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BB" w:rsidRPr="00DC7CBB" w:rsidRDefault="00DC7CBB" w:rsidP="00DC7CBB">
      <w:pPr>
        <w:pStyle w:val="a5"/>
        <w:jc w:val="center"/>
        <w:rPr>
          <w:rFonts w:ascii="Times New Roman" w:hAnsi="Times New Roman"/>
          <w:b/>
          <w:i/>
          <w:color w:val="FF0000"/>
          <w:sz w:val="36"/>
          <w:szCs w:val="36"/>
        </w:rPr>
      </w:pPr>
    </w:p>
    <w:p w:rsidR="00B4196C" w:rsidRPr="00DC7CBB" w:rsidRDefault="00B4196C" w:rsidP="00DC7CBB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B4196C" w:rsidRPr="00DC7CBB" w:rsidRDefault="00B4196C" w:rsidP="00DC7CBB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DC7CBB" w:rsidRPr="00DC7CBB" w:rsidRDefault="00B4196C" w:rsidP="00DC7CBB">
      <w:pPr>
        <w:pStyle w:val="a5"/>
        <w:jc w:val="center"/>
        <w:rPr>
          <w:rFonts w:ascii="Times New Roman" w:hAnsi="Times New Roman"/>
          <w:b/>
          <w:i/>
          <w:color w:val="FF0000"/>
          <w:sz w:val="48"/>
          <w:szCs w:val="48"/>
        </w:rPr>
      </w:pPr>
      <w:r w:rsidRPr="00DC7CBB">
        <w:rPr>
          <w:rFonts w:ascii="Times New Roman" w:hAnsi="Times New Roman"/>
          <w:b/>
          <w:i/>
          <w:color w:val="FF0000"/>
          <w:sz w:val="48"/>
          <w:szCs w:val="48"/>
        </w:rPr>
        <w:t>ПРОГР</w:t>
      </w:r>
      <w:r w:rsidR="0037269B" w:rsidRPr="00DC7CBB">
        <w:rPr>
          <w:rFonts w:ascii="Times New Roman" w:hAnsi="Times New Roman"/>
          <w:b/>
          <w:i/>
          <w:color w:val="FF0000"/>
          <w:sz w:val="48"/>
          <w:szCs w:val="48"/>
        </w:rPr>
        <w:t xml:space="preserve">АММА </w:t>
      </w:r>
      <w:r w:rsidR="00CF2B36" w:rsidRPr="00DC7CBB">
        <w:rPr>
          <w:rFonts w:ascii="Times New Roman" w:hAnsi="Times New Roman"/>
          <w:b/>
          <w:i/>
          <w:color w:val="FF0000"/>
          <w:sz w:val="48"/>
          <w:szCs w:val="48"/>
        </w:rPr>
        <w:t>ВОСПИТАНИЯ КЛАССА</w:t>
      </w:r>
    </w:p>
    <w:p w:rsidR="00DC7CBB" w:rsidRPr="00DC7CBB" w:rsidRDefault="00DE5FF4" w:rsidP="00DC7CBB">
      <w:pPr>
        <w:pStyle w:val="a5"/>
        <w:jc w:val="center"/>
        <w:rPr>
          <w:rFonts w:ascii="Times New Roman" w:hAnsi="Times New Roman"/>
          <w:b/>
          <w:i/>
          <w:color w:val="1F497D" w:themeColor="text2"/>
          <w:sz w:val="56"/>
          <w:szCs w:val="56"/>
        </w:rPr>
      </w:pPr>
      <w:r w:rsidRPr="00DC7CBB">
        <w:rPr>
          <w:rFonts w:ascii="Times New Roman" w:hAnsi="Times New Roman"/>
          <w:b/>
          <w:i/>
          <w:color w:val="1F497D" w:themeColor="text2"/>
          <w:sz w:val="56"/>
          <w:szCs w:val="56"/>
        </w:rPr>
        <w:t>«В содружестве с миром и людьми»</w:t>
      </w:r>
    </w:p>
    <w:p w:rsidR="00DC7CBB" w:rsidRPr="00DC7CBB" w:rsidRDefault="00DC7CBB" w:rsidP="00DC7CBB">
      <w:pPr>
        <w:pStyle w:val="a5"/>
        <w:jc w:val="center"/>
        <w:rPr>
          <w:rFonts w:ascii="Times New Roman" w:hAnsi="Times New Roman"/>
          <w:b/>
          <w:i/>
          <w:color w:val="1F497D" w:themeColor="text2"/>
          <w:sz w:val="28"/>
          <w:szCs w:val="28"/>
        </w:rPr>
      </w:pPr>
      <w:r w:rsidRPr="00DC7CBB">
        <w:rPr>
          <w:rFonts w:ascii="Times New Roman" w:hAnsi="Times New Roman"/>
          <w:b/>
          <w:i/>
          <w:color w:val="1F497D" w:themeColor="text2"/>
          <w:sz w:val="28"/>
          <w:szCs w:val="28"/>
        </w:rPr>
        <w:t>5-9 класс</w:t>
      </w:r>
    </w:p>
    <w:p w:rsidR="00854022" w:rsidRPr="00DC7CBB" w:rsidRDefault="00862DF9" w:rsidP="00DC7CBB">
      <w:pPr>
        <w:pStyle w:val="a5"/>
        <w:jc w:val="center"/>
        <w:rPr>
          <w:rFonts w:ascii="Times New Roman" w:hAnsi="Times New Roman"/>
          <w:b/>
          <w:i/>
          <w:color w:val="1F497D" w:themeColor="text2"/>
          <w:sz w:val="28"/>
          <w:szCs w:val="28"/>
        </w:rPr>
      </w:pPr>
      <w:r w:rsidRPr="00DC7CBB">
        <w:rPr>
          <w:rFonts w:ascii="Times New Roman" w:hAnsi="Times New Roman"/>
          <w:b/>
          <w:i/>
          <w:color w:val="1F497D" w:themeColor="text2"/>
          <w:sz w:val="28"/>
          <w:szCs w:val="28"/>
        </w:rPr>
        <w:t xml:space="preserve">(2020-2025 учебный </w:t>
      </w:r>
      <w:r w:rsidR="00B4196C" w:rsidRPr="00DC7CBB">
        <w:rPr>
          <w:rFonts w:ascii="Times New Roman" w:hAnsi="Times New Roman"/>
          <w:b/>
          <w:i/>
          <w:color w:val="1F497D" w:themeColor="text2"/>
          <w:sz w:val="28"/>
          <w:szCs w:val="28"/>
        </w:rPr>
        <w:t>год)</w:t>
      </w:r>
    </w:p>
    <w:p w:rsidR="009213A0" w:rsidRPr="00DC7CBB" w:rsidRDefault="009213A0" w:rsidP="00DC7CBB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B4196C" w:rsidRPr="002B256A" w:rsidRDefault="00CD70DB" w:rsidP="002B256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C7CB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299835" cy="4129226"/>
            <wp:effectExtent l="19050" t="0" r="5715" b="0"/>
            <wp:docPr id="4" name="Рисунок 4" descr="C:\Users\я\Downloads\фото гото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я\Downloads\фото готов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12922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DC7CBB" w:rsidRPr="00DC7CBB" w:rsidRDefault="00DC7CBB" w:rsidP="00DC7CBB">
      <w:pPr>
        <w:pStyle w:val="a5"/>
        <w:jc w:val="right"/>
        <w:rPr>
          <w:rFonts w:ascii="Times New Roman" w:hAnsi="Times New Roman"/>
          <w:b/>
          <w:i/>
          <w:color w:val="1F497D" w:themeColor="text2"/>
          <w:sz w:val="28"/>
          <w:szCs w:val="28"/>
        </w:rPr>
      </w:pPr>
      <w:r w:rsidRPr="00DC7CBB">
        <w:rPr>
          <w:rFonts w:ascii="Times New Roman" w:hAnsi="Times New Roman"/>
          <w:b/>
          <w:i/>
          <w:color w:val="1F497D" w:themeColor="text2"/>
          <w:sz w:val="28"/>
          <w:szCs w:val="28"/>
        </w:rPr>
        <w:t>Классный руководитель 6«Б» класса</w:t>
      </w:r>
    </w:p>
    <w:p w:rsidR="00EA35F9" w:rsidRDefault="00DC7CBB" w:rsidP="00DC7CBB">
      <w:pPr>
        <w:pStyle w:val="a5"/>
        <w:jc w:val="right"/>
        <w:rPr>
          <w:rFonts w:ascii="Times New Roman" w:hAnsi="Times New Roman"/>
          <w:b/>
          <w:i/>
          <w:color w:val="1F497D" w:themeColor="text2"/>
          <w:sz w:val="28"/>
          <w:szCs w:val="28"/>
        </w:rPr>
      </w:pPr>
      <w:r w:rsidRPr="00DC7CBB">
        <w:rPr>
          <w:rFonts w:ascii="Times New Roman" w:hAnsi="Times New Roman"/>
          <w:b/>
          <w:i/>
          <w:color w:val="1F497D" w:themeColor="text2"/>
          <w:sz w:val="28"/>
          <w:szCs w:val="28"/>
        </w:rPr>
        <w:t>Силина Наталия Леонидовна</w:t>
      </w:r>
      <w:r w:rsidR="00EA35F9">
        <w:rPr>
          <w:rFonts w:ascii="Times New Roman" w:hAnsi="Times New Roman"/>
          <w:b/>
          <w:i/>
          <w:color w:val="1F497D" w:themeColor="text2"/>
          <w:sz w:val="28"/>
          <w:szCs w:val="28"/>
        </w:rPr>
        <w:t xml:space="preserve">, </w:t>
      </w:r>
    </w:p>
    <w:p w:rsidR="00B4196C" w:rsidRPr="00DC7CBB" w:rsidRDefault="00EA35F9" w:rsidP="00DC7CBB">
      <w:pPr>
        <w:pStyle w:val="a5"/>
        <w:jc w:val="right"/>
        <w:rPr>
          <w:rFonts w:ascii="Times New Roman" w:hAnsi="Times New Roman"/>
          <w:b/>
          <w:i/>
          <w:color w:val="1F497D" w:themeColor="text2"/>
          <w:sz w:val="28"/>
          <w:szCs w:val="28"/>
        </w:rPr>
      </w:pPr>
      <w:r>
        <w:rPr>
          <w:rFonts w:ascii="Times New Roman" w:hAnsi="Times New Roman"/>
          <w:b/>
          <w:i/>
          <w:color w:val="1F497D" w:themeColor="text2"/>
          <w:sz w:val="28"/>
          <w:szCs w:val="28"/>
        </w:rPr>
        <w:t>учитель английского языка</w:t>
      </w:r>
    </w:p>
    <w:p w:rsidR="002B256A" w:rsidRDefault="002B256A" w:rsidP="00DC7CBB">
      <w:pPr>
        <w:pStyle w:val="a5"/>
        <w:jc w:val="right"/>
        <w:rPr>
          <w:rFonts w:ascii="Times New Roman" w:hAnsi="Times New Roman"/>
          <w:b/>
          <w:i/>
          <w:color w:val="1F497D" w:themeColor="text2"/>
          <w:sz w:val="28"/>
          <w:szCs w:val="28"/>
        </w:rPr>
      </w:pPr>
    </w:p>
    <w:p w:rsidR="00B4196C" w:rsidRPr="002B256A" w:rsidRDefault="00DC7CBB" w:rsidP="00DC7CBB">
      <w:pPr>
        <w:pStyle w:val="a5"/>
        <w:jc w:val="right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2B256A">
        <w:rPr>
          <w:rFonts w:ascii="Times New Roman" w:hAnsi="Times New Roman"/>
          <w:b/>
          <w:i/>
          <w:color w:val="FF0000"/>
          <w:sz w:val="28"/>
          <w:szCs w:val="28"/>
        </w:rPr>
        <w:t xml:space="preserve">Номинация: </w:t>
      </w:r>
      <w:r w:rsidR="00560641">
        <w:rPr>
          <w:rFonts w:ascii="Times New Roman" w:hAnsi="Times New Roman"/>
          <w:b/>
          <w:i/>
          <w:color w:val="FF0000"/>
          <w:sz w:val="28"/>
          <w:szCs w:val="28"/>
        </w:rPr>
        <w:t>«</w:t>
      </w:r>
      <w:r w:rsidRPr="002B256A">
        <w:rPr>
          <w:rFonts w:ascii="Times New Roman" w:hAnsi="Times New Roman"/>
          <w:b/>
          <w:i/>
          <w:color w:val="FF0000"/>
          <w:sz w:val="28"/>
          <w:szCs w:val="28"/>
        </w:rPr>
        <w:t>Классный руководитель 5-11-х классов</w:t>
      </w:r>
      <w:r w:rsidR="00560641">
        <w:rPr>
          <w:rFonts w:ascii="Times New Roman" w:hAnsi="Times New Roman"/>
          <w:b/>
          <w:i/>
          <w:color w:val="FF0000"/>
          <w:sz w:val="28"/>
          <w:szCs w:val="28"/>
        </w:rPr>
        <w:t>»</w:t>
      </w:r>
    </w:p>
    <w:p w:rsidR="00B4196C" w:rsidRPr="00DC7CBB" w:rsidRDefault="00B4196C" w:rsidP="00DC7CBB">
      <w:pPr>
        <w:pStyle w:val="a5"/>
        <w:rPr>
          <w:rFonts w:ascii="Times New Roman" w:hAnsi="Times New Roman"/>
          <w:b/>
          <w:i/>
          <w:color w:val="1F497D" w:themeColor="text2"/>
          <w:sz w:val="28"/>
          <w:szCs w:val="28"/>
        </w:rPr>
      </w:pPr>
    </w:p>
    <w:p w:rsidR="00B4196C" w:rsidRPr="00DC7CBB" w:rsidRDefault="00B4196C" w:rsidP="00DC7CBB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B4196C" w:rsidRPr="00DC7CBB" w:rsidRDefault="00CD70DB" w:rsidP="00DC7CBB">
      <w:pPr>
        <w:pStyle w:val="a5"/>
        <w:jc w:val="center"/>
        <w:rPr>
          <w:rFonts w:ascii="Times New Roman" w:hAnsi="Times New Roman"/>
          <w:b/>
          <w:i/>
          <w:color w:val="1F497D" w:themeColor="text2"/>
          <w:sz w:val="24"/>
          <w:szCs w:val="24"/>
        </w:rPr>
      </w:pPr>
      <w:r w:rsidRPr="00DC7CBB">
        <w:rPr>
          <w:rFonts w:ascii="Times New Roman" w:hAnsi="Times New Roman"/>
          <w:b/>
          <w:i/>
          <w:color w:val="1F497D" w:themeColor="text2"/>
          <w:sz w:val="24"/>
          <w:szCs w:val="24"/>
        </w:rPr>
        <w:t>г</w:t>
      </w:r>
      <w:proofErr w:type="gramStart"/>
      <w:r w:rsidR="0037269B" w:rsidRPr="00DC7CBB">
        <w:rPr>
          <w:rFonts w:ascii="Times New Roman" w:hAnsi="Times New Roman"/>
          <w:b/>
          <w:i/>
          <w:color w:val="1F497D" w:themeColor="text2"/>
          <w:sz w:val="24"/>
          <w:szCs w:val="24"/>
        </w:rPr>
        <w:t>.Т</w:t>
      </w:r>
      <w:proofErr w:type="gramEnd"/>
      <w:r w:rsidR="0037269B" w:rsidRPr="00DC7CBB">
        <w:rPr>
          <w:rFonts w:ascii="Times New Roman" w:hAnsi="Times New Roman"/>
          <w:b/>
          <w:i/>
          <w:color w:val="1F497D" w:themeColor="text2"/>
          <w:sz w:val="24"/>
          <w:szCs w:val="24"/>
        </w:rPr>
        <w:t>ихвин</w:t>
      </w:r>
    </w:p>
    <w:p w:rsidR="00FA5BAD" w:rsidRPr="002B256A" w:rsidRDefault="00DC7CBB" w:rsidP="002B256A">
      <w:pPr>
        <w:pStyle w:val="a5"/>
        <w:jc w:val="center"/>
        <w:rPr>
          <w:rFonts w:ascii="Times New Roman" w:hAnsi="Times New Roman"/>
          <w:b/>
          <w:i/>
          <w:color w:val="1F497D" w:themeColor="text2"/>
          <w:sz w:val="24"/>
          <w:szCs w:val="24"/>
        </w:rPr>
        <w:sectPr w:rsidR="00FA5BAD" w:rsidRPr="002B256A" w:rsidSect="00EB3AC0">
          <w:headerReference w:type="default" r:id="rId9"/>
          <w:footerReference w:type="default" r:id="rId10"/>
          <w:headerReference w:type="first" r:id="rId11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b/>
          <w:i/>
          <w:color w:val="1F497D" w:themeColor="text2"/>
          <w:sz w:val="24"/>
          <w:szCs w:val="24"/>
        </w:rPr>
        <w:t>2021/2022 учебный год</w:t>
      </w:r>
    </w:p>
    <w:p w:rsidR="00BA182E" w:rsidRPr="002B256A" w:rsidRDefault="00BA182E" w:rsidP="002B256A">
      <w:pPr>
        <w:widowControl w:val="0"/>
        <w:suppressAutoHyphens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</w:pPr>
      <w:r w:rsidRPr="002B256A"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  <w:lastRenderedPageBreak/>
        <w:t>Содержание</w:t>
      </w:r>
    </w:p>
    <w:p w:rsidR="00BA182E" w:rsidRPr="00123A9F" w:rsidRDefault="00BA182E" w:rsidP="0037269B">
      <w:pPr>
        <w:widowControl w:val="0"/>
        <w:suppressAutoHyphens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hi-IN" w:bidi="hi-IN"/>
        </w:rPr>
      </w:pPr>
    </w:p>
    <w:p w:rsidR="00BA182E" w:rsidRPr="003B0605" w:rsidRDefault="00CC086B" w:rsidP="0037269B">
      <w:pPr>
        <w:widowControl w:val="0"/>
        <w:suppressAutoHyphens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3B0605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1</w:t>
      </w:r>
      <w:r w:rsidR="00852FA1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. Па</w:t>
      </w:r>
      <w:r w:rsidR="0060395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спорт программы    …………………………………</w:t>
      </w:r>
      <w:r w:rsidR="00852FA1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……………</w:t>
      </w:r>
      <w:r w:rsidR="0024532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…</w:t>
      </w:r>
      <w:r w:rsidR="00E80A3F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.</w:t>
      </w:r>
      <w:r w:rsidR="00852FA1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… 3-4</w:t>
      </w:r>
    </w:p>
    <w:p w:rsidR="00BA182E" w:rsidRPr="003B0605" w:rsidRDefault="00BA182E" w:rsidP="0037269B">
      <w:pPr>
        <w:widowControl w:val="0"/>
        <w:suppressAutoHyphens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BA182E" w:rsidRPr="003B0605" w:rsidRDefault="00CC086B" w:rsidP="0037269B">
      <w:pPr>
        <w:widowControl w:val="0"/>
        <w:suppressAutoHyphens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3B0605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2</w:t>
      </w:r>
      <w:r w:rsidR="00BA182E" w:rsidRPr="003B0605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. Пояснительная записка   </w:t>
      </w:r>
      <w:r w:rsidR="0060395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………………………………………………</w:t>
      </w:r>
      <w:r w:rsidR="0024532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.</w:t>
      </w:r>
      <w:r w:rsidR="00852FA1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…4-1</w:t>
      </w:r>
      <w:r w:rsidR="00EB3A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1</w:t>
      </w:r>
    </w:p>
    <w:p w:rsidR="00BA182E" w:rsidRPr="003B0605" w:rsidRDefault="00BA182E" w:rsidP="0037269B">
      <w:pPr>
        <w:widowControl w:val="0"/>
        <w:suppressAutoHyphens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D46F8E" w:rsidRDefault="00CC086B" w:rsidP="0037269B">
      <w:pPr>
        <w:widowControl w:val="0"/>
        <w:suppressAutoHyphens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3B0605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3</w:t>
      </w:r>
      <w:r w:rsidR="00BA182E" w:rsidRPr="003B0605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.</w:t>
      </w:r>
      <w:r w:rsidR="00D46F8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Цель и зада</w:t>
      </w:r>
      <w:r w:rsidR="0060395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чи воспитания ………………………………………..</w:t>
      </w:r>
      <w:r w:rsidR="00D46F8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……</w:t>
      </w:r>
      <w:r w:rsidR="0024532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.</w:t>
      </w:r>
      <w:r w:rsidR="00D46F8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..</w:t>
      </w:r>
      <w:r w:rsidR="00BC750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1</w:t>
      </w:r>
      <w:r w:rsidR="00EB3A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1</w:t>
      </w:r>
      <w:r w:rsidR="00BC750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-1</w:t>
      </w:r>
      <w:r w:rsidR="00EB3A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6</w:t>
      </w:r>
    </w:p>
    <w:p w:rsidR="00D46F8E" w:rsidRDefault="00D46F8E" w:rsidP="0037269B">
      <w:pPr>
        <w:widowControl w:val="0"/>
        <w:suppressAutoHyphens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BA182E" w:rsidRPr="003B0605" w:rsidRDefault="00D46F8E" w:rsidP="0037269B">
      <w:pPr>
        <w:widowControl w:val="0"/>
        <w:suppressAutoHyphens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4. </w:t>
      </w:r>
      <w:r w:rsidR="003B0605" w:rsidRPr="003B0605">
        <w:rPr>
          <w:rFonts w:ascii="Times New Roman" w:hAnsi="Times New Roman" w:cs="Times New Roman"/>
          <w:sz w:val="28"/>
          <w:szCs w:val="28"/>
        </w:rPr>
        <w:t>Виды, формы и содержание деятельности</w:t>
      </w:r>
      <w:r w:rsidR="00603953">
        <w:rPr>
          <w:rFonts w:ascii="Times New Roman" w:hAnsi="Times New Roman" w:cs="Times New Roman"/>
          <w:sz w:val="28"/>
          <w:szCs w:val="28"/>
        </w:rPr>
        <w:t>…………………….</w:t>
      </w:r>
      <w:r w:rsidR="00852FA1">
        <w:rPr>
          <w:rFonts w:ascii="Times New Roman" w:hAnsi="Times New Roman" w:cs="Times New Roman"/>
          <w:sz w:val="28"/>
          <w:szCs w:val="28"/>
        </w:rPr>
        <w:t>…</w:t>
      </w:r>
      <w:r w:rsidR="00E80A3F">
        <w:rPr>
          <w:rFonts w:ascii="Times New Roman" w:hAnsi="Times New Roman" w:cs="Times New Roman"/>
          <w:sz w:val="28"/>
          <w:szCs w:val="28"/>
        </w:rPr>
        <w:t>.</w:t>
      </w:r>
      <w:r w:rsidR="00852FA1">
        <w:rPr>
          <w:rFonts w:ascii="Times New Roman" w:hAnsi="Times New Roman" w:cs="Times New Roman"/>
          <w:sz w:val="28"/>
          <w:szCs w:val="28"/>
        </w:rPr>
        <w:t>…</w:t>
      </w:r>
      <w:r w:rsidR="00EB3AC0">
        <w:rPr>
          <w:rFonts w:ascii="Times New Roman" w:hAnsi="Times New Roman" w:cs="Times New Roman"/>
          <w:sz w:val="28"/>
          <w:szCs w:val="28"/>
        </w:rPr>
        <w:t>…</w:t>
      </w:r>
      <w:r w:rsidR="00245326">
        <w:rPr>
          <w:rFonts w:ascii="Times New Roman" w:hAnsi="Times New Roman" w:cs="Times New Roman"/>
          <w:sz w:val="28"/>
          <w:szCs w:val="28"/>
        </w:rPr>
        <w:t>.</w:t>
      </w:r>
      <w:r w:rsidR="00852FA1">
        <w:rPr>
          <w:rFonts w:ascii="Times New Roman" w:hAnsi="Times New Roman" w:cs="Times New Roman"/>
          <w:sz w:val="28"/>
          <w:szCs w:val="28"/>
        </w:rPr>
        <w:t>.</w:t>
      </w:r>
      <w:r w:rsidR="00852FA1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1</w:t>
      </w:r>
      <w:r w:rsidR="00EB3A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6</w:t>
      </w:r>
      <w:r w:rsidR="00852FA1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-</w:t>
      </w:r>
      <w:r w:rsidR="00340BA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2</w:t>
      </w:r>
      <w:r w:rsidR="00EB3A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3</w:t>
      </w:r>
    </w:p>
    <w:p w:rsidR="00BA182E" w:rsidRPr="003B0605" w:rsidRDefault="00BA182E" w:rsidP="0037269B">
      <w:pPr>
        <w:widowControl w:val="0"/>
        <w:suppressAutoHyphens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3B0605" w:rsidRPr="003B0605" w:rsidRDefault="00D46F8E" w:rsidP="0037269B">
      <w:pPr>
        <w:widowControl w:val="0"/>
        <w:suppressAutoHyphens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5</w:t>
      </w:r>
      <w:r w:rsidR="00BA182E" w:rsidRPr="003B0605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. </w:t>
      </w:r>
      <w:r w:rsidR="00870B86" w:rsidRPr="00E538A3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Основные направления самоанализа воспитательной работы</w:t>
      </w:r>
      <w:r w:rsidR="0060395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……</w:t>
      </w:r>
      <w:r w:rsidR="00EB3A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…</w:t>
      </w:r>
      <w:r w:rsidR="0060395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.</w:t>
      </w:r>
      <w:r w:rsidR="00870B8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..</w:t>
      </w:r>
      <w:r w:rsidR="00852FA1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.</w:t>
      </w:r>
      <w:r w:rsidR="00340BA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2</w:t>
      </w:r>
      <w:r w:rsidR="00EB3A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3</w:t>
      </w:r>
      <w:r w:rsidR="00187A7C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-</w:t>
      </w:r>
      <w:r w:rsidR="00EB3A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30</w:t>
      </w:r>
    </w:p>
    <w:p w:rsidR="003B0605" w:rsidRDefault="00603953" w:rsidP="00811068">
      <w:pPr>
        <w:tabs>
          <w:tab w:val="left" w:pos="8931"/>
        </w:tabs>
        <w:spacing w:after="100" w:afterAutospacing="1" w:line="360" w:lineRule="auto"/>
        <w:ind w:left="-142" w:right="-232"/>
        <w:contextualSpacing/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 xml:space="preserve">  </w:t>
      </w:r>
      <w:r w:rsidR="00D46F8E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6</w:t>
      </w:r>
      <w:r w:rsidR="0037269B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 xml:space="preserve">. </w:t>
      </w:r>
      <w:r w:rsidR="00187A7C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Календарный план классного руков</w:t>
      </w:r>
      <w:r w:rsidR="00811068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о</w:t>
      </w:r>
      <w:r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дителя………………</w:t>
      </w:r>
      <w:r w:rsidR="00187A7C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……………</w:t>
      </w:r>
      <w:r w:rsidR="00811068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.</w:t>
      </w:r>
      <w:r w:rsidR="00187A7C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.</w:t>
      </w:r>
      <w:r w:rsidR="00EB3AC0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30</w:t>
      </w:r>
      <w:r w:rsidR="00811068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-</w:t>
      </w:r>
      <w:r w:rsidR="00B15145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42</w:t>
      </w:r>
    </w:p>
    <w:p w:rsidR="00035C40" w:rsidRPr="00811068" w:rsidRDefault="00603953" w:rsidP="00811068">
      <w:pPr>
        <w:tabs>
          <w:tab w:val="left" w:pos="8931"/>
        </w:tabs>
        <w:spacing w:after="100" w:afterAutospacing="1" w:line="360" w:lineRule="auto"/>
        <w:ind w:left="-142" w:right="-232"/>
        <w:contextualSpacing/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 xml:space="preserve">  </w:t>
      </w:r>
      <w:r w:rsidR="00D46F8E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7</w:t>
      </w:r>
      <w:r w:rsidR="00035C40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. Планирование индивидуаль</w:t>
      </w:r>
      <w:r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 xml:space="preserve">ной работы с </w:t>
      </w:r>
      <w:proofErr w:type="gramStart"/>
      <w:r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обучающимися</w:t>
      </w:r>
      <w:proofErr w:type="gramEnd"/>
      <w:r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……...</w:t>
      </w:r>
      <w:r w:rsidR="00035C40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………</w:t>
      </w:r>
      <w:r w:rsidR="00B15145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43</w:t>
      </w:r>
      <w:r w:rsidR="00E96EB2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 xml:space="preserve">- </w:t>
      </w:r>
      <w:r w:rsidR="00245326">
        <w:rPr>
          <w:rFonts w:ascii="Times New Roman" w:eastAsia="Calibri" w:hAnsi="Times New Roman" w:cs="Times New Roman"/>
          <w:iCs/>
          <w:color w:val="000000"/>
          <w:w w:val="0"/>
          <w:sz w:val="28"/>
          <w:szCs w:val="28"/>
        </w:rPr>
        <w:t>51</w:t>
      </w:r>
    </w:p>
    <w:p w:rsidR="00BA182E" w:rsidRPr="003B0605" w:rsidRDefault="00D46F8E" w:rsidP="00245326">
      <w:pPr>
        <w:widowControl w:val="0"/>
        <w:suppressAutoHyphens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8</w:t>
      </w:r>
      <w:r w:rsidR="00BA182E" w:rsidRPr="003B0605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. Планирование работы с родителями</w:t>
      </w:r>
      <w:r w:rsidR="0060395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………………</w:t>
      </w:r>
      <w:r w:rsidR="00852FA1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……………………  </w:t>
      </w:r>
      <w:r w:rsidR="0024532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51</w:t>
      </w:r>
      <w:r w:rsidR="00852FA1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-</w:t>
      </w:r>
      <w:r w:rsidR="00340BA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5</w:t>
      </w:r>
      <w:r w:rsidR="0024532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4</w:t>
      </w:r>
    </w:p>
    <w:p w:rsidR="00BA182E" w:rsidRPr="003B0605" w:rsidRDefault="00BA182E" w:rsidP="0037269B">
      <w:pPr>
        <w:widowControl w:val="0"/>
        <w:suppressAutoHyphens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BA182E" w:rsidRPr="003B0605" w:rsidRDefault="00D46F8E" w:rsidP="0037269B">
      <w:pPr>
        <w:widowControl w:val="0"/>
        <w:suppressAutoHyphens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9</w:t>
      </w:r>
      <w:r w:rsidR="00BA182E" w:rsidRPr="003B0605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. Планирование работы с учителями-предметниками</w:t>
      </w:r>
      <w:r w:rsidR="0060395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……………</w:t>
      </w:r>
      <w:r w:rsidR="00852FA1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……... </w:t>
      </w:r>
      <w:r w:rsidR="00340BA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5</w:t>
      </w:r>
      <w:r w:rsidR="0024532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5</w:t>
      </w:r>
      <w:r w:rsidR="00852FA1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-</w:t>
      </w:r>
      <w:r w:rsidR="007A446D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5</w:t>
      </w:r>
      <w:r w:rsidR="0024532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8</w:t>
      </w:r>
    </w:p>
    <w:p w:rsidR="00BA182E" w:rsidRPr="003B0605" w:rsidRDefault="00BA182E" w:rsidP="0037269B">
      <w:pPr>
        <w:widowControl w:val="0"/>
        <w:suppressAutoHyphens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BA182E" w:rsidRPr="003B0605" w:rsidRDefault="00D46F8E" w:rsidP="0037269B">
      <w:pPr>
        <w:widowControl w:val="0"/>
        <w:suppressAutoHyphens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10</w:t>
      </w:r>
      <w:r w:rsidR="003B0605" w:rsidRPr="003B0605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. </w:t>
      </w:r>
      <w:r w:rsidR="00BA182E" w:rsidRPr="003B0605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Учебно-ме</w:t>
      </w:r>
      <w:r w:rsidR="00F81BCB" w:rsidRPr="003B0605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тодическое обеспечение программы</w:t>
      </w:r>
      <w:r w:rsidR="0060395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…………………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…</w:t>
      </w:r>
      <w:r w:rsidR="00EB3A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.</w:t>
      </w:r>
      <w:r w:rsidR="00A6210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…</w:t>
      </w:r>
      <w:r w:rsidR="0024532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….58</w:t>
      </w:r>
    </w:p>
    <w:p w:rsidR="00BA182E" w:rsidRPr="00123A9F" w:rsidRDefault="00BA182E" w:rsidP="0037269B">
      <w:pPr>
        <w:widowControl w:val="0"/>
        <w:suppressAutoHyphens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</w:p>
    <w:p w:rsidR="00BA182E" w:rsidRPr="00123A9F" w:rsidRDefault="00BA182E" w:rsidP="0037269B">
      <w:pPr>
        <w:widowControl w:val="0"/>
        <w:suppressAutoHyphens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1D7582" w:rsidRPr="00123A9F" w:rsidRDefault="001D7582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BA182E" w:rsidRPr="00123A9F" w:rsidRDefault="00BA182E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0751D1" w:rsidRDefault="000751D1" w:rsidP="009038E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935235" w:rsidRPr="00053871" w:rsidRDefault="00AD095E" w:rsidP="00053871">
      <w:pPr>
        <w:pStyle w:val="a5"/>
        <w:ind w:firstLine="567"/>
        <w:rPr>
          <w:rFonts w:ascii="Times New Roman" w:eastAsiaTheme="minorHAnsi" w:hAnsi="Times New Roman"/>
          <w:sz w:val="28"/>
          <w:szCs w:val="28"/>
        </w:rPr>
      </w:pPr>
      <w:r w:rsidRPr="00053871">
        <w:rPr>
          <w:rFonts w:ascii="Times New Roman" w:hAnsi="Times New Roman"/>
          <w:kern w:val="1"/>
          <w:sz w:val="28"/>
          <w:szCs w:val="28"/>
          <w:lang w:eastAsia="hi-IN" w:bidi="hi-IN"/>
        </w:rPr>
        <w:lastRenderedPageBreak/>
        <w:t>Программа воспитательной работы</w:t>
      </w:r>
      <w:r w:rsidR="00DE5FF4" w:rsidRPr="00053871">
        <w:rPr>
          <w:rFonts w:ascii="Times New Roman" w:hAnsi="Times New Roman"/>
          <w:kern w:val="1"/>
          <w:sz w:val="28"/>
          <w:szCs w:val="28"/>
          <w:lang w:eastAsia="hi-IN" w:bidi="hi-IN"/>
        </w:rPr>
        <w:t xml:space="preserve"> «В содружестве с миром и людьми»</w:t>
      </w:r>
      <w:r w:rsidRPr="00053871">
        <w:rPr>
          <w:rFonts w:ascii="Times New Roman" w:hAnsi="Times New Roman"/>
          <w:kern w:val="1"/>
          <w:sz w:val="28"/>
          <w:szCs w:val="28"/>
          <w:lang w:eastAsia="hi-IN" w:bidi="hi-IN"/>
        </w:rPr>
        <w:t xml:space="preserve"> в 5-9 «б» классе составлена на основе </w:t>
      </w:r>
      <w:r w:rsidR="00941127" w:rsidRPr="00053871">
        <w:rPr>
          <w:rFonts w:ascii="Times New Roman" w:hAnsi="Times New Roman"/>
          <w:kern w:val="1"/>
          <w:sz w:val="28"/>
          <w:szCs w:val="28"/>
          <w:lang w:eastAsia="hi-IN" w:bidi="hi-IN"/>
        </w:rPr>
        <w:t>воспитательной</w:t>
      </w:r>
      <w:r w:rsidRPr="00053871">
        <w:rPr>
          <w:rFonts w:ascii="Times New Roman" w:hAnsi="Times New Roman"/>
          <w:kern w:val="1"/>
          <w:sz w:val="28"/>
          <w:szCs w:val="28"/>
          <w:lang w:eastAsia="hi-IN" w:bidi="hi-IN"/>
        </w:rPr>
        <w:t xml:space="preserve">программы </w:t>
      </w:r>
      <w:r w:rsidR="00862DF9" w:rsidRPr="00053871">
        <w:rPr>
          <w:rFonts w:ascii="Times New Roman" w:hAnsi="Times New Roman"/>
          <w:sz w:val="28"/>
          <w:szCs w:val="28"/>
        </w:rPr>
        <w:t>школы,</w:t>
      </w:r>
      <w:r w:rsidRPr="00053871">
        <w:rPr>
          <w:rFonts w:ascii="Times New Roman" w:hAnsi="Times New Roman"/>
          <w:sz w:val="28"/>
          <w:szCs w:val="28"/>
        </w:rPr>
        <w:t xml:space="preserve"> автором которой является </w:t>
      </w:r>
      <w:r w:rsidR="00053871">
        <w:rPr>
          <w:rFonts w:ascii="Times New Roman" w:hAnsi="Times New Roman"/>
          <w:sz w:val="28"/>
          <w:szCs w:val="28"/>
        </w:rPr>
        <w:t xml:space="preserve">заместитель директора </w:t>
      </w:r>
      <w:r w:rsidRPr="00053871">
        <w:rPr>
          <w:rFonts w:ascii="Times New Roman" w:hAnsi="Times New Roman"/>
          <w:sz w:val="28"/>
          <w:szCs w:val="28"/>
        </w:rPr>
        <w:t xml:space="preserve"> по </w:t>
      </w:r>
      <w:r w:rsidR="00053871">
        <w:rPr>
          <w:rFonts w:ascii="Times New Roman" w:hAnsi="Times New Roman"/>
          <w:sz w:val="28"/>
          <w:szCs w:val="28"/>
        </w:rPr>
        <w:t>воспитательной работе</w:t>
      </w:r>
      <w:r w:rsidRPr="00053871">
        <w:rPr>
          <w:rFonts w:ascii="Times New Roman" w:hAnsi="Times New Roman"/>
          <w:sz w:val="28"/>
          <w:szCs w:val="28"/>
        </w:rPr>
        <w:t xml:space="preserve">  МОУ «</w:t>
      </w:r>
      <w:r w:rsidR="0037269B" w:rsidRPr="00053871">
        <w:rPr>
          <w:rFonts w:ascii="Times New Roman" w:hAnsi="Times New Roman"/>
          <w:sz w:val="28"/>
          <w:szCs w:val="28"/>
        </w:rPr>
        <w:t>Лицей № 8</w:t>
      </w:r>
      <w:r w:rsidRPr="00053871">
        <w:rPr>
          <w:rFonts w:ascii="Times New Roman" w:hAnsi="Times New Roman"/>
          <w:sz w:val="28"/>
          <w:szCs w:val="28"/>
        </w:rPr>
        <w:t>»</w:t>
      </w:r>
      <w:r w:rsidR="00774E73" w:rsidRPr="00053871">
        <w:rPr>
          <w:rFonts w:ascii="Times New Roman" w:hAnsi="Times New Roman"/>
          <w:sz w:val="28"/>
          <w:szCs w:val="28"/>
        </w:rPr>
        <w:t xml:space="preserve"> и рабочая группа школы.</w:t>
      </w:r>
    </w:p>
    <w:p w:rsidR="00854022" w:rsidRPr="00187A7C" w:rsidRDefault="00854022" w:rsidP="00187A7C">
      <w:pPr>
        <w:pStyle w:val="a4"/>
        <w:widowControl w:val="0"/>
        <w:numPr>
          <w:ilvl w:val="0"/>
          <w:numId w:val="3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187A7C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Паспорт программы</w:t>
      </w:r>
    </w:p>
    <w:p w:rsidR="006A2208" w:rsidRPr="00774E73" w:rsidRDefault="006A2208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</w:p>
    <w:tbl>
      <w:tblPr>
        <w:tblStyle w:val="a3"/>
        <w:tblW w:w="10348" w:type="dxa"/>
        <w:tblInd w:w="-601" w:type="dxa"/>
        <w:tblLook w:val="04A0"/>
      </w:tblPr>
      <w:tblGrid>
        <w:gridCol w:w="2127"/>
        <w:gridCol w:w="8221"/>
      </w:tblGrid>
      <w:tr w:rsidR="00704AB2" w:rsidRPr="00774E73" w:rsidTr="00123A9F">
        <w:trPr>
          <w:trHeight w:val="314"/>
        </w:trPr>
        <w:tc>
          <w:tcPr>
            <w:tcW w:w="2127" w:type="dxa"/>
          </w:tcPr>
          <w:p w:rsidR="00412DEA" w:rsidRPr="00774E73" w:rsidRDefault="00704AB2" w:rsidP="00F431A5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>Наименование программы</w:t>
            </w:r>
          </w:p>
        </w:tc>
        <w:tc>
          <w:tcPr>
            <w:tcW w:w="8221" w:type="dxa"/>
          </w:tcPr>
          <w:p w:rsidR="00AD095E" w:rsidRPr="00774E73" w:rsidRDefault="0037269B" w:rsidP="00AD095E">
            <w:pPr>
              <w:spacing w:line="360" w:lineRule="auto"/>
              <w:ind w:left="-540" w:firstLine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E73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2E5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содружестве с миром </w:t>
            </w:r>
            <w:r w:rsidR="0053085B">
              <w:rPr>
                <w:rFonts w:ascii="Times New Roman" w:hAnsi="Times New Roman" w:cs="Times New Roman"/>
                <w:b/>
                <w:sz w:val="28"/>
                <w:szCs w:val="28"/>
              </w:rPr>
              <w:t>и людьми</w:t>
            </w:r>
            <w:r w:rsidRPr="00774E73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704AB2" w:rsidRPr="00774E73" w:rsidRDefault="00704AB2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704AB2" w:rsidRPr="00774E73" w:rsidTr="00412DEA">
        <w:trPr>
          <w:trHeight w:val="576"/>
        </w:trPr>
        <w:tc>
          <w:tcPr>
            <w:tcW w:w="2127" w:type="dxa"/>
          </w:tcPr>
          <w:p w:rsidR="00DF2AC3" w:rsidRPr="00774E73" w:rsidRDefault="00DF2AC3" w:rsidP="00774E73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>Разработчики</w:t>
            </w:r>
          </w:p>
          <w:p w:rsidR="00412DEA" w:rsidRPr="00053871" w:rsidRDefault="00774E73" w:rsidP="00053871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>п</w:t>
            </w:r>
            <w:r w:rsidR="00704AB2" w:rsidRPr="00774E73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>рограммы</w:t>
            </w:r>
          </w:p>
        </w:tc>
        <w:tc>
          <w:tcPr>
            <w:tcW w:w="8221" w:type="dxa"/>
          </w:tcPr>
          <w:p w:rsidR="00DF2AC3" w:rsidRPr="00FD5F34" w:rsidRDefault="00774E73" w:rsidP="00FD5F3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D5F34">
              <w:rPr>
                <w:rFonts w:ascii="Times New Roman" w:hAnsi="Times New Roman"/>
                <w:sz w:val="28"/>
                <w:szCs w:val="28"/>
              </w:rPr>
              <w:t>Силина Наталия Леонидовна</w:t>
            </w:r>
            <w:r w:rsidR="001967DF" w:rsidRPr="00FD5F34">
              <w:rPr>
                <w:rFonts w:ascii="Times New Roman" w:hAnsi="Times New Roman"/>
                <w:sz w:val="28"/>
                <w:szCs w:val="28"/>
              </w:rPr>
              <w:t>, классный руководитель 5-9 «б» класса МОУ «</w:t>
            </w:r>
            <w:r w:rsidRPr="00FD5F34">
              <w:rPr>
                <w:rFonts w:ascii="Times New Roman" w:hAnsi="Times New Roman"/>
                <w:sz w:val="28"/>
                <w:szCs w:val="28"/>
              </w:rPr>
              <w:t>Лицей № 8</w:t>
            </w:r>
            <w:r w:rsidR="001967DF" w:rsidRPr="00FD5F34">
              <w:rPr>
                <w:rFonts w:ascii="Times New Roman" w:hAnsi="Times New Roman"/>
                <w:sz w:val="28"/>
                <w:szCs w:val="28"/>
              </w:rPr>
              <w:t xml:space="preserve">»г. </w:t>
            </w:r>
            <w:r w:rsidRPr="00FD5F34">
              <w:rPr>
                <w:rFonts w:ascii="Times New Roman" w:hAnsi="Times New Roman"/>
                <w:sz w:val="28"/>
                <w:szCs w:val="28"/>
              </w:rPr>
              <w:t>Тихвин</w:t>
            </w:r>
            <w:r w:rsidR="001967DF" w:rsidRPr="00FD5F3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704AB2" w:rsidRPr="00774E73" w:rsidTr="00123A9F">
        <w:tc>
          <w:tcPr>
            <w:tcW w:w="2127" w:type="dxa"/>
          </w:tcPr>
          <w:p w:rsidR="00704AB2" w:rsidRPr="00774E73" w:rsidRDefault="00704AB2" w:rsidP="00774E73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>Цель программы</w:t>
            </w:r>
          </w:p>
        </w:tc>
        <w:tc>
          <w:tcPr>
            <w:tcW w:w="8221" w:type="dxa"/>
          </w:tcPr>
          <w:p w:rsidR="00412DEA" w:rsidRPr="00FD5F34" w:rsidRDefault="00EA1857" w:rsidP="00FD5F3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5F34">
              <w:rPr>
                <w:rFonts w:ascii="Times New Roman" w:hAnsi="Times New Roman"/>
                <w:sz w:val="28"/>
                <w:szCs w:val="28"/>
              </w:rPr>
              <w:t>создание благоприятных условий для становления духовно-нравственной, творческой, здоровой личности, способной к успешной социализации в обществе и активной адаптации на рынке труда</w:t>
            </w:r>
          </w:p>
        </w:tc>
      </w:tr>
      <w:tr w:rsidR="00704AB2" w:rsidRPr="00774E73" w:rsidTr="00123A9F">
        <w:tc>
          <w:tcPr>
            <w:tcW w:w="2127" w:type="dxa"/>
          </w:tcPr>
          <w:p w:rsidR="00704AB2" w:rsidRPr="00774E73" w:rsidRDefault="00704AB2" w:rsidP="00774E73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>Задачи программы</w:t>
            </w:r>
          </w:p>
        </w:tc>
        <w:tc>
          <w:tcPr>
            <w:tcW w:w="8221" w:type="dxa"/>
          </w:tcPr>
          <w:p w:rsidR="001967DF" w:rsidRPr="00774E73" w:rsidRDefault="001967DF" w:rsidP="00EA1857">
            <w:pPr>
              <w:pStyle w:val="a4"/>
              <w:numPr>
                <w:ilvl w:val="0"/>
                <w:numId w:val="6"/>
              </w:numPr>
              <w:spacing w:after="120"/>
              <w:ind w:left="283" w:hanging="142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формирование у обучающихся гуманистических, социально-значимых ценностей и ответственного гражданского поведения;</w:t>
            </w:r>
          </w:p>
          <w:p w:rsidR="001967DF" w:rsidRPr="00774E73" w:rsidRDefault="001967DF" w:rsidP="00EA1857">
            <w:pPr>
              <w:pStyle w:val="a4"/>
              <w:numPr>
                <w:ilvl w:val="0"/>
                <w:numId w:val="6"/>
              </w:numPr>
              <w:spacing w:after="120"/>
              <w:ind w:left="283" w:hanging="142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формирование нравственных качеств личности, ориентированных на проявление доброты к людям;</w:t>
            </w:r>
          </w:p>
          <w:p w:rsidR="001967DF" w:rsidRPr="00774E73" w:rsidRDefault="001967DF" w:rsidP="00EA1857">
            <w:pPr>
              <w:pStyle w:val="a4"/>
              <w:numPr>
                <w:ilvl w:val="0"/>
                <w:numId w:val="6"/>
              </w:numPr>
              <w:spacing w:after="120"/>
              <w:ind w:left="283" w:hanging="142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содействие формированию сознательного отношения ребенка к своему здоровью, как естественной основе умственного, физического, трудового и нравственного развития;</w:t>
            </w:r>
          </w:p>
          <w:p w:rsidR="0037269B" w:rsidRPr="00774E73" w:rsidRDefault="0037269B" w:rsidP="00EA1857">
            <w:pPr>
              <w:pStyle w:val="a4"/>
              <w:numPr>
                <w:ilvl w:val="0"/>
                <w:numId w:val="6"/>
              </w:numPr>
              <w:ind w:left="283" w:hanging="142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 xml:space="preserve">формирование экологической культуры </w:t>
            </w:r>
            <w:proofErr w:type="gramStart"/>
            <w:r w:rsidR="00774E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обучающихся</w:t>
            </w:r>
            <w:proofErr w:type="gramEnd"/>
            <w:r w:rsidRPr="00774E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;</w:t>
            </w:r>
          </w:p>
          <w:p w:rsidR="001967DF" w:rsidRPr="00774E73" w:rsidRDefault="001967DF" w:rsidP="00EA1857">
            <w:pPr>
              <w:pStyle w:val="a4"/>
              <w:numPr>
                <w:ilvl w:val="0"/>
                <w:numId w:val="6"/>
              </w:numPr>
              <w:spacing w:after="120"/>
              <w:ind w:left="283" w:hanging="142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организация воспитательного пространства через ученическое самоуправление, где обучающиеся развивают свои способности и склонности;</w:t>
            </w:r>
          </w:p>
          <w:p w:rsidR="001967DF" w:rsidRPr="00774E73" w:rsidRDefault="001967DF" w:rsidP="00EA1857">
            <w:pPr>
              <w:pStyle w:val="a4"/>
              <w:numPr>
                <w:ilvl w:val="0"/>
                <w:numId w:val="6"/>
              </w:numPr>
              <w:spacing w:after="120"/>
              <w:ind w:left="283" w:hanging="142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создание условий для участия семей в воспитательном процессе;</w:t>
            </w:r>
          </w:p>
          <w:p w:rsidR="0037269B" w:rsidRDefault="001967DF" w:rsidP="00165340">
            <w:pPr>
              <w:pStyle w:val="a4"/>
              <w:numPr>
                <w:ilvl w:val="0"/>
                <w:numId w:val="6"/>
              </w:numPr>
              <w:spacing w:after="120"/>
              <w:ind w:left="283" w:hanging="142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отработка новых форм и методов воспитательной </w:t>
            </w:r>
            <w:r w:rsidR="00C74EF2"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работы в классе</w:t>
            </w:r>
            <w:r w:rsidR="00165340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;</w:t>
            </w:r>
          </w:p>
          <w:p w:rsidR="00165340" w:rsidRPr="00165340" w:rsidRDefault="00165340" w:rsidP="00165340">
            <w:pPr>
              <w:pStyle w:val="a4"/>
              <w:numPr>
                <w:ilvl w:val="0"/>
                <w:numId w:val="6"/>
              </w:numPr>
              <w:spacing w:after="120"/>
              <w:ind w:left="283" w:hanging="142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успешная государственная итоговая аттестация выпускников в 9 классе, дальнейшее трудоустройство, переход на среднее общее образование.</w:t>
            </w:r>
          </w:p>
        </w:tc>
      </w:tr>
      <w:tr w:rsidR="00704AB2" w:rsidRPr="00774E73" w:rsidTr="00123A9F">
        <w:tc>
          <w:tcPr>
            <w:tcW w:w="2127" w:type="dxa"/>
          </w:tcPr>
          <w:p w:rsidR="00412DEA" w:rsidRPr="00774E73" w:rsidRDefault="00704AB2" w:rsidP="00053871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>Срок реализации программы</w:t>
            </w:r>
          </w:p>
        </w:tc>
        <w:tc>
          <w:tcPr>
            <w:tcW w:w="8221" w:type="dxa"/>
          </w:tcPr>
          <w:p w:rsidR="00704AB2" w:rsidRPr="00774E73" w:rsidRDefault="00774E73" w:rsidP="00774E73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2020</w:t>
            </w:r>
            <w:r w:rsidR="00704AB2" w:rsidRPr="00774E73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– 202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5</w:t>
            </w:r>
            <w:r w:rsidR="00704AB2" w:rsidRPr="00774E73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г.г.</w:t>
            </w:r>
          </w:p>
        </w:tc>
      </w:tr>
      <w:tr w:rsidR="00704AB2" w:rsidRPr="00774E73" w:rsidTr="00123A9F">
        <w:tc>
          <w:tcPr>
            <w:tcW w:w="2127" w:type="dxa"/>
          </w:tcPr>
          <w:p w:rsidR="00704AB2" w:rsidRPr="00774E73" w:rsidRDefault="00704AB2" w:rsidP="00774E73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28"/>
                <w:szCs w:val="28"/>
                <w:lang w:eastAsia="hi-IN" w:bidi="hi-IN"/>
              </w:rPr>
              <w:t>Ожидаемые конечные результаты</w:t>
            </w:r>
          </w:p>
        </w:tc>
        <w:tc>
          <w:tcPr>
            <w:tcW w:w="8221" w:type="dxa"/>
          </w:tcPr>
          <w:p w:rsidR="00F431A5" w:rsidRPr="00774E73" w:rsidRDefault="00F431A5" w:rsidP="00774E73">
            <w:pPr>
              <w:pStyle w:val="a4"/>
              <w:numPr>
                <w:ilvl w:val="0"/>
                <w:numId w:val="2"/>
              </w:numPr>
              <w:ind w:left="317" w:hanging="142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формирование у обучающихся представления о базовых национальных ценностях российского общества;</w:t>
            </w:r>
            <w:proofErr w:type="gramEnd"/>
          </w:p>
          <w:p w:rsidR="00F431A5" w:rsidRDefault="00F431A5" w:rsidP="00774E73">
            <w:pPr>
              <w:pStyle w:val="a4"/>
              <w:numPr>
                <w:ilvl w:val="0"/>
                <w:numId w:val="2"/>
              </w:numPr>
              <w:ind w:left="317" w:hanging="142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активное участие в коллективной творческой деятельности, ученическом самоуправлении, сознательное отношение </w:t>
            </w:r>
            <w:proofErr w:type="gramStart"/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обучающихся</w:t>
            </w:r>
            <w:proofErr w:type="gramEnd"/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 к своей жизни, здоровью;</w:t>
            </w:r>
          </w:p>
          <w:p w:rsidR="00774E73" w:rsidRPr="00774E73" w:rsidRDefault="00774E73" w:rsidP="00774E73">
            <w:pPr>
              <w:pStyle w:val="a4"/>
              <w:numPr>
                <w:ilvl w:val="0"/>
                <w:numId w:val="2"/>
              </w:numPr>
              <w:ind w:left="317" w:hanging="142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формирование личности, компетентной в эколого-практической деятельности, ориентирующейся и имеющей практические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lastRenderedPageBreak/>
              <w:t>навыки существования  и сосуществования в реальных природных условиях</w:t>
            </w:r>
            <w:r>
              <w:rPr>
                <w:color w:val="000000"/>
                <w:sz w:val="23"/>
                <w:szCs w:val="23"/>
                <w:shd w:val="clear" w:color="auto" w:fill="F5F5F5"/>
              </w:rPr>
              <w:t>;</w:t>
            </w:r>
          </w:p>
          <w:p w:rsidR="00F431A5" w:rsidRDefault="00F431A5" w:rsidP="00774E73">
            <w:pPr>
              <w:pStyle w:val="a4"/>
              <w:numPr>
                <w:ilvl w:val="0"/>
                <w:numId w:val="2"/>
              </w:numPr>
              <w:ind w:left="317" w:hanging="142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вовлечение максимального количества обучающихся в систем</w:t>
            </w:r>
            <w:r w:rsidR="00DC7CBB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у дополнительного образования,  о</w:t>
            </w:r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рганизация занятий в кружках и секциях направлен</w:t>
            </w:r>
            <w:r w:rsidR="00F9271E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н</w:t>
            </w:r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а</w:t>
            </w:r>
            <w:r w:rsidR="00DC7CBB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я</w:t>
            </w:r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 на развитие мотивации личности к познанию и творчеству;</w:t>
            </w:r>
            <w:proofErr w:type="gramEnd"/>
          </w:p>
          <w:p w:rsidR="00F9271E" w:rsidRDefault="00F9271E" w:rsidP="00774E73">
            <w:pPr>
              <w:pStyle w:val="a4"/>
              <w:numPr>
                <w:ilvl w:val="0"/>
                <w:numId w:val="2"/>
              </w:numPr>
              <w:ind w:left="317" w:hanging="142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отсутствие правонарушений и безнадзорности среди подростков в классном коллективе;</w:t>
            </w:r>
          </w:p>
          <w:p w:rsidR="00F9271E" w:rsidRPr="00774E73" w:rsidRDefault="00F9271E" w:rsidP="00774E73">
            <w:pPr>
              <w:pStyle w:val="a4"/>
              <w:numPr>
                <w:ilvl w:val="0"/>
                <w:numId w:val="2"/>
              </w:numPr>
              <w:ind w:left="317" w:hanging="142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осознанный выбор профессии и учебных заведений, успешные итоги государственной аттестации выпускников 9 класса;</w:t>
            </w:r>
          </w:p>
          <w:p w:rsidR="00F431A5" w:rsidRPr="00774E73" w:rsidRDefault="00F431A5" w:rsidP="00774E73">
            <w:pPr>
              <w:pStyle w:val="a4"/>
              <w:numPr>
                <w:ilvl w:val="0"/>
                <w:numId w:val="2"/>
              </w:numPr>
              <w:ind w:left="317" w:hanging="142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повышение профе</w:t>
            </w:r>
            <w:r w:rsidR="00C74EF2"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ссионального мастерства классного руководителя</w:t>
            </w:r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 и мотивации к самообразованию, благодаря чему увеличится эффективность</w:t>
            </w:r>
            <w:r w:rsidR="00C74EF2"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 воспитательной работы в классе</w:t>
            </w:r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;</w:t>
            </w:r>
          </w:p>
          <w:p w:rsidR="004D1182" w:rsidRPr="00774E73" w:rsidRDefault="00F431A5" w:rsidP="00774E73">
            <w:pPr>
              <w:pStyle w:val="a4"/>
              <w:numPr>
                <w:ilvl w:val="0"/>
                <w:numId w:val="2"/>
              </w:numPr>
              <w:ind w:left="317" w:hanging="142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774E7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активное участие семей обучающихся в воспитательном процессе, раскрытие творческого потенциала родителей, совершенствование семейного воспитания на примерах традиций семьи, усиление роли семьи в воспитании детей через реализацию системы работы образовательного учреждения.</w:t>
            </w:r>
          </w:p>
        </w:tc>
      </w:tr>
    </w:tbl>
    <w:p w:rsidR="00C15952" w:rsidRDefault="00C15952" w:rsidP="00E2225C">
      <w:pPr>
        <w:pStyle w:val="a5"/>
        <w:rPr>
          <w:rFonts w:ascii="Times New Roman" w:hAnsi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C15952" w:rsidRPr="00E2225C" w:rsidRDefault="00C74EF2" w:rsidP="00E2225C">
      <w:pPr>
        <w:pStyle w:val="a5"/>
        <w:numPr>
          <w:ilvl w:val="0"/>
          <w:numId w:val="33"/>
        </w:num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410C6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E2225C" w:rsidRDefault="00E2225C" w:rsidP="00E2225C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E2225C" w:rsidRPr="00E2225C" w:rsidRDefault="00E2225C" w:rsidP="00E2225C">
      <w:pPr>
        <w:pStyle w:val="a5"/>
        <w:jc w:val="right"/>
        <w:rPr>
          <w:rFonts w:ascii="Times New Roman" w:hAnsi="Times New Roman"/>
          <w:b/>
          <w:i/>
          <w:color w:val="1F497D" w:themeColor="text2"/>
          <w:sz w:val="28"/>
          <w:szCs w:val="28"/>
        </w:rPr>
      </w:pPr>
      <w:r w:rsidRPr="00E2225C">
        <w:rPr>
          <w:rFonts w:ascii="Times New Roman" w:hAnsi="Times New Roman"/>
          <w:b/>
          <w:i/>
          <w:color w:val="1F497D" w:themeColor="text2"/>
          <w:sz w:val="28"/>
          <w:szCs w:val="28"/>
        </w:rPr>
        <w:t>«Каждый миг жизни дает нам шанс быть достойным человеком, предоставляет нам выбор в пользу достойной либо недостойной жизни. И мы используем или отторгаем этот шанс. И мы совершаем ежечасно выбор, за который потом получаем от жизни плату сполна либо расплачиваемся за необдуманный шаг».</w:t>
      </w:r>
    </w:p>
    <w:p w:rsidR="00E2225C" w:rsidRPr="005A6A1A" w:rsidRDefault="00E2225C" w:rsidP="00E2225C">
      <w:pPr>
        <w:pStyle w:val="a5"/>
        <w:jc w:val="right"/>
        <w:rPr>
          <w:rFonts w:ascii="Times New Roman" w:hAnsi="Times New Roman"/>
          <w:i/>
          <w:color w:val="1F497D" w:themeColor="text2"/>
          <w:sz w:val="28"/>
          <w:szCs w:val="28"/>
        </w:rPr>
      </w:pPr>
      <w:proofErr w:type="spellStart"/>
      <w:r w:rsidRPr="005A6A1A">
        <w:rPr>
          <w:rFonts w:ascii="Times New Roman" w:hAnsi="Times New Roman"/>
          <w:i/>
          <w:color w:val="1F497D" w:themeColor="text2"/>
          <w:sz w:val="28"/>
          <w:szCs w:val="28"/>
        </w:rPr>
        <w:t>Франкл</w:t>
      </w:r>
      <w:proofErr w:type="spellEnd"/>
      <w:r w:rsidRPr="005A6A1A">
        <w:rPr>
          <w:rFonts w:ascii="Times New Roman" w:hAnsi="Times New Roman"/>
          <w:i/>
          <w:color w:val="1F497D" w:themeColor="text2"/>
          <w:sz w:val="28"/>
          <w:szCs w:val="28"/>
        </w:rPr>
        <w:t xml:space="preserve"> Виктор Эмиль. О книге "Человек в поисках смысла".</w:t>
      </w:r>
    </w:p>
    <w:p w:rsidR="00E2225C" w:rsidRDefault="00E2225C" w:rsidP="00E2225C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2225C" w:rsidRPr="00E529B9" w:rsidRDefault="00E2225C" w:rsidP="00E2225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29B9">
        <w:rPr>
          <w:rFonts w:ascii="Times New Roman" w:hAnsi="Times New Roman"/>
          <w:sz w:val="28"/>
          <w:szCs w:val="28"/>
        </w:rPr>
        <w:t>Выбор за детей мы сделать не можем, но научить их делать выбор   осмысленно, предвидя возможные последствия, в наших силах.</w:t>
      </w:r>
    </w:p>
    <w:p w:rsidR="00E2225C" w:rsidRPr="00E529B9" w:rsidRDefault="00E2225C" w:rsidP="00E2225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29B9">
        <w:rPr>
          <w:rFonts w:ascii="Times New Roman" w:hAnsi="Times New Roman"/>
          <w:sz w:val="28"/>
          <w:szCs w:val="28"/>
        </w:rPr>
        <w:t xml:space="preserve">     Каждый ребенок уникален и неповторим, и задача педагогов состоит, прежде всего, в том, чтобы, применив все свои знания, проявив такт и терпение,  сориентировать маленького человека на то, что действительно ценно и значимо в жизни, что позволит ему стать полноценной личностью, а главное, индивидуальностью.</w:t>
      </w:r>
    </w:p>
    <w:p w:rsidR="00E2225C" w:rsidRPr="00E529B9" w:rsidRDefault="00E2225C" w:rsidP="00E2225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29B9">
        <w:rPr>
          <w:rFonts w:ascii="Times New Roman" w:hAnsi="Times New Roman"/>
          <w:sz w:val="28"/>
          <w:szCs w:val="28"/>
        </w:rPr>
        <w:t xml:space="preserve">      Но процесс воспитания не может быть эффективным, если он заключается только в передаче учителем опыта предыдущих поколений. Эта деятельность должна предусматривать совместное, равноправное, активное взаимодействие и </w:t>
      </w:r>
      <w:proofErr w:type="gramStart"/>
      <w:r w:rsidRPr="00E529B9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E529B9">
        <w:rPr>
          <w:rFonts w:ascii="Times New Roman" w:hAnsi="Times New Roman"/>
          <w:sz w:val="28"/>
          <w:szCs w:val="28"/>
        </w:rPr>
        <w:t>, и педагогического коллектива.</w:t>
      </w:r>
    </w:p>
    <w:p w:rsidR="00E2225C" w:rsidRDefault="00AB78C9" w:rsidP="00144C9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</w:t>
      </w:r>
      <w:r w:rsidR="00E2225C" w:rsidRPr="00E529B9">
        <w:rPr>
          <w:rFonts w:ascii="Times New Roman" w:hAnsi="Times New Roman"/>
          <w:sz w:val="28"/>
          <w:szCs w:val="28"/>
        </w:rPr>
        <w:t xml:space="preserve">овременные тенденции в образовании подчеркивают актуальность создания системы воспитательной работы в школе, направленной на решение наиболее важных педагогических проблем и позволяющей целенаправленно, </w:t>
      </w:r>
      <w:r w:rsidR="00E2225C" w:rsidRPr="00E529B9">
        <w:rPr>
          <w:rFonts w:ascii="Times New Roman" w:hAnsi="Times New Roman"/>
          <w:sz w:val="28"/>
          <w:szCs w:val="28"/>
        </w:rPr>
        <w:lastRenderedPageBreak/>
        <w:t xml:space="preserve">обоснованно и максимально эффективно использовать способности и возможности каждого ребенка </w:t>
      </w:r>
      <w:r w:rsidR="00E2225C">
        <w:rPr>
          <w:rFonts w:ascii="Times New Roman" w:hAnsi="Times New Roman"/>
          <w:sz w:val="28"/>
          <w:szCs w:val="28"/>
        </w:rPr>
        <w:t>для его всестороннего развития.</w:t>
      </w:r>
    </w:p>
    <w:p w:rsidR="00C74EF2" w:rsidRPr="0053085B" w:rsidRDefault="00C74EF2" w:rsidP="0053085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53085B">
        <w:rPr>
          <w:rFonts w:ascii="Times New Roman" w:hAnsi="Times New Roman"/>
          <w:sz w:val="28"/>
          <w:szCs w:val="28"/>
        </w:rPr>
        <w:t xml:space="preserve">Вопросы образования, развития и воспитания подрастающего поколения всегда являлись одними из </w:t>
      </w:r>
      <w:proofErr w:type="gramStart"/>
      <w:r w:rsidRPr="0053085B">
        <w:rPr>
          <w:rFonts w:ascii="Times New Roman" w:hAnsi="Times New Roman"/>
          <w:sz w:val="28"/>
          <w:szCs w:val="28"/>
        </w:rPr>
        <w:t>самых</w:t>
      </w:r>
      <w:proofErr w:type="gramEnd"/>
      <w:r w:rsidRPr="0053085B">
        <w:rPr>
          <w:rFonts w:ascii="Times New Roman" w:hAnsi="Times New Roman"/>
          <w:sz w:val="28"/>
          <w:szCs w:val="28"/>
        </w:rPr>
        <w:t xml:space="preserve"> актуальных и приоритетных в любом обществе и в любую эпоху. А так как этот процесс начинается с самого раннего возраста, то основная  ответственность за его успешную реализацию возлагается на</w:t>
      </w:r>
      <w:r w:rsidR="00E80A3F">
        <w:rPr>
          <w:rFonts w:ascii="Times New Roman" w:hAnsi="Times New Roman"/>
          <w:sz w:val="28"/>
          <w:szCs w:val="28"/>
        </w:rPr>
        <w:t xml:space="preserve"> родителей, </w:t>
      </w:r>
      <w:r w:rsidRPr="0053085B">
        <w:rPr>
          <w:rFonts w:ascii="Times New Roman" w:hAnsi="Times New Roman"/>
          <w:sz w:val="28"/>
          <w:szCs w:val="28"/>
        </w:rPr>
        <w:t xml:space="preserve">школу, учителя, </w:t>
      </w:r>
      <w:r w:rsidRPr="00144C9E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классного руководителя</w:t>
      </w:r>
      <w:r w:rsidRPr="00144C9E">
        <w:rPr>
          <w:rFonts w:ascii="Times New Roman" w:hAnsi="Times New Roman"/>
          <w:color w:val="1F497D" w:themeColor="text2"/>
          <w:sz w:val="28"/>
          <w:szCs w:val="28"/>
        </w:rPr>
        <w:t>.</w:t>
      </w:r>
    </w:p>
    <w:p w:rsidR="008E18F6" w:rsidRDefault="008E03F9" w:rsidP="00C15952">
      <w:pPr>
        <w:pStyle w:val="a5"/>
        <w:ind w:firstLine="567"/>
        <w:jc w:val="both"/>
        <w:rPr>
          <w:rStyle w:val="CharAttribute484"/>
          <w:rFonts w:eastAsia="Calibri" w:hAnsi="Times New Roman"/>
          <w:i w:val="0"/>
          <w:szCs w:val="28"/>
        </w:rPr>
      </w:pPr>
      <w:r w:rsidRPr="0053085B">
        <w:rPr>
          <w:rFonts w:ascii="Times New Roman" w:hAnsi="Times New Roman"/>
          <w:iCs/>
          <w:w w:val="0"/>
          <w:sz w:val="28"/>
          <w:szCs w:val="28"/>
        </w:rPr>
        <w:t>Воспитательная программа</w:t>
      </w:r>
      <w:r w:rsidR="00E529B9">
        <w:rPr>
          <w:rFonts w:ascii="Times New Roman" w:hAnsi="Times New Roman"/>
          <w:iCs/>
          <w:w w:val="0"/>
          <w:sz w:val="28"/>
          <w:szCs w:val="28"/>
        </w:rPr>
        <w:t xml:space="preserve"> классного руководителя</w:t>
      </w:r>
      <w:r w:rsidRPr="0053085B">
        <w:rPr>
          <w:rFonts w:ascii="Times New Roman" w:hAnsi="Times New Roman"/>
          <w:iCs/>
          <w:w w:val="0"/>
          <w:sz w:val="28"/>
          <w:szCs w:val="28"/>
        </w:rPr>
        <w:t xml:space="preserve"> «В содружестве с миром и людьми»  разработана для обучающихся 5-</w:t>
      </w:r>
      <w:r w:rsidR="008E18F6" w:rsidRPr="0053085B">
        <w:rPr>
          <w:rFonts w:ascii="Times New Roman" w:hAnsi="Times New Roman"/>
          <w:iCs/>
          <w:w w:val="0"/>
          <w:sz w:val="28"/>
          <w:szCs w:val="28"/>
        </w:rPr>
        <w:t>9-го</w:t>
      </w:r>
      <w:r w:rsidRPr="0053085B">
        <w:rPr>
          <w:rFonts w:ascii="Times New Roman" w:hAnsi="Times New Roman"/>
          <w:iCs/>
          <w:w w:val="0"/>
          <w:sz w:val="28"/>
          <w:szCs w:val="28"/>
        </w:rPr>
        <w:t xml:space="preserve"> класс</w:t>
      </w:r>
      <w:r w:rsidR="008E18F6" w:rsidRPr="0053085B">
        <w:rPr>
          <w:rFonts w:ascii="Times New Roman" w:hAnsi="Times New Roman"/>
          <w:iCs/>
          <w:w w:val="0"/>
          <w:sz w:val="28"/>
          <w:szCs w:val="28"/>
        </w:rPr>
        <w:t>а</w:t>
      </w:r>
      <w:r w:rsidRPr="0053085B">
        <w:rPr>
          <w:rFonts w:ascii="Times New Roman" w:hAnsi="Times New Roman"/>
          <w:iCs/>
          <w:w w:val="0"/>
          <w:sz w:val="28"/>
          <w:szCs w:val="28"/>
        </w:rPr>
        <w:t xml:space="preserve"> с учетом преемственности воспитательной программы классного руководителя </w:t>
      </w:r>
      <w:r w:rsidR="00EB7B3F" w:rsidRPr="0053085B">
        <w:rPr>
          <w:rFonts w:ascii="Times New Roman" w:hAnsi="Times New Roman"/>
          <w:iCs/>
          <w:w w:val="0"/>
          <w:sz w:val="28"/>
          <w:szCs w:val="28"/>
        </w:rPr>
        <w:t>1-4-х классов «</w:t>
      </w:r>
      <w:r w:rsidR="00013EE4" w:rsidRPr="0053085B">
        <w:rPr>
          <w:rFonts w:ascii="Times New Roman" w:hAnsi="Times New Roman"/>
          <w:iCs/>
          <w:w w:val="0"/>
          <w:sz w:val="28"/>
          <w:szCs w:val="28"/>
        </w:rPr>
        <w:t>Я в мире и мир во мне…</w:t>
      </w:r>
      <w:r w:rsidR="00EB7B3F" w:rsidRPr="0053085B">
        <w:rPr>
          <w:rFonts w:ascii="Times New Roman" w:hAnsi="Times New Roman"/>
          <w:iCs/>
          <w:w w:val="0"/>
          <w:sz w:val="28"/>
          <w:szCs w:val="28"/>
        </w:rPr>
        <w:t>»</w:t>
      </w:r>
      <w:proofErr w:type="gramStart"/>
      <w:r w:rsidR="00013EE4" w:rsidRPr="0053085B">
        <w:rPr>
          <w:rFonts w:ascii="Times New Roman" w:hAnsi="Times New Roman"/>
          <w:iCs/>
          <w:w w:val="0"/>
          <w:sz w:val="28"/>
          <w:szCs w:val="28"/>
        </w:rPr>
        <w:t>.</w:t>
      </w:r>
      <w:r w:rsidR="008E18F6" w:rsidRPr="0053085B">
        <w:rPr>
          <w:rFonts w:ascii="Times New Roman" w:hAnsi="Times New Roman"/>
          <w:iCs/>
          <w:w w:val="0"/>
          <w:sz w:val="28"/>
          <w:szCs w:val="28"/>
        </w:rPr>
        <w:t>В</w:t>
      </w:r>
      <w:proofErr w:type="gramEnd"/>
      <w:r w:rsidR="008E18F6" w:rsidRPr="0053085B">
        <w:rPr>
          <w:rFonts w:ascii="Times New Roman" w:hAnsi="Times New Roman"/>
          <w:iCs/>
          <w:w w:val="0"/>
          <w:sz w:val="28"/>
          <w:szCs w:val="28"/>
        </w:rPr>
        <w:t xml:space="preserve"> последстви</w:t>
      </w:r>
      <w:r w:rsidR="004B17FB" w:rsidRPr="0053085B">
        <w:rPr>
          <w:rFonts w:ascii="Times New Roman" w:hAnsi="Times New Roman"/>
          <w:iCs/>
          <w:w w:val="0"/>
          <w:sz w:val="28"/>
          <w:szCs w:val="28"/>
        </w:rPr>
        <w:t>е при реализации</w:t>
      </w:r>
      <w:r w:rsidR="008E18F6" w:rsidRPr="0053085B">
        <w:rPr>
          <w:rFonts w:ascii="Times New Roman" w:hAnsi="Times New Roman"/>
          <w:iCs/>
          <w:w w:val="0"/>
          <w:sz w:val="28"/>
          <w:szCs w:val="28"/>
        </w:rPr>
        <w:t xml:space="preserve"> выходит на третий уровень образования и воспитания </w:t>
      </w:r>
      <w:r w:rsidR="004B17FB" w:rsidRPr="0053085B">
        <w:rPr>
          <w:rFonts w:ascii="Times New Roman" w:hAnsi="Times New Roman"/>
          <w:iCs/>
          <w:w w:val="0"/>
          <w:sz w:val="28"/>
          <w:szCs w:val="28"/>
        </w:rPr>
        <w:t xml:space="preserve">- </w:t>
      </w:r>
      <w:r w:rsidR="008E18F6" w:rsidRPr="0053085B">
        <w:rPr>
          <w:rFonts w:ascii="Times New Roman" w:hAnsi="Times New Roman"/>
          <w:iCs/>
          <w:w w:val="0"/>
          <w:sz w:val="28"/>
          <w:szCs w:val="28"/>
        </w:rPr>
        <w:t>программу воспитания для 10-11 классов «В мире моего будущего»</w:t>
      </w:r>
      <w:r w:rsidR="004B17FB" w:rsidRPr="0053085B">
        <w:rPr>
          <w:rFonts w:ascii="Times New Roman" w:hAnsi="Times New Roman"/>
          <w:iCs/>
          <w:w w:val="0"/>
          <w:sz w:val="28"/>
          <w:szCs w:val="28"/>
        </w:rPr>
        <w:t>.</w:t>
      </w:r>
      <w:r w:rsidR="00E529B9">
        <w:rPr>
          <w:rFonts w:ascii="Times New Roman" w:hAnsi="Times New Roman"/>
          <w:iCs/>
          <w:w w:val="0"/>
          <w:sz w:val="28"/>
          <w:szCs w:val="28"/>
        </w:rPr>
        <w:t xml:space="preserve"> </w:t>
      </w:r>
      <w:proofErr w:type="gramStart"/>
      <w:r w:rsidR="00E529B9">
        <w:rPr>
          <w:rFonts w:ascii="Times New Roman" w:hAnsi="Times New Roman"/>
          <w:iCs/>
          <w:w w:val="0"/>
          <w:sz w:val="28"/>
          <w:szCs w:val="28"/>
        </w:rPr>
        <w:t xml:space="preserve">В основе данной </w:t>
      </w:r>
      <w:r w:rsidR="00E529B9" w:rsidRPr="00E2225C">
        <w:rPr>
          <w:rFonts w:ascii="Times New Roman" w:hAnsi="Times New Roman"/>
          <w:iCs/>
          <w:w w:val="0"/>
          <w:sz w:val="28"/>
          <w:szCs w:val="28"/>
          <w:u w:val="single"/>
        </w:rPr>
        <w:t xml:space="preserve">системы </w:t>
      </w:r>
      <w:r w:rsidR="00E529B9" w:rsidRPr="00E2225C">
        <w:rPr>
          <w:rFonts w:ascii="Times New Roman" w:hAnsi="Times New Roman"/>
          <w:b/>
          <w:iCs/>
          <w:color w:val="FF0000"/>
          <w:w w:val="0"/>
          <w:sz w:val="28"/>
          <w:szCs w:val="28"/>
          <w:u w:val="single"/>
        </w:rPr>
        <w:t xml:space="preserve">воспитательная программа школы, </w:t>
      </w:r>
      <w:r w:rsidR="00C77EE8" w:rsidRPr="00E2225C">
        <w:rPr>
          <w:rFonts w:hAnsi="Times New Roman"/>
          <w:iCs/>
          <w:w w:val="0"/>
          <w:sz w:val="28"/>
          <w:szCs w:val="28"/>
          <w:u w:val="single"/>
        </w:rPr>
        <w:t>с</w:t>
      </w:r>
      <w:r w:rsidR="00D1715D" w:rsidRPr="00E2225C">
        <w:rPr>
          <w:rFonts w:hAnsi="Times New Roman"/>
          <w:iCs/>
          <w:w w:val="0"/>
          <w:sz w:val="28"/>
          <w:szCs w:val="28"/>
          <w:u w:val="single"/>
        </w:rPr>
        <w:t>тратегическимзамыслом</w:t>
      </w:r>
      <w:r w:rsidR="00E529B9" w:rsidRPr="00E2225C">
        <w:rPr>
          <w:rFonts w:hAnsi="Times New Roman"/>
          <w:iCs/>
          <w:w w:val="0"/>
          <w:sz w:val="28"/>
          <w:szCs w:val="28"/>
          <w:u w:val="single"/>
        </w:rPr>
        <w:t>которой</w:t>
      </w:r>
      <w:r w:rsidR="00E529B9" w:rsidRPr="00E2225C">
        <w:rPr>
          <w:rFonts w:hAnsi="Times New Roman"/>
          <w:iCs/>
          <w:w w:val="0"/>
          <w:sz w:val="28"/>
          <w:szCs w:val="28"/>
          <w:u w:val="single"/>
        </w:rPr>
        <w:t xml:space="preserve">, </w:t>
      </w:r>
      <w:r w:rsidR="00E529B9" w:rsidRPr="00E2225C">
        <w:rPr>
          <w:rFonts w:ascii="Times New Roman" w:hAnsi="Times New Roman"/>
          <w:sz w:val="28"/>
          <w:szCs w:val="28"/>
          <w:u w:val="single"/>
        </w:rPr>
        <w:t>является</w:t>
      </w:r>
      <w:r w:rsidR="00D1715D">
        <w:rPr>
          <w:rFonts w:ascii="Times New Roman" w:hAnsi="Times New Roman"/>
          <w:sz w:val="28"/>
          <w:szCs w:val="28"/>
        </w:rPr>
        <w:t xml:space="preserve">воспитание </w:t>
      </w:r>
      <w:r w:rsidR="00E529B9" w:rsidRPr="00E529B9">
        <w:rPr>
          <w:rStyle w:val="CharAttribute484"/>
          <w:rFonts w:eastAsia="Calibri" w:hAnsi="Times New Roman"/>
          <w:i w:val="0"/>
          <w:szCs w:val="28"/>
        </w:rPr>
        <w:t>высоконравственн</w:t>
      </w:r>
      <w:r w:rsidR="00D1715D">
        <w:rPr>
          <w:rStyle w:val="CharAttribute484"/>
          <w:rFonts w:eastAsia="Calibri" w:hAnsi="Times New Roman"/>
          <w:i w:val="0"/>
          <w:szCs w:val="28"/>
        </w:rPr>
        <w:t>ого</w:t>
      </w:r>
      <w:r w:rsidR="00E529B9" w:rsidRPr="00E529B9">
        <w:rPr>
          <w:rStyle w:val="CharAttribute484"/>
          <w:rFonts w:eastAsia="Calibri" w:hAnsi="Times New Roman"/>
          <w:i w:val="0"/>
          <w:szCs w:val="28"/>
        </w:rPr>
        <w:t>, творческ</w:t>
      </w:r>
      <w:r w:rsidR="00D1715D">
        <w:rPr>
          <w:rStyle w:val="CharAttribute484"/>
          <w:rFonts w:eastAsia="Calibri" w:hAnsi="Times New Roman"/>
          <w:i w:val="0"/>
          <w:szCs w:val="28"/>
        </w:rPr>
        <w:t>ого</w:t>
      </w:r>
      <w:r w:rsidR="00E529B9" w:rsidRPr="00E529B9">
        <w:rPr>
          <w:rStyle w:val="CharAttribute484"/>
          <w:rFonts w:eastAsia="Calibri" w:hAnsi="Times New Roman"/>
          <w:i w:val="0"/>
          <w:szCs w:val="28"/>
        </w:rPr>
        <w:t>, компетентн</w:t>
      </w:r>
      <w:r w:rsidR="00D1715D">
        <w:rPr>
          <w:rStyle w:val="CharAttribute484"/>
          <w:rFonts w:eastAsia="Calibri" w:hAnsi="Times New Roman"/>
          <w:i w:val="0"/>
          <w:szCs w:val="28"/>
        </w:rPr>
        <w:t>ого</w:t>
      </w:r>
      <w:r w:rsidR="00E529B9" w:rsidRPr="00E529B9">
        <w:rPr>
          <w:rStyle w:val="CharAttribute484"/>
          <w:rFonts w:eastAsia="Calibri" w:hAnsi="Times New Roman"/>
          <w:i w:val="0"/>
          <w:szCs w:val="28"/>
        </w:rPr>
        <w:t xml:space="preserve"> гражданин</w:t>
      </w:r>
      <w:r w:rsidR="00D1715D">
        <w:rPr>
          <w:rStyle w:val="CharAttribute484"/>
          <w:rFonts w:eastAsia="Calibri" w:hAnsi="Times New Roman"/>
          <w:i w:val="0"/>
          <w:szCs w:val="28"/>
        </w:rPr>
        <w:t>а</w:t>
      </w:r>
      <w:r w:rsidR="00E529B9" w:rsidRPr="00E529B9">
        <w:rPr>
          <w:rStyle w:val="CharAttribute484"/>
          <w:rFonts w:eastAsia="Calibri" w:hAnsi="Times New Roman"/>
          <w:i w:val="0"/>
          <w:szCs w:val="28"/>
        </w:rPr>
        <w:t xml:space="preserve"> России, принимающ</w:t>
      </w:r>
      <w:r w:rsidR="00D1715D">
        <w:rPr>
          <w:rStyle w:val="CharAttribute484"/>
          <w:rFonts w:eastAsia="Calibri" w:hAnsi="Times New Roman"/>
          <w:i w:val="0"/>
          <w:szCs w:val="28"/>
        </w:rPr>
        <w:t>его</w:t>
      </w:r>
      <w:r w:rsidR="00E529B9" w:rsidRPr="00E529B9">
        <w:rPr>
          <w:rStyle w:val="CharAttribute484"/>
          <w:rFonts w:eastAsia="Calibri" w:hAnsi="Times New Roman"/>
          <w:i w:val="0"/>
          <w:szCs w:val="28"/>
        </w:rPr>
        <w:t xml:space="preserve"> судьбу Отечества как свою личную, осознающ</w:t>
      </w:r>
      <w:r w:rsidR="00D1715D">
        <w:rPr>
          <w:rStyle w:val="CharAttribute484"/>
          <w:rFonts w:eastAsia="Calibri" w:hAnsi="Times New Roman"/>
          <w:i w:val="0"/>
          <w:szCs w:val="28"/>
        </w:rPr>
        <w:t>его</w:t>
      </w:r>
      <w:r w:rsidR="00E529B9" w:rsidRPr="00E529B9">
        <w:rPr>
          <w:rStyle w:val="CharAttribute484"/>
          <w:rFonts w:eastAsia="Calibri" w:hAnsi="Times New Roman"/>
          <w:i w:val="0"/>
          <w:szCs w:val="28"/>
        </w:rPr>
        <w:t xml:space="preserve"> ответственность за настоящее и будущее своей страны, укоренённ</w:t>
      </w:r>
      <w:r w:rsidR="00D1715D">
        <w:rPr>
          <w:rStyle w:val="CharAttribute484"/>
          <w:rFonts w:eastAsia="Calibri" w:hAnsi="Times New Roman"/>
          <w:i w:val="0"/>
          <w:szCs w:val="28"/>
        </w:rPr>
        <w:t>ого</w:t>
      </w:r>
      <w:r w:rsidR="00E529B9" w:rsidRPr="00E529B9">
        <w:rPr>
          <w:rStyle w:val="CharAttribute484"/>
          <w:rFonts w:eastAsia="Calibri" w:hAnsi="Times New Roman"/>
          <w:i w:val="0"/>
          <w:szCs w:val="28"/>
        </w:rPr>
        <w:t xml:space="preserve"> в духовных и культурных традициях многонационального народа Российской Федерации.</w:t>
      </w:r>
      <w:proofErr w:type="gramEnd"/>
    </w:p>
    <w:p w:rsidR="00331E81" w:rsidRDefault="00331E81" w:rsidP="00C15952">
      <w:pPr>
        <w:pStyle w:val="a5"/>
        <w:ind w:firstLine="567"/>
        <w:jc w:val="both"/>
        <w:rPr>
          <w:rStyle w:val="CharAttribute484"/>
          <w:rFonts w:eastAsia="Calibri" w:hAnsi="Times New Roman"/>
          <w:i w:val="0"/>
          <w:szCs w:val="28"/>
        </w:rPr>
      </w:pPr>
    </w:p>
    <w:p w:rsidR="00C15952" w:rsidRPr="00C15952" w:rsidRDefault="00C15952" w:rsidP="00C15952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C15952">
        <w:rPr>
          <w:rStyle w:val="CharAttribute484"/>
          <w:rFonts w:eastAsia="Calibri" w:hAnsi="Times New Roman"/>
          <w:i w:val="0"/>
          <w:noProof/>
          <w:lang w:eastAsia="ru-RU"/>
        </w:rPr>
        <w:drawing>
          <wp:inline distT="0" distB="0" distL="0" distR="0">
            <wp:extent cx="5486400" cy="2374710"/>
            <wp:effectExtent l="0" t="0" r="0" b="6540"/>
            <wp:docPr id="9" name="Схема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C15952" w:rsidRDefault="00C15952" w:rsidP="00C17803">
      <w:pPr>
        <w:pStyle w:val="a5"/>
        <w:spacing w:before="120" w:after="120"/>
        <w:ind w:firstLine="567"/>
        <w:jc w:val="center"/>
        <w:rPr>
          <w:rFonts w:ascii="Times New Roman" w:hAnsi="Times New Roman"/>
          <w:iCs/>
          <w:w w:val="0"/>
          <w:sz w:val="28"/>
          <w:szCs w:val="28"/>
        </w:rPr>
      </w:pPr>
      <w:r w:rsidRPr="00E529B9">
        <w:rPr>
          <w:rFonts w:ascii="Times New Roman" w:hAnsi="Times New Roman"/>
          <w:b/>
          <w:iCs/>
          <w:color w:val="FF0000"/>
          <w:w w:val="0"/>
          <w:sz w:val="32"/>
          <w:szCs w:val="32"/>
          <w:u w:val="single"/>
        </w:rPr>
        <w:t xml:space="preserve">программа </w:t>
      </w:r>
      <w:r w:rsidR="00C17803">
        <w:rPr>
          <w:rFonts w:ascii="Times New Roman" w:hAnsi="Times New Roman"/>
          <w:b/>
          <w:iCs/>
          <w:color w:val="FF0000"/>
          <w:w w:val="0"/>
          <w:sz w:val="32"/>
          <w:szCs w:val="32"/>
          <w:u w:val="single"/>
        </w:rPr>
        <w:t xml:space="preserve"> </w:t>
      </w:r>
      <w:r w:rsidR="00C17803" w:rsidRPr="00E529B9">
        <w:rPr>
          <w:rFonts w:ascii="Times New Roman" w:hAnsi="Times New Roman"/>
          <w:b/>
          <w:iCs/>
          <w:color w:val="FF0000"/>
          <w:w w:val="0"/>
          <w:sz w:val="32"/>
          <w:szCs w:val="32"/>
          <w:u w:val="single"/>
        </w:rPr>
        <w:t>воспита</w:t>
      </w:r>
      <w:r w:rsidR="00C17803">
        <w:rPr>
          <w:rFonts w:ascii="Times New Roman" w:hAnsi="Times New Roman"/>
          <w:b/>
          <w:iCs/>
          <w:color w:val="FF0000"/>
          <w:w w:val="0"/>
          <w:sz w:val="32"/>
          <w:szCs w:val="32"/>
          <w:u w:val="single"/>
        </w:rPr>
        <w:t xml:space="preserve">ния </w:t>
      </w:r>
      <w:r w:rsidR="00C17803" w:rsidRPr="00E529B9">
        <w:rPr>
          <w:rFonts w:ascii="Times New Roman" w:hAnsi="Times New Roman"/>
          <w:b/>
          <w:iCs/>
          <w:color w:val="FF0000"/>
          <w:w w:val="0"/>
          <w:sz w:val="32"/>
          <w:szCs w:val="32"/>
          <w:u w:val="single"/>
        </w:rPr>
        <w:t xml:space="preserve"> </w:t>
      </w:r>
      <w:r w:rsidRPr="00E529B9">
        <w:rPr>
          <w:rFonts w:ascii="Times New Roman" w:hAnsi="Times New Roman"/>
          <w:b/>
          <w:iCs/>
          <w:color w:val="FF0000"/>
          <w:w w:val="0"/>
          <w:sz w:val="32"/>
          <w:szCs w:val="32"/>
          <w:u w:val="single"/>
        </w:rPr>
        <w:t>школы</w:t>
      </w:r>
    </w:p>
    <w:p w:rsidR="00331E81" w:rsidRDefault="00331E81" w:rsidP="00DC7CBB">
      <w:pPr>
        <w:pStyle w:val="a5"/>
        <w:spacing w:before="120" w:after="120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</w:p>
    <w:p w:rsidR="001F4E12" w:rsidRPr="001F4E12" w:rsidRDefault="001F4E12" w:rsidP="00DC7CBB">
      <w:pPr>
        <w:pStyle w:val="a5"/>
        <w:spacing w:before="120" w:after="120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8E03F9">
        <w:rPr>
          <w:rFonts w:ascii="Times New Roman" w:hAnsi="Times New Roman"/>
          <w:iCs/>
          <w:w w:val="0"/>
          <w:sz w:val="28"/>
          <w:szCs w:val="28"/>
        </w:rPr>
        <w:t>Для</w:t>
      </w:r>
      <w:r w:rsidRPr="001F4E12">
        <w:rPr>
          <w:rFonts w:ascii="Times New Roman" w:hAnsi="Times New Roman"/>
          <w:iCs/>
          <w:w w:val="0"/>
          <w:sz w:val="28"/>
          <w:szCs w:val="28"/>
        </w:rPr>
        <w:t xml:space="preserve"> реализации воспитательной </w:t>
      </w:r>
      <w:r w:rsidR="008E18F6">
        <w:rPr>
          <w:rFonts w:ascii="Times New Roman" w:hAnsi="Times New Roman"/>
          <w:iCs/>
          <w:w w:val="0"/>
          <w:sz w:val="28"/>
          <w:szCs w:val="28"/>
        </w:rPr>
        <w:t>деятельности</w:t>
      </w:r>
      <w:r w:rsidRPr="001F4E12">
        <w:rPr>
          <w:rFonts w:ascii="Times New Roman" w:hAnsi="Times New Roman"/>
          <w:iCs/>
          <w:w w:val="0"/>
          <w:sz w:val="28"/>
          <w:szCs w:val="28"/>
        </w:rPr>
        <w:t xml:space="preserve">в </w:t>
      </w:r>
      <w:r w:rsidR="00560641">
        <w:rPr>
          <w:rFonts w:ascii="Times New Roman" w:hAnsi="Times New Roman"/>
          <w:iCs/>
          <w:w w:val="0"/>
          <w:sz w:val="28"/>
          <w:szCs w:val="28"/>
        </w:rPr>
        <w:t xml:space="preserve">образовательном </w:t>
      </w:r>
      <w:proofErr w:type="gramStart"/>
      <w:r w:rsidR="00560641">
        <w:rPr>
          <w:rFonts w:ascii="Times New Roman" w:hAnsi="Times New Roman"/>
          <w:iCs/>
          <w:w w:val="0"/>
          <w:sz w:val="28"/>
          <w:szCs w:val="28"/>
        </w:rPr>
        <w:t>учреждении</w:t>
      </w:r>
      <w:proofErr w:type="gramEnd"/>
      <w:r w:rsidR="00560641">
        <w:rPr>
          <w:rFonts w:ascii="Times New Roman" w:hAnsi="Times New Roman"/>
          <w:iCs/>
          <w:w w:val="0"/>
          <w:sz w:val="28"/>
          <w:szCs w:val="28"/>
        </w:rPr>
        <w:t xml:space="preserve"> </w:t>
      </w:r>
      <w:r w:rsidRPr="001F4E12">
        <w:rPr>
          <w:rFonts w:ascii="Times New Roman" w:hAnsi="Times New Roman"/>
          <w:iCs/>
          <w:w w:val="0"/>
          <w:sz w:val="28"/>
          <w:szCs w:val="28"/>
        </w:rPr>
        <w:t xml:space="preserve"> имеются </w:t>
      </w:r>
      <w:r w:rsidR="00560641">
        <w:rPr>
          <w:rFonts w:ascii="Times New Roman" w:hAnsi="Times New Roman"/>
          <w:iCs/>
          <w:w w:val="0"/>
          <w:sz w:val="28"/>
          <w:szCs w:val="28"/>
        </w:rPr>
        <w:t xml:space="preserve">все </w:t>
      </w:r>
      <w:r w:rsidRPr="001F4E12">
        <w:rPr>
          <w:rFonts w:ascii="Times New Roman" w:hAnsi="Times New Roman"/>
          <w:iCs/>
          <w:w w:val="0"/>
          <w:sz w:val="28"/>
          <w:szCs w:val="28"/>
        </w:rPr>
        <w:t>необходимые условия. В настоящий момент МОУ «Лицей №8» представляет собой современную образовательную организацию с разви</w:t>
      </w:r>
      <w:r w:rsidR="00560641">
        <w:rPr>
          <w:rFonts w:ascii="Times New Roman" w:hAnsi="Times New Roman"/>
          <w:iCs/>
          <w:w w:val="0"/>
          <w:sz w:val="28"/>
          <w:szCs w:val="28"/>
        </w:rPr>
        <w:t>вающейся</w:t>
      </w:r>
      <w:r w:rsidRPr="001F4E12">
        <w:rPr>
          <w:rFonts w:ascii="Times New Roman" w:hAnsi="Times New Roman"/>
          <w:iCs/>
          <w:w w:val="0"/>
          <w:sz w:val="28"/>
          <w:szCs w:val="28"/>
        </w:rPr>
        <w:t xml:space="preserve"> материально-технической базой. Школа полностью укомплектована педагогическими кадрами. </w:t>
      </w:r>
    </w:p>
    <w:p w:rsidR="00E2225C" w:rsidRDefault="001F4E12" w:rsidP="00E2225C">
      <w:pPr>
        <w:pStyle w:val="a5"/>
        <w:ind w:firstLine="567"/>
        <w:jc w:val="both"/>
        <w:rPr>
          <w:rFonts w:ascii="Times New Roman" w:hAnsi="Times New Roman"/>
          <w:w w:val="0"/>
          <w:sz w:val="28"/>
          <w:szCs w:val="28"/>
        </w:rPr>
      </w:pPr>
      <w:r w:rsidRPr="001F4E12">
        <w:rPr>
          <w:rFonts w:ascii="Times New Roman" w:hAnsi="Times New Roman"/>
          <w:iCs/>
          <w:w w:val="0"/>
          <w:sz w:val="28"/>
          <w:szCs w:val="28"/>
        </w:rPr>
        <w:t>Успешной реализации программы способствует тесное сотрудничество</w:t>
      </w:r>
      <w:r w:rsidR="00D21B44">
        <w:rPr>
          <w:rFonts w:ascii="Times New Roman" w:hAnsi="Times New Roman"/>
          <w:iCs/>
          <w:w w:val="0"/>
          <w:sz w:val="28"/>
          <w:szCs w:val="28"/>
        </w:rPr>
        <w:t xml:space="preserve"> классного руководителя</w:t>
      </w:r>
      <w:r w:rsidR="004B17FB">
        <w:rPr>
          <w:rFonts w:ascii="Times New Roman" w:hAnsi="Times New Roman"/>
          <w:iCs/>
          <w:w w:val="0"/>
          <w:sz w:val="28"/>
          <w:szCs w:val="28"/>
        </w:rPr>
        <w:t>,</w:t>
      </w:r>
      <w:r w:rsidR="00560641">
        <w:rPr>
          <w:rFonts w:ascii="Times New Roman" w:hAnsi="Times New Roman"/>
          <w:iCs/>
          <w:w w:val="0"/>
          <w:sz w:val="28"/>
          <w:szCs w:val="28"/>
        </w:rPr>
        <w:t xml:space="preserve"> прежде всего с родителями </w:t>
      </w:r>
      <w:proofErr w:type="gramStart"/>
      <w:r w:rsidR="00560641">
        <w:rPr>
          <w:rFonts w:ascii="Times New Roman" w:hAnsi="Times New Roman"/>
          <w:iCs/>
          <w:w w:val="0"/>
          <w:sz w:val="28"/>
          <w:szCs w:val="28"/>
        </w:rPr>
        <w:t>обучающихся</w:t>
      </w:r>
      <w:proofErr w:type="gramEnd"/>
      <w:r w:rsidR="00560641">
        <w:rPr>
          <w:rFonts w:ascii="Times New Roman" w:hAnsi="Times New Roman"/>
          <w:iCs/>
          <w:w w:val="0"/>
          <w:sz w:val="28"/>
          <w:szCs w:val="28"/>
        </w:rPr>
        <w:t>, семьями, людьми старшего поколения</w:t>
      </w:r>
      <w:r w:rsidR="00E2225C">
        <w:rPr>
          <w:rFonts w:ascii="Times New Roman" w:hAnsi="Times New Roman"/>
          <w:iCs/>
          <w:w w:val="0"/>
          <w:sz w:val="28"/>
          <w:szCs w:val="28"/>
        </w:rPr>
        <w:t>. П</w:t>
      </w:r>
      <w:r w:rsidR="00E2225C" w:rsidRPr="00E529B9">
        <w:rPr>
          <w:rFonts w:ascii="Times New Roman" w:hAnsi="Times New Roman"/>
          <w:sz w:val="28"/>
          <w:szCs w:val="28"/>
        </w:rPr>
        <w:t>ривлечение родителей к более те</w:t>
      </w:r>
      <w:r w:rsidR="00E2225C">
        <w:rPr>
          <w:rFonts w:ascii="Times New Roman" w:hAnsi="Times New Roman"/>
          <w:sz w:val="28"/>
          <w:szCs w:val="28"/>
        </w:rPr>
        <w:t xml:space="preserve">сному </w:t>
      </w:r>
      <w:r w:rsidR="00E2225C">
        <w:rPr>
          <w:rFonts w:ascii="Times New Roman" w:hAnsi="Times New Roman"/>
          <w:sz w:val="28"/>
          <w:szCs w:val="28"/>
        </w:rPr>
        <w:lastRenderedPageBreak/>
        <w:t>сотрудничеству с классным</w:t>
      </w:r>
      <w:r w:rsidR="00E2225C" w:rsidRPr="00E529B9">
        <w:rPr>
          <w:rFonts w:ascii="Times New Roman" w:hAnsi="Times New Roman"/>
          <w:sz w:val="28"/>
          <w:szCs w:val="28"/>
        </w:rPr>
        <w:t xml:space="preserve"> руководител</w:t>
      </w:r>
      <w:r w:rsidR="00E2225C">
        <w:rPr>
          <w:rFonts w:ascii="Times New Roman" w:hAnsi="Times New Roman"/>
          <w:sz w:val="28"/>
          <w:szCs w:val="28"/>
        </w:rPr>
        <w:t>е</w:t>
      </w:r>
      <w:r w:rsidR="00E2225C" w:rsidRPr="00E529B9">
        <w:rPr>
          <w:rFonts w:ascii="Times New Roman" w:hAnsi="Times New Roman"/>
          <w:sz w:val="28"/>
          <w:szCs w:val="28"/>
        </w:rPr>
        <w:t>м и школой. Это осуществляется за счёт  привлечения родителей к организации и активному участию в  классных мероприятиях,  организации общественно значимой деятельности родителей и обучающихся</w:t>
      </w:r>
      <w:proofErr w:type="gramStart"/>
      <w:r w:rsidR="00E2225C" w:rsidRPr="00E529B9">
        <w:rPr>
          <w:rFonts w:ascii="Times New Roman" w:hAnsi="Times New Roman"/>
          <w:sz w:val="28"/>
          <w:szCs w:val="28"/>
        </w:rPr>
        <w:t>.</w:t>
      </w:r>
      <w:r w:rsidR="006A2162" w:rsidRPr="001F4E12">
        <w:rPr>
          <w:rFonts w:ascii="Times New Roman" w:hAnsi="Times New Roman"/>
          <w:w w:val="0"/>
          <w:sz w:val="28"/>
          <w:szCs w:val="28"/>
        </w:rPr>
        <w:t>Р</w:t>
      </w:r>
      <w:proofErr w:type="gramEnd"/>
      <w:r w:rsidR="006A2162" w:rsidRPr="001F4E12">
        <w:rPr>
          <w:rFonts w:ascii="Times New Roman" w:hAnsi="Times New Roman"/>
          <w:w w:val="0"/>
          <w:sz w:val="28"/>
          <w:szCs w:val="28"/>
        </w:rPr>
        <w:t>одительск</w:t>
      </w:r>
      <w:r w:rsidR="006A2162">
        <w:rPr>
          <w:rFonts w:ascii="Times New Roman" w:hAnsi="Times New Roman"/>
          <w:w w:val="0"/>
          <w:sz w:val="28"/>
          <w:szCs w:val="28"/>
        </w:rPr>
        <w:t>ийкомитет класса – команда помощников и единомышленников</w:t>
      </w:r>
      <w:r w:rsidR="006A2162" w:rsidRPr="001F4E12">
        <w:rPr>
          <w:rFonts w:ascii="Times New Roman" w:hAnsi="Times New Roman"/>
          <w:w w:val="0"/>
          <w:sz w:val="28"/>
          <w:szCs w:val="28"/>
        </w:rPr>
        <w:t xml:space="preserve"> является поддержкой и союзником в решении многих </w:t>
      </w:r>
      <w:r w:rsidR="0006321B">
        <w:rPr>
          <w:rFonts w:ascii="Times New Roman" w:hAnsi="Times New Roman"/>
          <w:w w:val="0"/>
          <w:sz w:val="28"/>
          <w:szCs w:val="28"/>
        </w:rPr>
        <w:t xml:space="preserve">важных и </w:t>
      </w:r>
      <w:r w:rsidR="006A2162" w:rsidRPr="001F4E12">
        <w:rPr>
          <w:rFonts w:ascii="Times New Roman" w:hAnsi="Times New Roman"/>
          <w:w w:val="0"/>
          <w:sz w:val="28"/>
          <w:szCs w:val="28"/>
        </w:rPr>
        <w:t xml:space="preserve">организационных вопросов </w:t>
      </w:r>
      <w:r w:rsidR="0006321B">
        <w:rPr>
          <w:rFonts w:ascii="Times New Roman" w:hAnsi="Times New Roman"/>
          <w:w w:val="0"/>
          <w:sz w:val="28"/>
          <w:szCs w:val="28"/>
        </w:rPr>
        <w:t xml:space="preserve">жизни класса. </w:t>
      </w:r>
    </w:p>
    <w:p w:rsidR="00D21B44" w:rsidRPr="00E2225C" w:rsidRDefault="00D21B44" w:rsidP="00E2225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w w:val="0"/>
          <w:sz w:val="28"/>
          <w:szCs w:val="28"/>
        </w:rPr>
        <w:t xml:space="preserve">Заложенные тесные творческие связи </w:t>
      </w:r>
      <w:r w:rsidR="001F4E12" w:rsidRPr="001F4E12">
        <w:rPr>
          <w:rFonts w:ascii="Times New Roman" w:hAnsi="Times New Roman"/>
          <w:iCs/>
          <w:w w:val="0"/>
          <w:sz w:val="28"/>
          <w:szCs w:val="28"/>
        </w:rPr>
        <w:t>смузеями, библиотеками города, общественными волонтёрскими молодёжнымиорганизациями,</w:t>
      </w:r>
      <w:r w:rsidR="0084135B">
        <w:rPr>
          <w:rFonts w:ascii="Times New Roman" w:hAnsi="Times New Roman"/>
          <w:iCs/>
          <w:w w:val="0"/>
          <w:sz w:val="28"/>
          <w:szCs w:val="28"/>
        </w:rPr>
        <w:t xml:space="preserve">  городским молодежным советом,</w:t>
      </w:r>
      <w:r w:rsidR="001F4E12" w:rsidRPr="001F4E12">
        <w:rPr>
          <w:rFonts w:ascii="Times New Roman" w:hAnsi="Times New Roman"/>
          <w:iCs/>
          <w:w w:val="0"/>
          <w:sz w:val="28"/>
          <w:szCs w:val="28"/>
        </w:rPr>
        <w:t xml:space="preserve"> а также с районной общественной организацией участников локальных конфликтов «Единство»  стали </w:t>
      </w:r>
      <w:r>
        <w:rPr>
          <w:rFonts w:ascii="Times New Roman" w:hAnsi="Times New Roman"/>
          <w:iCs/>
          <w:w w:val="0"/>
          <w:sz w:val="28"/>
          <w:szCs w:val="28"/>
        </w:rPr>
        <w:t>неотъемлемой опорой классного руководителя в системе воспитательной  работы</w:t>
      </w:r>
      <w:r w:rsidR="001F4E12" w:rsidRPr="001F4E12">
        <w:rPr>
          <w:rFonts w:ascii="Times New Roman" w:hAnsi="Times New Roman"/>
          <w:iCs/>
          <w:w w:val="0"/>
          <w:sz w:val="28"/>
          <w:szCs w:val="28"/>
        </w:rPr>
        <w:t xml:space="preserve">. </w:t>
      </w:r>
    </w:p>
    <w:p w:rsidR="001F4E12" w:rsidRPr="00C95660" w:rsidRDefault="00D21B44" w:rsidP="00C95660">
      <w:pPr>
        <w:pStyle w:val="a5"/>
        <w:spacing w:before="120" w:after="120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>
        <w:rPr>
          <w:rFonts w:ascii="Times New Roman" w:hAnsi="Times New Roman"/>
          <w:iCs/>
          <w:w w:val="0"/>
          <w:sz w:val="28"/>
          <w:szCs w:val="28"/>
        </w:rPr>
        <w:t xml:space="preserve">Широкая сеть </w:t>
      </w:r>
      <w:proofErr w:type="gramStart"/>
      <w:r>
        <w:rPr>
          <w:rFonts w:ascii="Times New Roman" w:hAnsi="Times New Roman"/>
          <w:iCs/>
          <w:w w:val="0"/>
          <w:sz w:val="28"/>
          <w:szCs w:val="28"/>
        </w:rPr>
        <w:t>социального</w:t>
      </w:r>
      <w:proofErr w:type="gramEnd"/>
      <w:r>
        <w:rPr>
          <w:rFonts w:ascii="Times New Roman" w:hAnsi="Times New Roman"/>
          <w:iCs/>
          <w:w w:val="0"/>
          <w:sz w:val="28"/>
          <w:szCs w:val="28"/>
        </w:rPr>
        <w:t xml:space="preserve"> партнерствапредоставляет выбор современных форм  работы, инновационных подходов в решении воспитательных задач</w:t>
      </w:r>
      <w:r w:rsidR="0006321B">
        <w:rPr>
          <w:rFonts w:ascii="Times New Roman" w:hAnsi="Times New Roman"/>
          <w:iCs/>
          <w:w w:val="0"/>
          <w:sz w:val="28"/>
          <w:szCs w:val="28"/>
        </w:rPr>
        <w:t>.</w:t>
      </w:r>
    </w:p>
    <w:p w:rsidR="001F4E12" w:rsidRDefault="0006321B" w:rsidP="006A2162">
      <w:pPr>
        <w:pStyle w:val="a5"/>
        <w:spacing w:before="120" w:after="120"/>
        <w:ind w:firstLine="567"/>
        <w:jc w:val="both"/>
        <w:rPr>
          <w:rFonts w:ascii="Times New Roman" w:hAnsi="Times New Roman"/>
          <w:w w:val="0"/>
          <w:sz w:val="28"/>
          <w:szCs w:val="28"/>
        </w:rPr>
      </w:pPr>
      <w:r>
        <w:rPr>
          <w:rFonts w:ascii="Times New Roman" w:hAnsi="Times New Roman"/>
          <w:w w:val="0"/>
          <w:sz w:val="28"/>
          <w:szCs w:val="28"/>
        </w:rPr>
        <w:t>П</w:t>
      </w:r>
      <w:r w:rsidR="001F4E12" w:rsidRPr="001F4E12">
        <w:rPr>
          <w:rFonts w:ascii="Times New Roman" w:hAnsi="Times New Roman"/>
          <w:w w:val="0"/>
          <w:sz w:val="28"/>
          <w:szCs w:val="28"/>
        </w:rPr>
        <w:t xml:space="preserve">ри подборе материала широко используются культурное наследие </w:t>
      </w:r>
      <w:r>
        <w:rPr>
          <w:rFonts w:ascii="Times New Roman" w:hAnsi="Times New Roman"/>
          <w:w w:val="0"/>
          <w:sz w:val="28"/>
          <w:szCs w:val="28"/>
        </w:rPr>
        <w:t>Тихвина, Ленинградской области</w:t>
      </w:r>
      <w:r w:rsidR="001F4E12" w:rsidRPr="001F4E12">
        <w:rPr>
          <w:rFonts w:ascii="Times New Roman" w:hAnsi="Times New Roman"/>
          <w:w w:val="0"/>
          <w:sz w:val="28"/>
          <w:szCs w:val="28"/>
        </w:rPr>
        <w:t>, исторические факты города воинской славы.</w:t>
      </w:r>
    </w:p>
    <w:p w:rsidR="00E2225C" w:rsidRDefault="003100FB" w:rsidP="006B117B">
      <w:pPr>
        <w:pStyle w:val="a5"/>
        <w:spacing w:before="120" w:after="120"/>
        <w:ind w:firstLine="567"/>
        <w:jc w:val="both"/>
        <w:rPr>
          <w:rFonts w:ascii="Times New Roman" w:hAnsi="Times New Roman"/>
          <w:w w:val="0"/>
          <w:sz w:val="28"/>
          <w:szCs w:val="28"/>
        </w:rPr>
      </w:pPr>
      <w:r>
        <w:rPr>
          <w:rFonts w:ascii="Times New Roman" w:hAnsi="Times New Roman"/>
          <w:w w:val="0"/>
          <w:sz w:val="28"/>
          <w:szCs w:val="28"/>
        </w:rPr>
        <w:t xml:space="preserve">В условиях данной программы совершенствуется организация педагогической поддержки </w:t>
      </w:r>
      <w:proofErr w:type="gramStart"/>
      <w:r>
        <w:rPr>
          <w:rFonts w:ascii="Times New Roman" w:hAnsi="Times New Roman"/>
          <w:w w:val="0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w w:val="0"/>
          <w:sz w:val="28"/>
          <w:szCs w:val="28"/>
        </w:rPr>
        <w:t xml:space="preserve">. </w:t>
      </w:r>
      <w:r w:rsidR="00165A15">
        <w:rPr>
          <w:rFonts w:ascii="Times New Roman" w:hAnsi="Times New Roman"/>
          <w:w w:val="0"/>
          <w:sz w:val="28"/>
          <w:szCs w:val="28"/>
        </w:rPr>
        <w:t>На уровне школы классный руководитель тесно сотрудничает со всеми службами образовательного учрежд</w:t>
      </w:r>
      <w:r w:rsidR="00703207">
        <w:rPr>
          <w:rFonts w:ascii="Times New Roman" w:hAnsi="Times New Roman"/>
          <w:w w:val="0"/>
          <w:sz w:val="28"/>
          <w:szCs w:val="28"/>
        </w:rPr>
        <w:t>ения (</w:t>
      </w:r>
      <w:proofErr w:type="spellStart"/>
      <w:r w:rsidR="00703207">
        <w:rPr>
          <w:rFonts w:ascii="Times New Roman" w:hAnsi="Times New Roman"/>
          <w:w w:val="0"/>
          <w:sz w:val="28"/>
          <w:szCs w:val="28"/>
        </w:rPr>
        <w:t>консалдинговой</w:t>
      </w:r>
      <w:proofErr w:type="spellEnd"/>
      <w:r w:rsidR="00703207">
        <w:rPr>
          <w:rFonts w:ascii="Times New Roman" w:hAnsi="Times New Roman"/>
          <w:w w:val="0"/>
          <w:sz w:val="28"/>
          <w:szCs w:val="28"/>
        </w:rPr>
        <w:t xml:space="preserve"> службы).</w:t>
      </w:r>
    </w:p>
    <w:p w:rsidR="00E2225C" w:rsidRDefault="00D8580A" w:rsidP="006B117B">
      <w:pPr>
        <w:pStyle w:val="a5"/>
        <w:spacing w:before="120" w:after="120"/>
        <w:ind w:firstLine="567"/>
        <w:jc w:val="both"/>
        <w:rPr>
          <w:rFonts w:ascii="Times New Roman" w:hAnsi="Times New Roman"/>
          <w:w w:val="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2738120</wp:posOffset>
            </wp:positionH>
            <wp:positionV relativeFrom="paragraph">
              <wp:posOffset>794385</wp:posOffset>
            </wp:positionV>
            <wp:extent cx="579755" cy="819785"/>
            <wp:effectExtent l="19050" t="0" r="0" b="0"/>
            <wp:wrapNone/>
            <wp:docPr id="3" name="Рисунок 1" descr="https://avatars.mds.yandex.net/get-pdb/2023265/3ec95096-ef1d-4b30-997b-91d8cc7bdd9f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2023265/3ec95096-ef1d-4b30-997b-91d8cc7bdd9f/s1200?webp=fals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2517687</wp:posOffset>
            </wp:positionH>
            <wp:positionV relativeFrom="paragraph">
              <wp:posOffset>1504381</wp:posOffset>
            </wp:positionV>
            <wp:extent cx="1116068" cy="804041"/>
            <wp:effectExtent l="19050" t="0" r="7882" b="0"/>
            <wp:wrapNone/>
            <wp:docPr id="7" name="Рисунок 4" descr="https://st2.depositphotos.com/5425740/11033/v/950/depositphotos_110337814-stock-illustration-pupils-with-globe-and-book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2.depositphotos.com/5425740/11033/v/950/depositphotos_110337814-stock-illustration-pupils-with-globe-and-book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068" cy="804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2387" w:rsidRPr="00B02387">
        <w:rPr>
          <w:rFonts w:ascii="Times New Roman" w:hAnsi="Times New Roman"/>
          <w:noProof/>
          <w:w w:val="0"/>
          <w:sz w:val="28"/>
          <w:szCs w:val="28"/>
          <w:lang w:eastAsia="ru-RU"/>
        </w:rPr>
        <w:drawing>
          <wp:inline distT="0" distB="0" distL="0" distR="0">
            <wp:extent cx="5268036" cy="3158319"/>
            <wp:effectExtent l="0" t="95250" r="0" b="0"/>
            <wp:docPr id="2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3100FB" w:rsidRDefault="003100FB" w:rsidP="00DC7CBB">
      <w:pPr>
        <w:pStyle w:val="a5"/>
        <w:spacing w:before="120" w:after="120"/>
        <w:ind w:firstLine="567"/>
        <w:jc w:val="both"/>
        <w:rPr>
          <w:rFonts w:ascii="Times New Roman" w:hAnsi="Times New Roman"/>
          <w:w w:val="0"/>
          <w:sz w:val="28"/>
          <w:szCs w:val="28"/>
        </w:rPr>
      </w:pPr>
      <w:r>
        <w:rPr>
          <w:rFonts w:ascii="Times New Roman" w:hAnsi="Times New Roman"/>
          <w:w w:val="0"/>
          <w:sz w:val="28"/>
          <w:szCs w:val="28"/>
        </w:rPr>
        <w:t>Предусмотрен</w:t>
      </w:r>
      <w:r w:rsidR="00F876C8">
        <w:rPr>
          <w:rFonts w:ascii="Times New Roman" w:hAnsi="Times New Roman"/>
          <w:w w:val="0"/>
          <w:sz w:val="28"/>
          <w:szCs w:val="28"/>
        </w:rPr>
        <w:t>о</w:t>
      </w:r>
      <w:r>
        <w:rPr>
          <w:rFonts w:ascii="Times New Roman" w:hAnsi="Times New Roman"/>
          <w:w w:val="0"/>
          <w:sz w:val="28"/>
          <w:szCs w:val="28"/>
        </w:rPr>
        <w:t xml:space="preserve"> р</w:t>
      </w:r>
      <w:r w:rsidR="00F876C8">
        <w:rPr>
          <w:rFonts w:ascii="Times New Roman" w:hAnsi="Times New Roman"/>
          <w:w w:val="0"/>
          <w:sz w:val="28"/>
          <w:szCs w:val="28"/>
        </w:rPr>
        <w:t>асширение</w:t>
      </w:r>
      <w:r>
        <w:rPr>
          <w:rFonts w:ascii="Times New Roman" w:hAnsi="Times New Roman"/>
          <w:w w:val="0"/>
          <w:sz w:val="28"/>
          <w:szCs w:val="28"/>
        </w:rPr>
        <w:t xml:space="preserve"> социального </w:t>
      </w:r>
      <w:r w:rsidR="006C49F7">
        <w:rPr>
          <w:rFonts w:ascii="Times New Roman" w:hAnsi="Times New Roman"/>
          <w:w w:val="0"/>
          <w:sz w:val="28"/>
          <w:szCs w:val="28"/>
        </w:rPr>
        <w:t xml:space="preserve">круга общения (социального партнерства, </w:t>
      </w:r>
      <w:r>
        <w:rPr>
          <w:rFonts w:ascii="Times New Roman" w:hAnsi="Times New Roman"/>
          <w:w w:val="0"/>
          <w:sz w:val="28"/>
          <w:szCs w:val="28"/>
        </w:rPr>
        <w:t>развития</w:t>
      </w:r>
      <w:r w:rsidR="006C49F7">
        <w:rPr>
          <w:rFonts w:ascii="Times New Roman" w:hAnsi="Times New Roman"/>
          <w:w w:val="0"/>
          <w:sz w:val="28"/>
          <w:szCs w:val="28"/>
        </w:rPr>
        <w:t>)</w:t>
      </w:r>
      <w:r w:rsidR="009038E2">
        <w:rPr>
          <w:rFonts w:ascii="Times New Roman" w:hAnsi="Times New Roman"/>
          <w:w w:val="0"/>
          <w:sz w:val="28"/>
          <w:szCs w:val="28"/>
        </w:rPr>
        <w:t xml:space="preserve"> ребенка. </w:t>
      </w:r>
      <w:r w:rsidR="00E2225C">
        <w:rPr>
          <w:rFonts w:ascii="Times New Roman" w:hAnsi="Times New Roman"/>
          <w:w w:val="0"/>
          <w:sz w:val="28"/>
          <w:szCs w:val="28"/>
        </w:rPr>
        <w:t>В 5 классе п</w:t>
      </w:r>
      <w:r w:rsidR="00F876C8">
        <w:rPr>
          <w:rFonts w:ascii="Times New Roman" w:hAnsi="Times New Roman"/>
          <w:w w:val="0"/>
          <w:sz w:val="28"/>
          <w:szCs w:val="28"/>
        </w:rPr>
        <w:t xml:space="preserve">оявилось </w:t>
      </w:r>
      <w:r w:rsidR="00E2225C">
        <w:rPr>
          <w:rFonts w:ascii="Times New Roman" w:hAnsi="Times New Roman"/>
          <w:w w:val="0"/>
          <w:sz w:val="28"/>
          <w:szCs w:val="28"/>
        </w:rPr>
        <w:t xml:space="preserve">новое </w:t>
      </w:r>
      <w:r w:rsidR="00F876C8">
        <w:rPr>
          <w:rFonts w:ascii="Times New Roman" w:hAnsi="Times New Roman"/>
          <w:w w:val="0"/>
          <w:sz w:val="28"/>
          <w:szCs w:val="28"/>
        </w:rPr>
        <w:t>общение с лидерами Совета обучающегося, знакомство на мероприятиях с воспитанниками одной параллели, общение в клубе «</w:t>
      </w:r>
      <w:proofErr w:type="spellStart"/>
      <w:r w:rsidR="00F876C8">
        <w:rPr>
          <w:rFonts w:ascii="Times New Roman" w:hAnsi="Times New Roman"/>
          <w:w w:val="0"/>
          <w:sz w:val="28"/>
          <w:szCs w:val="28"/>
        </w:rPr>
        <w:t>ЛиС</w:t>
      </w:r>
      <w:proofErr w:type="spellEnd"/>
      <w:r w:rsidR="00F876C8">
        <w:rPr>
          <w:rFonts w:ascii="Times New Roman" w:hAnsi="Times New Roman"/>
          <w:w w:val="0"/>
          <w:sz w:val="28"/>
          <w:szCs w:val="28"/>
        </w:rPr>
        <w:t xml:space="preserve">» и клубе «КОТ». </w:t>
      </w:r>
      <w:r w:rsidR="00F876C8">
        <w:rPr>
          <w:rFonts w:ascii="Times New Roman" w:hAnsi="Times New Roman"/>
          <w:w w:val="0"/>
          <w:sz w:val="28"/>
          <w:szCs w:val="28"/>
        </w:rPr>
        <w:lastRenderedPageBreak/>
        <w:t>Новые кружки и секции</w:t>
      </w:r>
      <w:r w:rsidR="00E2225C">
        <w:rPr>
          <w:rFonts w:ascii="Times New Roman" w:hAnsi="Times New Roman"/>
          <w:w w:val="0"/>
          <w:sz w:val="28"/>
          <w:szCs w:val="28"/>
        </w:rPr>
        <w:t xml:space="preserve"> пятиклассникам </w:t>
      </w:r>
      <w:r w:rsidR="00F876C8">
        <w:rPr>
          <w:rFonts w:ascii="Times New Roman" w:hAnsi="Times New Roman"/>
          <w:w w:val="0"/>
          <w:sz w:val="28"/>
          <w:szCs w:val="28"/>
        </w:rPr>
        <w:t xml:space="preserve"> позволяют найти новых друзей среди ровесников, наставников – среди новых учителей.</w:t>
      </w:r>
    </w:p>
    <w:p w:rsidR="003100FB" w:rsidRDefault="00E604AC" w:rsidP="00DC7CBB">
      <w:pPr>
        <w:pStyle w:val="a5"/>
        <w:spacing w:before="120" w:after="120"/>
        <w:ind w:firstLine="567"/>
        <w:jc w:val="both"/>
        <w:rPr>
          <w:rFonts w:ascii="Times New Roman" w:hAnsi="Times New Roman"/>
          <w:w w:val="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91.5pt;margin-top:148.45pt;width:46.2pt;height:12pt;z-index:251664384" o:connectortype="straight">
            <v:stroke startarrow="block"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272.15pt;margin-top:202.35pt;width:3.25pt;height:25.8pt;z-index:251663360" o:connectortype="straight">
            <v:stroke startarrow="block"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206.6pt;margin-top:148.45pt;width:37.6pt;height:12pt;flip:x;z-index:251662336" o:connectortype="straight">
            <v:stroke startarrow="block"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291.5pt;margin-top:93pt;width:29.7pt;height:17.65pt;flip:y;z-index:251661312" o:connectortype="straight">
            <v:stroke startarrow="block"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228.05pt;margin-top:98.65pt;width:21.5pt;height:12pt;z-index:251660288" o:connectortype="straight">
            <v:stroke startarrow="block"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256pt;margin-top:65pt;width:3.25pt;height:33.65pt;z-index:251659264" o:connectortype="straight">
            <v:stroke startarrow="block" endarrow="block"/>
          </v:shape>
        </w:pict>
      </w:r>
      <w:r w:rsidR="009038E2" w:rsidRPr="009038E2">
        <w:rPr>
          <w:rFonts w:ascii="Times New Roman" w:hAnsi="Times New Roman"/>
          <w:noProof/>
          <w:w w:val="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2874673</wp:posOffset>
            </wp:positionH>
            <wp:positionV relativeFrom="paragraph">
              <wp:posOffset>1412259</wp:posOffset>
            </wp:positionV>
            <wp:extent cx="1146403" cy="1146412"/>
            <wp:effectExtent l="19050" t="0" r="0" b="0"/>
            <wp:wrapNone/>
            <wp:docPr id="6" name="Рисунок 1" descr="https://i.pinimg.com/originals/d4/17/68/d41768e52e416c11193d6328c96108d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d4/17/68/d41768e52e416c11193d6328c96108d7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403" cy="1146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00FB" w:rsidRPr="003100FB">
        <w:rPr>
          <w:rFonts w:ascii="Times New Roman" w:hAnsi="Times New Roman"/>
          <w:noProof/>
          <w:w w:val="0"/>
          <w:sz w:val="28"/>
          <w:szCs w:val="28"/>
          <w:lang w:eastAsia="ru-RU"/>
        </w:rPr>
        <w:drawing>
          <wp:inline distT="0" distB="0" distL="0" distR="0">
            <wp:extent cx="5895833" cy="3472217"/>
            <wp:effectExtent l="0" t="95250" r="0" b="109183"/>
            <wp:docPr id="5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:rsidR="00E2225C" w:rsidRDefault="003100FB" w:rsidP="006B117B">
      <w:pPr>
        <w:pStyle w:val="a5"/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w w:val="0"/>
          <w:sz w:val="28"/>
          <w:szCs w:val="28"/>
        </w:rPr>
        <w:t xml:space="preserve">Таким образом, программа «В содружестве с миром и людьми» </w:t>
      </w:r>
      <w:r w:rsidR="00CC2D00">
        <w:rPr>
          <w:rFonts w:ascii="Times New Roman" w:hAnsi="Times New Roman"/>
          <w:w w:val="0"/>
          <w:sz w:val="28"/>
          <w:szCs w:val="28"/>
        </w:rPr>
        <w:t xml:space="preserve">направлена на </w:t>
      </w:r>
      <w:r w:rsidR="00CC2D00" w:rsidRPr="00CC2D00">
        <w:rPr>
          <w:rFonts w:ascii="Times New Roman" w:hAnsi="Times New Roman"/>
          <w:sz w:val="28"/>
          <w:szCs w:val="28"/>
        </w:rPr>
        <w:t>создание благоприятных условий для развития социально значимых отношений воспитанников</w:t>
      </w:r>
      <w:r w:rsidR="00C0772E">
        <w:rPr>
          <w:rFonts w:ascii="Times New Roman" w:hAnsi="Times New Roman"/>
          <w:sz w:val="28"/>
          <w:szCs w:val="28"/>
        </w:rPr>
        <w:t>, а также предусматривает системность выявления и поддержки талантливых детей, детей с ограниченными возможностями здоровья, детей с социальными затруднениями, «группы риска»</w:t>
      </w:r>
      <w:r w:rsidR="00BD2F4E">
        <w:rPr>
          <w:rFonts w:ascii="Times New Roman" w:hAnsi="Times New Roman"/>
          <w:sz w:val="28"/>
          <w:szCs w:val="28"/>
        </w:rPr>
        <w:t>, через включение в деятельность клуба одаренных и талантливых «КОТ», школьный спортивный клуб «</w:t>
      </w:r>
      <w:proofErr w:type="spellStart"/>
      <w:r w:rsidR="00BD2F4E">
        <w:rPr>
          <w:rFonts w:ascii="Times New Roman" w:hAnsi="Times New Roman"/>
          <w:sz w:val="28"/>
          <w:szCs w:val="28"/>
        </w:rPr>
        <w:t>ЛиС</w:t>
      </w:r>
      <w:proofErr w:type="spellEnd"/>
      <w:r w:rsidR="00BD2F4E">
        <w:rPr>
          <w:rFonts w:ascii="Times New Roman" w:hAnsi="Times New Roman"/>
          <w:sz w:val="28"/>
          <w:szCs w:val="28"/>
        </w:rPr>
        <w:t>», Совет обучающихся.</w:t>
      </w:r>
      <w:proofErr w:type="gramEnd"/>
    </w:p>
    <w:p w:rsidR="00BD2F4E" w:rsidRDefault="002525FA" w:rsidP="00A44B14">
      <w:pPr>
        <w:pStyle w:val="a5"/>
        <w:spacing w:before="120"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00BFF">
        <w:rPr>
          <w:rFonts w:ascii="Times New Roman" w:hAnsi="Times New Roman"/>
          <w:sz w:val="28"/>
          <w:szCs w:val="28"/>
        </w:rPr>
        <w:t>сновой системы социального развития школьника в классе становятся правила</w:t>
      </w:r>
      <w:r w:rsidR="004913D0">
        <w:rPr>
          <w:rFonts w:ascii="Times New Roman" w:hAnsi="Times New Roman"/>
          <w:sz w:val="28"/>
          <w:szCs w:val="28"/>
        </w:rPr>
        <w:t>, которые вытекают одно из другого</w:t>
      </w:r>
      <w:r w:rsidR="00600BFF">
        <w:rPr>
          <w:rFonts w:ascii="Times New Roman" w:hAnsi="Times New Roman"/>
          <w:sz w:val="28"/>
          <w:szCs w:val="28"/>
        </w:rPr>
        <w:t>:</w:t>
      </w:r>
    </w:p>
    <w:p w:rsidR="00600BFF" w:rsidRDefault="00600BFF" w:rsidP="00600BFF">
      <w:pPr>
        <w:pStyle w:val="a5"/>
        <w:numPr>
          <w:ilvl w:val="0"/>
          <w:numId w:val="32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«Я знаю…»</w:t>
      </w:r>
    </w:p>
    <w:p w:rsidR="00600BFF" w:rsidRDefault="00600BFF" w:rsidP="00600BFF">
      <w:pPr>
        <w:pStyle w:val="a5"/>
        <w:numPr>
          <w:ilvl w:val="0"/>
          <w:numId w:val="32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«Я умею…»</w:t>
      </w:r>
    </w:p>
    <w:p w:rsidR="00600BFF" w:rsidRDefault="00600BFF" w:rsidP="00600BFF">
      <w:pPr>
        <w:pStyle w:val="a5"/>
        <w:numPr>
          <w:ilvl w:val="0"/>
          <w:numId w:val="32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«Я сам…»</w:t>
      </w:r>
    </w:p>
    <w:p w:rsidR="00C74EF2" w:rsidRDefault="00C0772E" w:rsidP="00331E81">
      <w:pPr>
        <w:pStyle w:val="a5"/>
        <w:spacing w:before="120"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Составляется «Дорожная карта» развития коллектива, которая отражает охват участия воспитанников класса, позволяет проанализировать промежуточные результаты, произвести корректировку в направлениях работы классного руков</w:t>
      </w:r>
      <w:r w:rsidR="00A0737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дителя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600BFF">
        <w:rPr>
          <w:rFonts w:ascii="Times New Roman" w:hAnsi="Times New Roman"/>
          <w:sz w:val="28"/>
          <w:szCs w:val="28"/>
        </w:rPr>
        <w:t>У</w:t>
      </w:r>
      <w:proofErr w:type="gramEnd"/>
      <w:r w:rsidR="00600BFF">
        <w:rPr>
          <w:rFonts w:ascii="Times New Roman" w:hAnsi="Times New Roman"/>
          <w:sz w:val="28"/>
          <w:szCs w:val="28"/>
        </w:rPr>
        <w:t>читываются педагогические наблюдения, участие воспитанников в делах класса и школы, содержание ученического портфолио, сотрудничество с семьей ребенка, анкетирование детей и родителей.</w:t>
      </w:r>
    </w:p>
    <w:p w:rsidR="00487B01" w:rsidRPr="00521CF2" w:rsidRDefault="00487B01" w:rsidP="00331E81">
      <w:pPr>
        <w:pStyle w:val="a5"/>
        <w:spacing w:before="120" w:after="120"/>
        <w:ind w:firstLine="567"/>
        <w:jc w:val="both"/>
        <w:rPr>
          <w:rFonts w:ascii="Times New Roman" w:hAnsi="Times New Roman"/>
          <w:b/>
          <w:color w:val="1F497D" w:themeColor="text2"/>
          <w:w w:val="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Эффективность реализации программы воспитания класса «В мире моего будущего» (10-11 класс) в  2018-2020 году подтвердили итоги государственной аттестации выпускников 11 класса, высокая степень удовлетворенности детей и родителей, а также результаты трудоустройства выпускников. Все ребята класса стали студентами высших учебных заведений города Санкт-Петербурга. </w:t>
      </w:r>
      <w:r w:rsidR="008A4A9E">
        <w:rPr>
          <w:rFonts w:ascii="Times New Roman" w:hAnsi="Times New Roman"/>
          <w:sz w:val="28"/>
          <w:szCs w:val="28"/>
        </w:rPr>
        <w:t xml:space="preserve"> Выпускница класса  </w:t>
      </w:r>
      <w:r>
        <w:rPr>
          <w:rFonts w:ascii="Times New Roman" w:hAnsi="Times New Roman"/>
          <w:sz w:val="28"/>
          <w:szCs w:val="28"/>
        </w:rPr>
        <w:t xml:space="preserve">получила Премию Губернатора Ленинградской области, как лидер Молодежного Совета города Тихвина, победитель социальных проектов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XXI</w:t>
      </w:r>
      <w:proofErr w:type="gramEnd"/>
      <w:r>
        <w:rPr>
          <w:rFonts w:ascii="Times New Roman" w:hAnsi="Times New Roman"/>
          <w:sz w:val="28"/>
          <w:szCs w:val="28"/>
        </w:rPr>
        <w:t>века.</w:t>
      </w:r>
      <w:r w:rsidR="00521CF2">
        <w:rPr>
          <w:rFonts w:ascii="Times New Roman" w:hAnsi="Times New Roman"/>
          <w:sz w:val="28"/>
          <w:szCs w:val="28"/>
        </w:rPr>
        <w:t xml:space="preserve"> Данные результаты оправдали и утвердили выбор одной из современных технологий воспитания – </w:t>
      </w:r>
      <w:r w:rsidR="00521CF2" w:rsidRPr="00521CF2">
        <w:rPr>
          <w:rFonts w:ascii="Times New Roman" w:hAnsi="Times New Roman"/>
          <w:b/>
          <w:color w:val="1F497D" w:themeColor="text2"/>
          <w:sz w:val="28"/>
          <w:szCs w:val="28"/>
        </w:rPr>
        <w:t>технологии педагогической поддержки ребёнка.</w:t>
      </w:r>
    </w:p>
    <w:p w:rsidR="00C1365A" w:rsidRPr="00E529B9" w:rsidRDefault="00C1365A" w:rsidP="00E529B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29B9">
        <w:rPr>
          <w:rFonts w:ascii="Times New Roman" w:hAnsi="Times New Roman"/>
          <w:sz w:val="28"/>
          <w:szCs w:val="28"/>
        </w:rPr>
        <w:t xml:space="preserve">  Когда-нибудь наступят новые времена. Люди будут стремиться к другим идеалам, станут руководствоваться иными мотивами и приоритетами. Но в любые эпохи не уменьшится значимость экологической культуры человека, ведь как гласит 53 статья Конституции РФ: «Каждый обязан сохранять природу и окружающую среду</w:t>
      </w:r>
      <w:r w:rsidR="00E05844" w:rsidRPr="00E529B9">
        <w:rPr>
          <w:rFonts w:ascii="Times New Roman" w:hAnsi="Times New Roman"/>
          <w:sz w:val="28"/>
          <w:szCs w:val="28"/>
        </w:rPr>
        <w:t>, бережно относиться к природным богатствам…</w:t>
      </w:r>
      <w:r w:rsidRPr="00E529B9">
        <w:rPr>
          <w:rFonts w:ascii="Times New Roman" w:hAnsi="Times New Roman"/>
          <w:sz w:val="28"/>
          <w:szCs w:val="28"/>
        </w:rPr>
        <w:t>»</w:t>
      </w:r>
      <w:r w:rsidR="00E05844" w:rsidRPr="00E529B9">
        <w:rPr>
          <w:rFonts w:ascii="Times New Roman" w:hAnsi="Times New Roman"/>
          <w:sz w:val="28"/>
          <w:szCs w:val="28"/>
        </w:rPr>
        <w:t xml:space="preserve"> Экологическое образование и воспитание </w:t>
      </w:r>
      <w:proofErr w:type="gramStart"/>
      <w:r w:rsidR="00E05844" w:rsidRPr="00E529B9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E05844" w:rsidRPr="00E529B9">
        <w:rPr>
          <w:rFonts w:ascii="Times New Roman" w:hAnsi="Times New Roman"/>
          <w:sz w:val="28"/>
          <w:szCs w:val="28"/>
        </w:rPr>
        <w:t xml:space="preserve"> – это не дань моде, а веление времени, продиктованное самой жизнью. Для того чтобы выжить в современном мире и обеспечить существование человека в будущем, нынешнему поколению необходимо овладеть навыками экологической культуры.</w:t>
      </w:r>
    </w:p>
    <w:p w:rsidR="00E05844" w:rsidRPr="00E529B9" w:rsidRDefault="00E05844" w:rsidP="00E529B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29B9">
        <w:rPr>
          <w:rFonts w:ascii="Times New Roman" w:hAnsi="Times New Roman"/>
          <w:sz w:val="28"/>
          <w:szCs w:val="28"/>
        </w:rPr>
        <w:t xml:space="preserve">  Экологическая культура рассматривается учеными как культура единения человека с природой, гармоничного слияния социальных нужд и потребностей людей с нормальным существованием и развитием самой природы. Человек, овладевший экологической культурой, подчиняет все  виды своей деятельности требованиям рационального </w:t>
      </w:r>
      <w:r w:rsidR="00DA411C" w:rsidRPr="00E529B9">
        <w:rPr>
          <w:rFonts w:ascii="Times New Roman" w:hAnsi="Times New Roman"/>
          <w:sz w:val="28"/>
          <w:szCs w:val="28"/>
        </w:rPr>
        <w:t xml:space="preserve">природопользования, заботится об улучшении окружающей среды, не допускает ее разрушения и загрязнения. </w:t>
      </w:r>
    </w:p>
    <w:p w:rsidR="0016448A" w:rsidRDefault="00DA411C" w:rsidP="00E529B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29B9">
        <w:rPr>
          <w:rFonts w:ascii="Times New Roman" w:hAnsi="Times New Roman"/>
          <w:sz w:val="28"/>
          <w:szCs w:val="28"/>
        </w:rPr>
        <w:t xml:space="preserve">    Экологическое образование и воспитание экологической культуры подрастающего поколения становится одной из главных задач, стоящих перед обществом. Основны</w:t>
      </w:r>
      <w:r w:rsidR="00EB4E63">
        <w:rPr>
          <w:rFonts w:ascii="Times New Roman" w:hAnsi="Times New Roman"/>
          <w:sz w:val="28"/>
          <w:szCs w:val="28"/>
        </w:rPr>
        <w:t>е</w:t>
      </w:r>
      <w:r w:rsidRPr="00E529B9">
        <w:rPr>
          <w:rFonts w:ascii="Times New Roman" w:hAnsi="Times New Roman"/>
          <w:sz w:val="28"/>
          <w:szCs w:val="28"/>
        </w:rPr>
        <w:t xml:space="preserve"> компонент</w:t>
      </w:r>
      <w:r w:rsidR="00EB4E63">
        <w:rPr>
          <w:rFonts w:ascii="Times New Roman" w:hAnsi="Times New Roman"/>
          <w:sz w:val="28"/>
          <w:szCs w:val="28"/>
        </w:rPr>
        <w:t>ы</w:t>
      </w:r>
      <w:r w:rsidRPr="00E529B9">
        <w:rPr>
          <w:rFonts w:ascii="Times New Roman" w:hAnsi="Times New Roman"/>
          <w:sz w:val="28"/>
          <w:szCs w:val="28"/>
        </w:rPr>
        <w:t xml:space="preserve"> экологической культуры личности </w:t>
      </w:r>
      <w:r w:rsidR="00EB4E63">
        <w:rPr>
          <w:rFonts w:ascii="Times New Roman" w:hAnsi="Times New Roman"/>
          <w:sz w:val="28"/>
          <w:szCs w:val="28"/>
        </w:rPr>
        <w:t>заложены у детского данного коллектива еще в начальной школе в рамках программы «Я в мире и мир во мне»</w:t>
      </w:r>
      <w:r w:rsidRPr="00E529B9">
        <w:rPr>
          <w:rFonts w:ascii="Times New Roman" w:hAnsi="Times New Roman"/>
          <w:sz w:val="28"/>
          <w:szCs w:val="28"/>
        </w:rPr>
        <w:t xml:space="preserve">: экологические знания, экологическое мышление, экологически оправданное поведение и чувство любви к природе. </w:t>
      </w:r>
      <w:r w:rsidR="0016448A">
        <w:rPr>
          <w:rFonts w:ascii="Times New Roman" w:hAnsi="Times New Roman"/>
          <w:sz w:val="28"/>
          <w:szCs w:val="28"/>
        </w:rPr>
        <w:t>Некоторые традиции экологических акций и конкурсов, проводимых в классе</w:t>
      </w:r>
      <w:r w:rsidR="00957079">
        <w:rPr>
          <w:rFonts w:ascii="Times New Roman" w:hAnsi="Times New Roman"/>
          <w:sz w:val="28"/>
          <w:szCs w:val="28"/>
        </w:rPr>
        <w:t>,</w:t>
      </w:r>
      <w:r w:rsidR="0016448A">
        <w:rPr>
          <w:rFonts w:ascii="Times New Roman" w:hAnsi="Times New Roman"/>
          <w:sz w:val="28"/>
          <w:szCs w:val="28"/>
        </w:rPr>
        <w:t xml:space="preserve"> вызвали инициативу среди детей, родителей и учителей продолжения работы в данном направлении и в средней школе. </w:t>
      </w:r>
    </w:p>
    <w:p w:rsidR="00DA411C" w:rsidRPr="00331E81" w:rsidRDefault="00DA411C" w:rsidP="00E529B9">
      <w:pPr>
        <w:pStyle w:val="a5"/>
        <w:ind w:firstLine="567"/>
        <w:jc w:val="both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 w:rsidRPr="00E529B9">
        <w:rPr>
          <w:rFonts w:ascii="Times New Roman" w:hAnsi="Times New Roman"/>
          <w:sz w:val="28"/>
          <w:szCs w:val="28"/>
        </w:rPr>
        <w:t>Поэтому</w:t>
      </w:r>
      <w:r w:rsidR="00A44B14">
        <w:rPr>
          <w:rFonts w:ascii="Times New Roman" w:hAnsi="Times New Roman"/>
          <w:sz w:val="28"/>
          <w:szCs w:val="28"/>
        </w:rPr>
        <w:t xml:space="preserve">, согласовав со всеми участниками образовательного и воспитательного процесса, </w:t>
      </w:r>
      <w:r w:rsidRPr="00E529B9">
        <w:rPr>
          <w:rFonts w:ascii="Times New Roman" w:hAnsi="Times New Roman"/>
          <w:sz w:val="28"/>
          <w:szCs w:val="28"/>
        </w:rPr>
        <w:t xml:space="preserve"> экологическое направление стало одним из приоритетных в данной программе воспитания.</w:t>
      </w:r>
      <w:r w:rsidR="001B4DB6" w:rsidRPr="00E529B9">
        <w:rPr>
          <w:rFonts w:ascii="Times New Roman" w:hAnsi="Times New Roman"/>
          <w:sz w:val="28"/>
          <w:szCs w:val="28"/>
        </w:rPr>
        <w:t xml:space="preserve"> Работа в </w:t>
      </w:r>
      <w:r w:rsidR="0016448A">
        <w:rPr>
          <w:rFonts w:ascii="Times New Roman" w:hAnsi="Times New Roman"/>
          <w:sz w:val="28"/>
          <w:szCs w:val="28"/>
        </w:rPr>
        <w:t xml:space="preserve">экологическом </w:t>
      </w:r>
      <w:r w:rsidR="001B4DB6" w:rsidRPr="00E529B9">
        <w:rPr>
          <w:rFonts w:ascii="Times New Roman" w:hAnsi="Times New Roman"/>
          <w:sz w:val="28"/>
          <w:szCs w:val="28"/>
        </w:rPr>
        <w:t xml:space="preserve"> направлении ведется в тесном сотрудничестве</w:t>
      </w:r>
      <w:proofErr w:type="gramStart"/>
      <w:r w:rsidR="00015AA1" w:rsidRPr="00E529B9"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 w:rsidR="00015AA1" w:rsidRPr="00E529B9">
        <w:rPr>
          <w:rFonts w:ascii="Times New Roman" w:hAnsi="Times New Roman"/>
          <w:sz w:val="28"/>
          <w:szCs w:val="28"/>
        </w:rPr>
        <w:t xml:space="preserve"> Российским движением школьников, а также с</w:t>
      </w:r>
      <w:r w:rsidR="001B4DB6" w:rsidRPr="00E529B9">
        <w:rPr>
          <w:rFonts w:ascii="Times New Roman" w:hAnsi="Times New Roman"/>
          <w:sz w:val="28"/>
          <w:szCs w:val="28"/>
        </w:rPr>
        <w:t xml:space="preserve"> волонтерскими организациями города: «Пр</w:t>
      </w:r>
      <w:r w:rsidR="00015AA1" w:rsidRPr="00E529B9">
        <w:rPr>
          <w:rFonts w:ascii="Times New Roman" w:hAnsi="Times New Roman"/>
          <w:sz w:val="28"/>
          <w:szCs w:val="28"/>
        </w:rPr>
        <w:t xml:space="preserve">иют для животных», «Эко Тихвин», «Чистый лес» </w:t>
      </w:r>
      <w:r w:rsidR="001B4DB6" w:rsidRPr="00E529B9">
        <w:rPr>
          <w:rFonts w:ascii="Times New Roman" w:hAnsi="Times New Roman"/>
          <w:sz w:val="28"/>
          <w:szCs w:val="28"/>
        </w:rPr>
        <w:t>и другими.</w:t>
      </w:r>
      <w:r w:rsidR="00C26296" w:rsidRPr="00E529B9">
        <w:rPr>
          <w:rFonts w:ascii="Times New Roman" w:hAnsi="Times New Roman"/>
          <w:sz w:val="28"/>
          <w:szCs w:val="28"/>
        </w:rPr>
        <w:t xml:space="preserve"> В школе создан добровольческий отряд «</w:t>
      </w:r>
      <w:proofErr w:type="spellStart"/>
      <w:r w:rsidR="00C26296" w:rsidRPr="00E529B9">
        <w:rPr>
          <w:rFonts w:ascii="Times New Roman" w:hAnsi="Times New Roman"/>
          <w:sz w:val="28"/>
          <w:szCs w:val="28"/>
        </w:rPr>
        <w:t>ЭкоДобро</w:t>
      </w:r>
      <w:proofErr w:type="spellEnd"/>
      <w:r w:rsidR="00C26296" w:rsidRPr="00E529B9">
        <w:rPr>
          <w:rFonts w:ascii="Times New Roman" w:hAnsi="Times New Roman"/>
          <w:sz w:val="28"/>
          <w:szCs w:val="28"/>
        </w:rPr>
        <w:t xml:space="preserve">», в работе которого ребята активно </w:t>
      </w:r>
      <w:r w:rsidR="00C26296" w:rsidRPr="00E529B9">
        <w:rPr>
          <w:rFonts w:ascii="Times New Roman" w:hAnsi="Times New Roman"/>
          <w:sz w:val="28"/>
          <w:szCs w:val="28"/>
        </w:rPr>
        <w:lastRenderedPageBreak/>
        <w:t>принимают участие.</w:t>
      </w:r>
      <w:r w:rsidR="00EB3AC0">
        <w:rPr>
          <w:rFonts w:ascii="Times New Roman" w:hAnsi="Times New Roman"/>
          <w:sz w:val="28"/>
          <w:szCs w:val="28"/>
        </w:rPr>
        <w:t xml:space="preserve"> </w:t>
      </w:r>
      <w:r w:rsidR="00331E81" w:rsidRPr="00331E81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Исходя из всего вышесказанного, экологическая направленность стала для нас ведущей.</w:t>
      </w:r>
    </w:p>
    <w:p w:rsidR="006B2864" w:rsidRPr="00E529B9" w:rsidRDefault="00C74EF2" w:rsidP="00E529B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29B9">
        <w:rPr>
          <w:rFonts w:ascii="Times New Roman" w:hAnsi="Times New Roman"/>
          <w:sz w:val="28"/>
          <w:szCs w:val="28"/>
        </w:rPr>
        <w:t xml:space="preserve">     Нормативно-правовой и документальной основой являются:  Федеральный закон «Об образовании в Российской Федерации» N 273-ФЗ, Конвенция ООН о правах ребенка, Конституция Российской Федерации. Программа разработана на основе «Примерной программы воспитания</w:t>
      </w:r>
      <w:r w:rsidR="00FD4202" w:rsidRPr="00E529B9">
        <w:rPr>
          <w:rFonts w:ascii="Times New Roman" w:hAnsi="Times New Roman"/>
          <w:sz w:val="28"/>
          <w:szCs w:val="28"/>
        </w:rPr>
        <w:t xml:space="preserve">», </w:t>
      </w:r>
      <w:r w:rsidRPr="00E529B9">
        <w:rPr>
          <w:rFonts w:ascii="Times New Roman" w:hAnsi="Times New Roman"/>
          <w:sz w:val="28"/>
          <w:szCs w:val="28"/>
        </w:rPr>
        <w:t xml:space="preserve">(одобренной решением федерального учебно-методического объединения по общему образованию; протокол от  2020 г. № 2/20, </w:t>
      </w:r>
      <w:hyperlink r:id="rId30" w:history="1">
        <w:r w:rsidRPr="00E529B9">
          <w:rPr>
            <w:rFonts w:ascii="Times New Roman" w:hAnsi="Times New Roman"/>
            <w:color w:val="0000FF"/>
            <w:sz w:val="28"/>
            <w:szCs w:val="28"/>
            <w:u w:val="single"/>
          </w:rPr>
          <w:t>https://fgosreestr.ru</w:t>
        </w:r>
      </w:hyperlink>
      <w:r w:rsidR="00331E81">
        <w:rPr>
          <w:rFonts w:ascii="Times New Roman" w:hAnsi="Times New Roman"/>
          <w:sz w:val="28"/>
          <w:szCs w:val="28"/>
        </w:rPr>
        <w:t>), Программы воспитания МОУ «Лицей № 8»  (утверждена новая редакция 27 августа 2021 года распоряжением № 213).</w:t>
      </w:r>
    </w:p>
    <w:p w:rsidR="00FD4202" w:rsidRPr="00E529B9" w:rsidRDefault="009B1F36" w:rsidP="00E529B9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Ведущими педагогическими технологиями</w:t>
      </w:r>
      <w:r w:rsidR="00FD4202" w:rsidRPr="00165340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 xml:space="preserve"> воспитания</w:t>
      </w:r>
      <w:r w:rsidR="00FD4202" w:rsidRPr="00E529B9">
        <w:rPr>
          <w:rFonts w:ascii="Times New Roman" w:hAnsi="Times New Roman"/>
          <w:color w:val="00000A"/>
          <w:sz w:val="28"/>
          <w:szCs w:val="28"/>
        </w:rPr>
        <w:t xml:space="preserve"> в </w:t>
      </w:r>
      <w:r w:rsidR="00A44B14">
        <w:rPr>
          <w:rFonts w:ascii="Times New Roman" w:hAnsi="Times New Roman"/>
          <w:color w:val="00000A"/>
          <w:sz w:val="28"/>
          <w:szCs w:val="28"/>
        </w:rPr>
        <w:t xml:space="preserve">классе и школе </w:t>
      </w:r>
      <w:r w:rsidR="00FD4202" w:rsidRPr="00E529B9">
        <w:rPr>
          <w:rFonts w:ascii="Times New Roman" w:hAnsi="Times New Roman"/>
          <w:color w:val="00000A"/>
          <w:sz w:val="28"/>
          <w:szCs w:val="28"/>
        </w:rPr>
        <w:t>являются следующие</w:t>
      </w:r>
      <w:r w:rsidR="00FD4202" w:rsidRPr="00E529B9">
        <w:rPr>
          <w:rFonts w:ascii="Times New Roman" w:hAnsi="Times New Roman"/>
          <w:iCs/>
          <w:w w:val="0"/>
          <w:sz w:val="28"/>
          <w:szCs w:val="28"/>
        </w:rPr>
        <w:t xml:space="preserve">: </w:t>
      </w:r>
    </w:p>
    <w:p w:rsidR="00FD4202" w:rsidRPr="00E529B9" w:rsidRDefault="00FD4202" w:rsidP="00A44B14">
      <w:pPr>
        <w:pStyle w:val="a5"/>
        <w:ind w:firstLine="567"/>
        <w:jc w:val="both"/>
        <w:rPr>
          <w:rFonts w:ascii="Times New Roman" w:hAnsi="Times New Roman"/>
          <w:color w:val="00000A"/>
          <w:sz w:val="28"/>
          <w:szCs w:val="28"/>
        </w:rPr>
      </w:pPr>
      <w:r w:rsidRPr="00E529B9">
        <w:rPr>
          <w:rFonts w:ascii="Times New Roman" w:hAnsi="Times New Roman"/>
          <w:color w:val="00000A"/>
          <w:sz w:val="28"/>
          <w:szCs w:val="28"/>
        </w:rPr>
        <w:t>- стержнем годового цикла воспитательной работы школы являются ключевые общешкольные дела</w:t>
      </w:r>
      <w:r w:rsidR="00EB3AC0">
        <w:rPr>
          <w:rFonts w:ascii="Times New Roman" w:hAnsi="Times New Roman"/>
          <w:color w:val="00000A"/>
          <w:sz w:val="28"/>
          <w:szCs w:val="28"/>
        </w:rPr>
        <w:t xml:space="preserve"> </w:t>
      </w:r>
      <w:r w:rsidR="006353ED" w:rsidRPr="00FD362E">
        <w:rPr>
          <w:rFonts w:ascii="Times New Roman" w:hAnsi="Times New Roman"/>
          <w:color w:val="00000A"/>
          <w:sz w:val="28"/>
          <w:szCs w:val="28"/>
          <w:u w:val="single"/>
        </w:rPr>
        <w:t>(</w:t>
      </w:r>
      <w:r w:rsidR="006353ED" w:rsidRPr="00FD362E">
        <w:rPr>
          <w:rFonts w:ascii="Times New Roman" w:hAnsi="Times New Roman"/>
          <w:b/>
          <w:color w:val="00000A"/>
          <w:sz w:val="28"/>
          <w:szCs w:val="28"/>
          <w:u w:val="single"/>
        </w:rPr>
        <w:t>технологические цепочки КТД</w:t>
      </w:r>
      <w:r w:rsidR="006353ED">
        <w:rPr>
          <w:rFonts w:ascii="Times New Roman" w:hAnsi="Times New Roman"/>
          <w:color w:val="00000A"/>
          <w:sz w:val="28"/>
          <w:szCs w:val="28"/>
        </w:rPr>
        <w:t>)</w:t>
      </w:r>
      <w:r w:rsidRPr="00E529B9">
        <w:rPr>
          <w:rFonts w:ascii="Times New Roman" w:hAnsi="Times New Roman"/>
          <w:color w:val="00000A"/>
          <w:sz w:val="28"/>
          <w:szCs w:val="28"/>
        </w:rPr>
        <w:t xml:space="preserve">, </w:t>
      </w:r>
      <w:r w:rsidRPr="00E529B9">
        <w:rPr>
          <w:rFonts w:ascii="Times New Roman" w:hAnsi="Times New Roman"/>
          <w:sz w:val="28"/>
          <w:szCs w:val="28"/>
          <w:lang w:eastAsia="ru-RU"/>
        </w:rPr>
        <w:t>через которые осуществляется интеграция воспитательныхусилий педагогов;</w:t>
      </w:r>
    </w:p>
    <w:p w:rsidR="006B2864" w:rsidRPr="00E529B9" w:rsidRDefault="00FD4202" w:rsidP="00E529B9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29B9">
        <w:rPr>
          <w:rFonts w:ascii="Times New Roman" w:hAnsi="Times New Roman"/>
          <w:sz w:val="28"/>
          <w:szCs w:val="28"/>
          <w:lang w:eastAsia="ru-RU"/>
        </w:rPr>
        <w:t>- в школе создаются такие условия, при которых по мере взросления ребенка</w:t>
      </w:r>
    </w:p>
    <w:p w:rsidR="00FD4202" w:rsidRPr="00FD362E" w:rsidRDefault="00FD4202" w:rsidP="00A44B14">
      <w:pPr>
        <w:pStyle w:val="a5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E529B9">
        <w:rPr>
          <w:rFonts w:ascii="Times New Roman" w:hAnsi="Times New Roman"/>
          <w:sz w:val="28"/>
          <w:szCs w:val="28"/>
          <w:lang w:eastAsia="ru-RU"/>
        </w:rPr>
        <w:t>увеличивается и его роль в совместных делах (</w:t>
      </w:r>
      <w:r w:rsidR="00A42532" w:rsidRPr="00FD362E">
        <w:rPr>
          <w:rFonts w:ascii="Times New Roman" w:hAnsi="Times New Roman"/>
          <w:b/>
          <w:sz w:val="28"/>
          <w:szCs w:val="28"/>
          <w:u w:val="single"/>
          <w:lang w:eastAsia="ru-RU"/>
        </w:rPr>
        <w:t>технология социального проектирования</w:t>
      </w:r>
      <w:r w:rsidRPr="00FD362E">
        <w:rPr>
          <w:rFonts w:ascii="Times New Roman" w:hAnsi="Times New Roman"/>
          <w:b/>
          <w:sz w:val="28"/>
          <w:szCs w:val="28"/>
          <w:u w:val="single"/>
          <w:lang w:eastAsia="ru-RU"/>
        </w:rPr>
        <w:t>);</w:t>
      </w:r>
    </w:p>
    <w:p w:rsidR="00FD4202" w:rsidRPr="00E529B9" w:rsidRDefault="00B06570" w:rsidP="00A42532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в проведении общешкольных акций </w:t>
      </w:r>
      <w:r w:rsidR="00FD4202" w:rsidRPr="00E529B9">
        <w:rPr>
          <w:rFonts w:ascii="Times New Roman" w:hAnsi="Times New Roman"/>
          <w:sz w:val="28"/>
          <w:szCs w:val="28"/>
          <w:lang w:eastAsia="ru-RU"/>
        </w:rPr>
        <w:t xml:space="preserve">поощряется конструктивное </w:t>
      </w:r>
      <w:proofErr w:type="spellStart"/>
      <w:r w:rsidR="00FD4202" w:rsidRPr="00E529B9">
        <w:rPr>
          <w:rFonts w:ascii="Times New Roman" w:hAnsi="Times New Roman"/>
          <w:sz w:val="28"/>
          <w:szCs w:val="28"/>
          <w:lang w:eastAsia="ru-RU"/>
        </w:rPr>
        <w:t>межклассное</w:t>
      </w:r>
      <w:proofErr w:type="spellEnd"/>
      <w:r w:rsidR="00FD4202" w:rsidRPr="00E529B9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FD4202" w:rsidRPr="00E529B9">
        <w:rPr>
          <w:rFonts w:ascii="Times New Roman" w:hAnsi="Times New Roman"/>
          <w:sz w:val="28"/>
          <w:szCs w:val="28"/>
          <w:lang w:eastAsia="ru-RU"/>
        </w:rPr>
        <w:t>межвозрастное</w:t>
      </w:r>
      <w:proofErr w:type="spellEnd"/>
      <w:r w:rsidR="00FD4202" w:rsidRPr="00E529B9">
        <w:rPr>
          <w:rFonts w:ascii="Times New Roman" w:hAnsi="Times New Roman"/>
          <w:sz w:val="28"/>
          <w:szCs w:val="28"/>
          <w:lang w:eastAsia="ru-RU"/>
        </w:rPr>
        <w:t xml:space="preserve"> взаимодействие школьников, а также их социальная активност</w:t>
      </w:r>
      <w:proofErr w:type="gramStart"/>
      <w:r w:rsidR="00FD4202" w:rsidRPr="00E529B9">
        <w:rPr>
          <w:rFonts w:ascii="Times New Roman" w:hAnsi="Times New Roman"/>
          <w:sz w:val="28"/>
          <w:szCs w:val="28"/>
          <w:lang w:eastAsia="ru-RU"/>
        </w:rPr>
        <w:t>ь</w:t>
      </w:r>
      <w:r w:rsidR="00A42532" w:rsidRPr="00FD362E">
        <w:rPr>
          <w:rFonts w:ascii="Times New Roman" w:hAnsi="Times New Roman"/>
          <w:b/>
          <w:sz w:val="28"/>
          <w:szCs w:val="28"/>
          <w:u w:val="single"/>
          <w:lang w:eastAsia="ru-RU"/>
        </w:rPr>
        <w:t>(</w:t>
      </w:r>
      <w:proofErr w:type="gramEnd"/>
      <w:r w:rsidR="00A42532" w:rsidRPr="00FD362E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создание «ситуации </w:t>
      </w:r>
      <w:r w:rsidR="00957079">
        <w:rPr>
          <w:rFonts w:ascii="Times New Roman" w:hAnsi="Times New Roman"/>
          <w:b/>
          <w:sz w:val="28"/>
          <w:szCs w:val="28"/>
          <w:u w:val="single"/>
          <w:lang w:eastAsia="ru-RU"/>
        </w:rPr>
        <w:t>у</w:t>
      </w:r>
      <w:r w:rsidR="00A42532" w:rsidRPr="00FD362E">
        <w:rPr>
          <w:rFonts w:ascii="Times New Roman" w:hAnsi="Times New Roman"/>
          <w:b/>
          <w:sz w:val="28"/>
          <w:szCs w:val="28"/>
          <w:u w:val="single"/>
          <w:lang w:eastAsia="ru-RU"/>
        </w:rPr>
        <w:t>спеха»)</w:t>
      </w:r>
      <w:r w:rsidR="00FD4202" w:rsidRPr="00FD362E">
        <w:rPr>
          <w:rFonts w:ascii="Times New Roman" w:hAnsi="Times New Roman"/>
          <w:b/>
          <w:sz w:val="28"/>
          <w:szCs w:val="28"/>
          <w:u w:val="single"/>
          <w:lang w:eastAsia="ru-RU"/>
        </w:rPr>
        <w:t>;</w:t>
      </w:r>
    </w:p>
    <w:p w:rsidR="006B2864" w:rsidRPr="00E529B9" w:rsidRDefault="00FD4202" w:rsidP="00E529B9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29B9">
        <w:rPr>
          <w:rFonts w:ascii="Times New Roman" w:hAnsi="Times New Roman"/>
          <w:sz w:val="28"/>
          <w:szCs w:val="28"/>
          <w:lang w:eastAsia="ru-RU"/>
        </w:rPr>
        <w:t>- педагоги школы ориентированы на формирование коллективов в рамках</w:t>
      </w:r>
    </w:p>
    <w:p w:rsidR="006B2864" w:rsidRPr="00E529B9" w:rsidRDefault="00FD4202" w:rsidP="00A44B14">
      <w:pPr>
        <w:pStyle w:val="a5"/>
        <w:jc w:val="both"/>
        <w:rPr>
          <w:rFonts w:ascii="Times New Roman" w:hAnsi="Times New Roman"/>
          <w:w w:val="0"/>
          <w:sz w:val="28"/>
          <w:szCs w:val="28"/>
        </w:rPr>
      </w:pPr>
      <w:r w:rsidRPr="00E529B9">
        <w:rPr>
          <w:rFonts w:ascii="Times New Roman" w:hAnsi="Times New Roman"/>
          <w:sz w:val="28"/>
          <w:szCs w:val="28"/>
          <w:lang w:eastAsia="ru-RU"/>
        </w:rPr>
        <w:t xml:space="preserve"> школьных классов, кружков, секций и детских объединений, на </w:t>
      </w:r>
      <w:r w:rsidRPr="00E529B9">
        <w:rPr>
          <w:rFonts w:ascii="Times New Roman" w:hAnsi="Times New Roman"/>
          <w:w w:val="0"/>
          <w:sz w:val="28"/>
          <w:szCs w:val="28"/>
        </w:rPr>
        <w:t xml:space="preserve">установление </w:t>
      </w:r>
      <w:proofErr w:type="gramStart"/>
      <w:r w:rsidRPr="00E529B9">
        <w:rPr>
          <w:rFonts w:ascii="Times New Roman" w:hAnsi="Times New Roman"/>
          <w:w w:val="0"/>
          <w:sz w:val="28"/>
          <w:szCs w:val="28"/>
        </w:rPr>
        <w:t>в</w:t>
      </w:r>
      <w:proofErr w:type="gramEnd"/>
    </w:p>
    <w:p w:rsidR="00FD4202" w:rsidRPr="00E529B9" w:rsidRDefault="00FD4202" w:rsidP="00A44B14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29B9">
        <w:rPr>
          <w:rFonts w:ascii="Times New Roman" w:hAnsi="Times New Roman"/>
          <w:w w:val="0"/>
          <w:sz w:val="28"/>
          <w:szCs w:val="28"/>
        </w:rPr>
        <w:t xml:space="preserve">них доброжелательных и </w:t>
      </w:r>
      <w:r w:rsidR="00A42532">
        <w:rPr>
          <w:rFonts w:ascii="Times New Roman" w:hAnsi="Times New Roman"/>
          <w:w w:val="0"/>
          <w:sz w:val="28"/>
          <w:szCs w:val="28"/>
        </w:rPr>
        <w:t xml:space="preserve">комфортных </w:t>
      </w:r>
      <w:r w:rsidRPr="00E529B9">
        <w:rPr>
          <w:rFonts w:ascii="Times New Roman" w:hAnsi="Times New Roman"/>
          <w:w w:val="0"/>
          <w:sz w:val="28"/>
          <w:szCs w:val="28"/>
        </w:rPr>
        <w:t xml:space="preserve"> взаимоотношений</w:t>
      </w:r>
      <w:r w:rsidR="00A42532">
        <w:rPr>
          <w:rFonts w:ascii="Times New Roman" w:hAnsi="Times New Roman"/>
          <w:w w:val="0"/>
          <w:sz w:val="28"/>
          <w:szCs w:val="28"/>
        </w:rPr>
        <w:t>, развитие форм наставничества (</w:t>
      </w:r>
      <w:r w:rsidR="00A42532" w:rsidRPr="00FD362E">
        <w:rPr>
          <w:rFonts w:ascii="Times New Roman" w:hAnsi="Times New Roman"/>
          <w:b/>
          <w:w w:val="0"/>
          <w:sz w:val="28"/>
          <w:szCs w:val="28"/>
          <w:u w:val="single"/>
        </w:rPr>
        <w:t xml:space="preserve">технология </w:t>
      </w:r>
      <w:proofErr w:type="spellStart"/>
      <w:r w:rsidR="00A42532" w:rsidRPr="00FD362E">
        <w:rPr>
          <w:rFonts w:ascii="Times New Roman" w:hAnsi="Times New Roman"/>
          <w:b/>
          <w:w w:val="0"/>
          <w:sz w:val="28"/>
          <w:szCs w:val="28"/>
          <w:u w:val="single"/>
        </w:rPr>
        <w:t>тьюторства</w:t>
      </w:r>
      <w:proofErr w:type="spellEnd"/>
      <w:r w:rsidR="00A42532" w:rsidRPr="00FD362E">
        <w:rPr>
          <w:rFonts w:ascii="Times New Roman" w:hAnsi="Times New Roman"/>
          <w:b/>
          <w:w w:val="0"/>
          <w:sz w:val="28"/>
          <w:szCs w:val="28"/>
          <w:u w:val="single"/>
        </w:rPr>
        <w:t xml:space="preserve"> – педагогической поддержки)</w:t>
      </w:r>
      <w:r w:rsidRPr="00FD362E">
        <w:rPr>
          <w:rFonts w:ascii="Times New Roman" w:hAnsi="Times New Roman"/>
          <w:b/>
          <w:w w:val="0"/>
          <w:sz w:val="28"/>
          <w:szCs w:val="28"/>
          <w:u w:val="single"/>
        </w:rPr>
        <w:t>;</w:t>
      </w:r>
    </w:p>
    <w:p w:rsidR="006B2864" w:rsidRPr="00E529B9" w:rsidRDefault="00FD4202" w:rsidP="00E529B9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29B9">
        <w:rPr>
          <w:rFonts w:ascii="Times New Roman" w:hAnsi="Times New Roman"/>
          <w:sz w:val="28"/>
          <w:szCs w:val="28"/>
          <w:lang w:eastAsia="ru-RU"/>
        </w:rPr>
        <w:t>- ключевой фигурой воспитания в школе является классный руководитель,</w:t>
      </w:r>
    </w:p>
    <w:p w:rsidR="00FD4202" w:rsidRDefault="00FD4202" w:rsidP="00A44B14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529B9">
        <w:rPr>
          <w:rFonts w:ascii="Times New Roman" w:hAnsi="Times New Roman"/>
          <w:sz w:val="28"/>
          <w:szCs w:val="28"/>
          <w:lang w:eastAsia="ru-RU"/>
        </w:rPr>
        <w:t>реализующий</w:t>
      </w:r>
      <w:proofErr w:type="gramEnd"/>
      <w:r w:rsidRPr="00E529B9">
        <w:rPr>
          <w:rFonts w:ascii="Times New Roman" w:hAnsi="Times New Roman"/>
          <w:sz w:val="28"/>
          <w:szCs w:val="28"/>
          <w:lang w:eastAsia="ru-RU"/>
        </w:rPr>
        <w:t xml:space="preserve"> по отношению к детям защитную, личностно развивающую, организационную, посредническую (в разрешении конфликтов) функции.</w:t>
      </w:r>
    </w:p>
    <w:p w:rsidR="00FD362E" w:rsidRDefault="00FD362E" w:rsidP="00A44B14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11068" w:rsidRDefault="00ED602D" w:rsidP="00811068">
      <w:pPr>
        <w:pStyle w:val="a5"/>
        <w:ind w:firstLine="709"/>
        <w:jc w:val="both"/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lang w:eastAsia="ru-RU"/>
        </w:rPr>
        <w:t>Используя современные технологии воспитания</w:t>
      </w:r>
      <w:r w:rsidR="00811068">
        <w:rPr>
          <w:rFonts w:ascii="Times New Roman" w:hAnsi="Times New Roman"/>
          <w:sz w:val="28"/>
          <w:szCs w:val="28"/>
          <w:lang w:eastAsia="ru-RU"/>
        </w:rPr>
        <w:t>, в реализации программы  учитываются: результаты диагностики, проектирование и конструирование процесса, организация дел, управление и контроль деятельности. Особое внимание уделяется  полноценной организации творческого процесса с максимальным включением детей, мотивацию и ориентацию на успех, а также передачу социального опыта, как шаг к будущей профессии.</w:t>
      </w:r>
      <w:r w:rsidR="00EB3A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54F8">
        <w:rPr>
          <w:rFonts w:ascii="Times New Roman" w:hAnsi="Times New Roman"/>
          <w:sz w:val="28"/>
          <w:szCs w:val="28"/>
        </w:rPr>
        <w:t xml:space="preserve">В этом </w:t>
      </w:r>
      <w:r w:rsidR="009454F8" w:rsidRPr="009454F8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 xml:space="preserve">заключается педагогическая поддержка ребенка, как </w:t>
      </w:r>
      <w:r w:rsidR="009454F8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основ</w:t>
      </w:r>
      <w:r w:rsidR="009454F8" w:rsidRPr="009454F8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ная педагогическая технология воспитания данной программы.</w:t>
      </w:r>
    </w:p>
    <w:p w:rsidR="00521CF2" w:rsidRPr="00E529B9" w:rsidRDefault="00521CF2" w:rsidP="00811068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F2" w:rsidRPr="00E529B9" w:rsidRDefault="00521CF2" w:rsidP="00521CF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529B9">
        <w:rPr>
          <w:rFonts w:ascii="Times New Roman" w:hAnsi="Times New Roman"/>
          <w:iCs/>
          <w:w w:val="0"/>
          <w:sz w:val="28"/>
          <w:szCs w:val="28"/>
        </w:rPr>
        <w:lastRenderedPageBreak/>
        <w:t xml:space="preserve">Процесс воспитания в </w:t>
      </w:r>
      <w:r>
        <w:rPr>
          <w:rFonts w:ascii="Times New Roman" w:hAnsi="Times New Roman"/>
          <w:iCs/>
          <w:w w:val="0"/>
          <w:sz w:val="28"/>
          <w:szCs w:val="28"/>
        </w:rPr>
        <w:t>классе и школе</w:t>
      </w:r>
      <w:r w:rsidRPr="00E529B9">
        <w:rPr>
          <w:rFonts w:ascii="Times New Roman" w:hAnsi="Times New Roman"/>
          <w:iCs/>
          <w:w w:val="0"/>
          <w:sz w:val="28"/>
          <w:szCs w:val="28"/>
        </w:rPr>
        <w:t xml:space="preserve"> основывается на следующих </w:t>
      </w:r>
      <w:r w:rsidRPr="00700522">
        <w:rPr>
          <w:rFonts w:ascii="Times New Roman" w:hAnsi="Times New Roman"/>
          <w:b/>
          <w:iCs/>
          <w:color w:val="1F497D" w:themeColor="text2"/>
          <w:w w:val="0"/>
          <w:sz w:val="28"/>
          <w:szCs w:val="28"/>
          <w:u w:val="single"/>
        </w:rPr>
        <w:t>принципах взаимодействия педагогов и школьников</w:t>
      </w:r>
      <w:r w:rsidRPr="00700522">
        <w:rPr>
          <w:rFonts w:ascii="Times New Roman" w:hAnsi="Times New Roman"/>
          <w:b/>
          <w:iCs/>
          <w:color w:val="1F497D" w:themeColor="text2"/>
          <w:w w:val="0"/>
          <w:sz w:val="28"/>
          <w:szCs w:val="28"/>
        </w:rPr>
        <w:t>:</w:t>
      </w:r>
    </w:p>
    <w:p w:rsidR="00521CF2" w:rsidRPr="00E529B9" w:rsidRDefault="00521CF2" w:rsidP="00521CF2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E529B9">
        <w:rPr>
          <w:rFonts w:ascii="Times New Roman" w:hAnsi="Times New Roman"/>
          <w:iCs/>
          <w:w w:val="0"/>
          <w:sz w:val="28"/>
          <w:szCs w:val="28"/>
        </w:rPr>
        <w:t xml:space="preserve">- неукоснительное соблюдение законности и прав семьи и ребенка, </w:t>
      </w:r>
    </w:p>
    <w:p w:rsidR="00521CF2" w:rsidRPr="00E529B9" w:rsidRDefault="00521CF2" w:rsidP="00521CF2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E529B9">
        <w:rPr>
          <w:rFonts w:ascii="Times New Roman" w:hAnsi="Times New Roman"/>
          <w:iCs/>
          <w:w w:val="0"/>
          <w:sz w:val="28"/>
          <w:szCs w:val="28"/>
        </w:rPr>
        <w:t xml:space="preserve">соблюдения конфиденциальности информации о ребенке и семье, приоритета </w:t>
      </w:r>
    </w:p>
    <w:p w:rsidR="00521CF2" w:rsidRPr="00E529B9" w:rsidRDefault="00521CF2" w:rsidP="00521CF2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E529B9">
        <w:rPr>
          <w:rFonts w:ascii="Times New Roman" w:hAnsi="Times New Roman"/>
          <w:iCs/>
          <w:w w:val="0"/>
          <w:sz w:val="28"/>
          <w:szCs w:val="28"/>
        </w:rPr>
        <w:t>безопасности ребенка при нахождении в образовательной организации;</w:t>
      </w:r>
    </w:p>
    <w:p w:rsidR="00521CF2" w:rsidRPr="00E529B9" w:rsidRDefault="00521CF2" w:rsidP="00521CF2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E529B9">
        <w:rPr>
          <w:rFonts w:ascii="Times New Roman" w:hAnsi="Times New Roman"/>
          <w:iCs/>
          <w:w w:val="0"/>
          <w:sz w:val="28"/>
          <w:szCs w:val="28"/>
        </w:rPr>
        <w:t xml:space="preserve">- создание в образовательной организации психологически комфортной среды </w:t>
      </w:r>
      <w:proofErr w:type="gramStart"/>
      <w:r w:rsidRPr="00E529B9">
        <w:rPr>
          <w:rFonts w:ascii="Times New Roman" w:hAnsi="Times New Roman"/>
          <w:iCs/>
          <w:w w:val="0"/>
          <w:sz w:val="28"/>
          <w:szCs w:val="28"/>
        </w:rPr>
        <w:t>для</w:t>
      </w:r>
      <w:proofErr w:type="gramEnd"/>
      <w:r w:rsidRPr="00E529B9">
        <w:rPr>
          <w:rFonts w:ascii="Times New Roman" w:hAnsi="Times New Roman"/>
          <w:iCs/>
          <w:w w:val="0"/>
          <w:sz w:val="28"/>
          <w:szCs w:val="28"/>
        </w:rPr>
        <w:t xml:space="preserve"> </w:t>
      </w:r>
    </w:p>
    <w:p w:rsidR="00521CF2" w:rsidRPr="00E529B9" w:rsidRDefault="00521CF2" w:rsidP="00521CF2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E529B9">
        <w:rPr>
          <w:rFonts w:ascii="Times New Roman" w:hAnsi="Times New Roman"/>
          <w:iCs/>
          <w:w w:val="0"/>
          <w:sz w:val="28"/>
          <w:szCs w:val="28"/>
        </w:rPr>
        <w:t xml:space="preserve">каждого ребенка и взрослого, без </w:t>
      </w:r>
      <w:proofErr w:type="gramStart"/>
      <w:r w:rsidRPr="00E529B9">
        <w:rPr>
          <w:rFonts w:ascii="Times New Roman" w:hAnsi="Times New Roman"/>
          <w:iCs/>
          <w:w w:val="0"/>
          <w:sz w:val="28"/>
          <w:szCs w:val="28"/>
        </w:rPr>
        <w:t>которой</w:t>
      </w:r>
      <w:proofErr w:type="gramEnd"/>
      <w:r w:rsidRPr="00E529B9">
        <w:rPr>
          <w:rFonts w:ascii="Times New Roman" w:hAnsi="Times New Roman"/>
          <w:iCs/>
          <w:w w:val="0"/>
          <w:sz w:val="28"/>
          <w:szCs w:val="28"/>
        </w:rPr>
        <w:t xml:space="preserve"> невозможно конструктивное </w:t>
      </w:r>
    </w:p>
    <w:p w:rsidR="00521CF2" w:rsidRPr="00E529B9" w:rsidRDefault="00521CF2" w:rsidP="00521CF2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E529B9">
        <w:rPr>
          <w:rFonts w:ascii="Times New Roman" w:hAnsi="Times New Roman"/>
          <w:iCs/>
          <w:w w:val="0"/>
          <w:sz w:val="28"/>
          <w:szCs w:val="28"/>
        </w:rPr>
        <w:t xml:space="preserve">взаимодействие школьников и педагогов; </w:t>
      </w:r>
    </w:p>
    <w:p w:rsidR="00521CF2" w:rsidRPr="00E529B9" w:rsidRDefault="00521CF2" w:rsidP="00521CF2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E529B9">
        <w:rPr>
          <w:rFonts w:ascii="Times New Roman" w:hAnsi="Times New Roman"/>
          <w:iCs/>
          <w:w w:val="0"/>
          <w:sz w:val="28"/>
          <w:szCs w:val="28"/>
        </w:rPr>
        <w:t xml:space="preserve">- реализация процесса воспитания главным образом через создание в школе </w:t>
      </w:r>
    </w:p>
    <w:p w:rsidR="00521CF2" w:rsidRPr="00E529B9" w:rsidRDefault="00521CF2" w:rsidP="00521CF2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E529B9">
        <w:rPr>
          <w:rFonts w:ascii="Times New Roman" w:hAnsi="Times New Roman"/>
          <w:iCs/>
          <w:w w:val="0"/>
          <w:sz w:val="28"/>
          <w:szCs w:val="28"/>
        </w:rPr>
        <w:t xml:space="preserve">детско-взрослых общностей, которые бы объединяли детей и педагогов </w:t>
      </w:r>
      <w:proofErr w:type="gramStart"/>
      <w:r w:rsidRPr="00E529B9">
        <w:rPr>
          <w:rFonts w:ascii="Times New Roman" w:hAnsi="Times New Roman"/>
          <w:iCs/>
          <w:w w:val="0"/>
          <w:sz w:val="28"/>
          <w:szCs w:val="28"/>
        </w:rPr>
        <w:t>яркими</w:t>
      </w:r>
      <w:proofErr w:type="gramEnd"/>
      <w:r w:rsidRPr="00E529B9">
        <w:rPr>
          <w:rFonts w:ascii="Times New Roman" w:hAnsi="Times New Roman"/>
          <w:iCs/>
          <w:w w:val="0"/>
          <w:sz w:val="28"/>
          <w:szCs w:val="28"/>
        </w:rPr>
        <w:t xml:space="preserve"> и </w:t>
      </w:r>
    </w:p>
    <w:p w:rsidR="00521CF2" w:rsidRPr="00E529B9" w:rsidRDefault="00521CF2" w:rsidP="00521CF2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E529B9">
        <w:rPr>
          <w:rFonts w:ascii="Times New Roman" w:hAnsi="Times New Roman"/>
          <w:iCs/>
          <w:w w:val="0"/>
          <w:sz w:val="28"/>
          <w:szCs w:val="28"/>
        </w:rPr>
        <w:t>содержательными событиями, общими позитивными эмоциями и</w:t>
      </w:r>
    </w:p>
    <w:p w:rsidR="00521CF2" w:rsidRPr="00E529B9" w:rsidRDefault="00521CF2" w:rsidP="00521CF2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E529B9">
        <w:rPr>
          <w:rFonts w:ascii="Times New Roman" w:hAnsi="Times New Roman"/>
          <w:iCs/>
          <w:w w:val="0"/>
          <w:sz w:val="28"/>
          <w:szCs w:val="28"/>
        </w:rPr>
        <w:t>доверительными отношениями друг к другу;</w:t>
      </w:r>
    </w:p>
    <w:p w:rsidR="00521CF2" w:rsidRPr="00E529B9" w:rsidRDefault="00521CF2" w:rsidP="00521CF2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E529B9">
        <w:rPr>
          <w:rFonts w:ascii="Times New Roman" w:hAnsi="Times New Roman"/>
          <w:iCs/>
          <w:w w:val="0"/>
          <w:sz w:val="28"/>
          <w:szCs w:val="28"/>
        </w:rPr>
        <w:t xml:space="preserve">- организация основных совместных дел школьников и педагогов как предмета </w:t>
      </w:r>
    </w:p>
    <w:p w:rsidR="00521CF2" w:rsidRPr="00E529B9" w:rsidRDefault="00521CF2" w:rsidP="00521CF2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E529B9">
        <w:rPr>
          <w:rFonts w:ascii="Times New Roman" w:hAnsi="Times New Roman"/>
          <w:iCs/>
          <w:w w:val="0"/>
          <w:sz w:val="28"/>
          <w:szCs w:val="28"/>
        </w:rPr>
        <w:t>совместной заботы и взрослых, и детей;</w:t>
      </w:r>
    </w:p>
    <w:p w:rsidR="00521CF2" w:rsidRDefault="00521CF2" w:rsidP="00521CF2">
      <w:pPr>
        <w:pStyle w:val="a5"/>
        <w:ind w:firstLine="567"/>
        <w:jc w:val="both"/>
        <w:rPr>
          <w:rFonts w:ascii="Times New Roman" w:hAnsi="Times New Roman"/>
          <w:iCs/>
          <w:w w:val="0"/>
          <w:sz w:val="28"/>
          <w:szCs w:val="28"/>
        </w:rPr>
      </w:pPr>
      <w:r w:rsidRPr="00E529B9">
        <w:rPr>
          <w:rFonts w:ascii="Times New Roman" w:hAnsi="Times New Roman"/>
          <w:iCs/>
          <w:w w:val="0"/>
          <w:sz w:val="28"/>
          <w:szCs w:val="28"/>
        </w:rPr>
        <w:t>- системность, целесообразность и результативность воспитания как условия его эффективности.</w:t>
      </w:r>
    </w:p>
    <w:p w:rsidR="00C74EF2" w:rsidRPr="00E529B9" w:rsidRDefault="00C74EF2" w:rsidP="00E529B9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529B9">
        <w:rPr>
          <w:rFonts w:ascii="Times New Roman" w:hAnsi="Times New Roman"/>
          <w:sz w:val="28"/>
          <w:szCs w:val="28"/>
          <w:lang w:eastAsia="ru-RU"/>
        </w:rPr>
        <w:t xml:space="preserve">     Реализация </w:t>
      </w:r>
      <w:r w:rsidR="005A5717">
        <w:rPr>
          <w:rFonts w:ascii="Times New Roman" w:hAnsi="Times New Roman"/>
          <w:sz w:val="28"/>
          <w:szCs w:val="28"/>
          <w:lang w:eastAsia="ru-RU"/>
        </w:rPr>
        <w:t xml:space="preserve">деятельности </w:t>
      </w:r>
      <w:r w:rsidRPr="00E529B9">
        <w:rPr>
          <w:rFonts w:ascii="Times New Roman" w:hAnsi="Times New Roman"/>
          <w:sz w:val="28"/>
          <w:szCs w:val="28"/>
          <w:lang w:eastAsia="ru-RU"/>
        </w:rPr>
        <w:t xml:space="preserve">базируется на использовании следующих </w:t>
      </w:r>
      <w:r w:rsidRPr="00700522">
        <w:rPr>
          <w:rFonts w:ascii="Times New Roman" w:hAnsi="Times New Roman"/>
          <w:b/>
          <w:color w:val="1F497D" w:themeColor="text2"/>
          <w:sz w:val="28"/>
          <w:szCs w:val="28"/>
          <w:u w:val="single"/>
          <w:lang w:eastAsia="ru-RU"/>
        </w:rPr>
        <w:t>подходов в процессе воспитания:</w:t>
      </w:r>
    </w:p>
    <w:p w:rsidR="00C74EF2" w:rsidRPr="00E529B9" w:rsidRDefault="00C74EF2" w:rsidP="00E529B9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4F8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л</w:t>
      </w:r>
      <w:r w:rsidRPr="009454F8">
        <w:rPr>
          <w:rFonts w:ascii="Times New Roman" w:hAnsi="Times New Roman"/>
          <w:b/>
          <w:bCs/>
          <w:i/>
          <w:sz w:val="28"/>
          <w:szCs w:val="28"/>
          <w:u w:val="single"/>
          <w:lang w:eastAsia="ru-RU"/>
        </w:rPr>
        <w:t>ичностно-ориентированный подход</w:t>
      </w:r>
      <w:r w:rsidRPr="00E529B9">
        <w:rPr>
          <w:rFonts w:ascii="Times New Roman" w:hAnsi="Times New Roman"/>
          <w:sz w:val="28"/>
          <w:szCs w:val="28"/>
          <w:lang w:eastAsia="ru-RU"/>
        </w:rPr>
        <w:t xml:space="preserve"> – учет личностных качеств, характеристик и возможностей каждого обучающегося; видение, принятие личности школьника; создание условий для  разностороннего развития и индивидуальности обучающегося;</w:t>
      </w:r>
    </w:p>
    <w:p w:rsidR="00C74EF2" w:rsidRPr="00E529B9" w:rsidRDefault="00C74EF2" w:rsidP="00E529B9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4F8">
        <w:rPr>
          <w:rFonts w:ascii="Times New Roman" w:hAnsi="Times New Roman"/>
          <w:b/>
          <w:bCs/>
          <w:i/>
          <w:sz w:val="28"/>
          <w:szCs w:val="28"/>
          <w:u w:val="single"/>
          <w:lang w:eastAsia="ru-RU"/>
        </w:rPr>
        <w:t>деятельностный подход</w:t>
      </w:r>
      <w:r w:rsidRPr="00E529B9">
        <w:rPr>
          <w:rFonts w:ascii="Times New Roman" w:hAnsi="Times New Roman"/>
          <w:sz w:val="28"/>
          <w:szCs w:val="28"/>
          <w:lang w:eastAsia="ru-RU"/>
        </w:rPr>
        <w:t xml:space="preserve"> - с помощью игровой, трудовой, творческой и  досуговой деятельности дети овладевают определёнными способами и моделями поведения в процессе общения и взаимодействия, соответствующего общечеловеческим ценностям и нормам;</w:t>
      </w:r>
    </w:p>
    <w:p w:rsidR="00C74EF2" w:rsidRPr="00E529B9" w:rsidRDefault="00C74EF2" w:rsidP="00E529B9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4F8">
        <w:rPr>
          <w:rFonts w:ascii="Times New Roman" w:hAnsi="Times New Roman"/>
          <w:b/>
          <w:bCs/>
          <w:i/>
          <w:sz w:val="28"/>
          <w:szCs w:val="28"/>
          <w:u w:val="single"/>
          <w:lang w:eastAsia="ru-RU"/>
        </w:rPr>
        <w:t>компетентностный подход</w:t>
      </w:r>
      <w:r w:rsidRPr="00E529B9">
        <w:rPr>
          <w:rFonts w:ascii="Times New Roman" w:hAnsi="Times New Roman"/>
          <w:sz w:val="28"/>
          <w:szCs w:val="28"/>
          <w:lang w:eastAsia="ru-RU"/>
        </w:rPr>
        <w:t xml:space="preserve"> - </w:t>
      </w:r>
      <w:proofErr w:type="gramStart"/>
      <w:r w:rsidRPr="00E529B9">
        <w:rPr>
          <w:rFonts w:ascii="Times New Roman" w:hAnsi="Times New Roman"/>
          <w:sz w:val="28"/>
          <w:szCs w:val="28"/>
          <w:lang w:eastAsia="ru-RU"/>
        </w:rPr>
        <w:t>формировании</w:t>
      </w:r>
      <w:proofErr w:type="gramEnd"/>
      <w:r w:rsidRPr="00E529B9">
        <w:rPr>
          <w:rFonts w:ascii="Times New Roman" w:hAnsi="Times New Roman"/>
          <w:sz w:val="28"/>
          <w:szCs w:val="28"/>
          <w:lang w:eastAsia="ru-RU"/>
        </w:rPr>
        <w:t xml:space="preserve"> у обучающихся компетенций, обеспечивающих им возможность успешной социализации; обучающиеся должны обладать качествами, способствующими выполнению ими в будущем многообразных видов социально-профессиональной деятельности, что обуславливают формирование компетентной личности в современном мире;</w:t>
      </w:r>
    </w:p>
    <w:p w:rsidR="00D46F8E" w:rsidRDefault="00C74EF2" w:rsidP="00D46F8E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4F8">
        <w:rPr>
          <w:rFonts w:ascii="Times New Roman" w:hAnsi="Times New Roman"/>
          <w:b/>
          <w:bCs/>
          <w:i/>
          <w:sz w:val="28"/>
          <w:szCs w:val="28"/>
          <w:u w:val="single"/>
          <w:lang w:eastAsia="ru-RU"/>
        </w:rPr>
        <w:t>комплексный подход</w:t>
      </w:r>
      <w:r w:rsidRPr="00E529B9">
        <w:rPr>
          <w:rFonts w:ascii="Times New Roman" w:hAnsi="Times New Roman"/>
          <w:sz w:val="28"/>
          <w:szCs w:val="28"/>
          <w:lang w:eastAsia="ru-RU"/>
        </w:rPr>
        <w:t xml:space="preserve"> - необходимо, чтобы воспитательная среда была как можно более разнообразной и вариативной, что предполагает воспитание и развитие актуальных качеств личности обучающихся в различных направлениях.</w:t>
      </w:r>
    </w:p>
    <w:p w:rsidR="00D46F8E" w:rsidRDefault="00D46F8E" w:rsidP="00D46F8E">
      <w:pPr>
        <w:pStyle w:val="Default"/>
        <w:spacing w:after="100" w:afterAutospacing="1"/>
        <w:ind w:firstLine="284"/>
        <w:jc w:val="both"/>
        <w:rPr>
          <w:b/>
          <w:i/>
          <w:color w:val="1F497D" w:themeColor="text2"/>
          <w:sz w:val="28"/>
          <w:szCs w:val="28"/>
        </w:rPr>
      </w:pPr>
      <w:proofErr w:type="gramStart"/>
      <w:r w:rsidRPr="008F5F5A">
        <w:rPr>
          <w:sz w:val="28"/>
          <w:szCs w:val="28"/>
        </w:rPr>
        <w:t xml:space="preserve">Ключевыми </w:t>
      </w:r>
      <w:r>
        <w:rPr>
          <w:b/>
          <w:bCs/>
          <w:i/>
          <w:iCs/>
          <w:color w:val="1F497D" w:themeColor="text2"/>
          <w:sz w:val="28"/>
          <w:szCs w:val="28"/>
        </w:rPr>
        <w:t xml:space="preserve">понятиями </w:t>
      </w:r>
      <w:r w:rsidRPr="008F5F5A">
        <w:rPr>
          <w:sz w:val="28"/>
          <w:szCs w:val="28"/>
        </w:rPr>
        <w:t>характеризую</w:t>
      </w:r>
      <w:r>
        <w:rPr>
          <w:sz w:val="28"/>
          <w:szCs w:val="28"/>
        </w:rPr>
        <w:t>щие</w:t>
      </w:r>
      <w:r w:rsidRPr="008F5F5A">
        <w:rPr>
          <w:sz w:val="28"/>
          <w:szCs w:val="28"/>
        </w:rPr>
        <w:t xml:space="preserve"> сущность </w:t>
      </w:r>
      <w:r w:rsidRPr="001B626C">
        <w:rPr>
          <w:b/>
          <w:i/>
          <w:color w:val="1F497D" w:themeColor="text2"/>
          <w:sz w:val="28"/>
          <w:szCs w:val="28"/>
        </w:rPr>
        <w:t xml:space="preserve">воспитательной </w:t>
      </w:r>
      <w:r w:rsidR="00E13415">
        <w:rPr>
          <w:b/>
          <w:i/>
          <w:color w:val="1F497D" w:themeColor="text2"/>
          <w:sz w:val="28"/>
          <w:szCs w:val="28"/>
        </w:rPr>
        <w:t xml:space="preserve">программы </w:t>
      </w:r>
      <w:r w:rsidRPr="001B626C">
        <w:rPr>
          <w:b/>
          <w:i/>
          <w:color w:val="1F497D" w:themeColor="text2"/>
          <w:sz w:val="28"/>
          <w:szCs w:val="28"/>
        </w:rPr>
        <w:t>класса:</w:t>
      </w:r>
      <w:proofErr w:type="gramEnd"/>
    </w:p>
    <w:p w:rsidR="009B3DAD" w:rsidRPr="00982B3F" w:rsidRDefault="00D46F8E" w:rsidP="00982B3F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6F8E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6776" cy="4148920"/>
            <wp:effectExtent l="19050" t="0" r="6824" b="3980"/>
            <wp:docPr id="15" name="Схема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p w:rsidR="00C63CD6" w:rsidRDefault="00C63CD6" w:rsidP="00982B3F">
      <w:pPr>
        <w:pStyle w:val="a5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C63CD6" w:rsidRDefault="00C63CD6" w:rsidP="00982B3F">
      <w:pPr>
        <w:pStyle w:val="a5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9B3DAD" w:rsidRDefault="00982B3F" w:rsidP="00982B3F">
      <w:pPr>
        <w:pStyle w:val="a5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982B3F">
        <w:rPr>
          <w:rFonts w:ascii="Times New Roman" w:hAnsi="Times New Roman"/>
          <w:sz w:val="28"/>
          <w:szCs w:val="28"/>
          <w:lang w:eastAsia="ru-RU"/>
        </w:rPr>
        <w:t xml:space="preserve">Поэтому программа воспитания класса называется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982B3F">
        <w:rPr>
          <w:rFonts w:ascii="Times New Roman" w:hAnsi="Times New Roman"/>
          <w:sz w:val="28"/>
          <w:szCs w:val="28"/>
          <w:lang w:eastAsia="ru-RU"/>
        </w:rPr>
        <w:t>В содружестве с миром и людьми»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82B3F" w:rsidRPr="00982B3F" w:rsidRDefault="00982B3F" w:rsidP="00982B3F">
      <w:pPr>
        <w:pStyle w:val="a5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D46F8E" w:rsidRPr="009B3DAD" w:rsidRDefault="009B3DAD" w:rsidP="009B3DAD">
      <w:pPr>
        <w:pStyle w:val="a5"/>
        <w:numPr>
          <w:ilvl w:val="0"/>
          <w:numId w:val="33"/>
        </w:numPr>
        <w:rPr>
          <w:rFonts w:ascii="Times New Roman" w:hAnsi="Times New Roman"/>
          <w:b/>
          <w:sz w:val="28"/>
          <w:szCs w:val="28"/>
          <w:lang w:eastAsia="ru-RU"/>
        </w:rPr>
      </w:pPr>
      <w:r w:rsidRPr="009B3DAD">
        <w:rPr>
          <w:rFonts w:ascii="Times New Roman" w:hAnsi="Times New Roman"/>
          <w:b/>
          <w:sz w:val="28"/>
          <w:szCs w:val="28"/>
          <w:lang w:eastAsia="ru-RU"/>
        </w:rPr>
        <w:t>Цели и задачи воспитания</w:t>
      </w:r>
    </w:p>
    <w:p w:rsidR="00D46F8E" w:rsidRPr="007B5E9A" w:rsidRDefault="00D46F8E" w:rsidP="009B3DAD">
      <w:pPr>
        <w:pStyle w:val="Default"/>
        <w:pageBreakBefore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</w:t>
      </w:r>
      <w:r w:rsidRPr="008F5F5A">
        <w:rPr>
          <w:sz w:val="28"/>
          <w:szCs w:val="28"/>
        </w:rPr>
        <w:t xml:space="preserve">осуществления практической деятельности </w:t>
      </w:r>
      <w:r w:rsidR="009B3DAD">
        <w:rPr>
          <w:sz w:val="28"/>
          <w:szCs w:val="28"/>
        </w:rPr>
        <w:t xml:space="preserve">программы </w:t>
      </w:r>
      <w:r w:rsidRPr="008F5F5A">
        <w:rPr>
          <w:sz w:val="28"/>
          <w:szCs w:val="28"/>
        </w:rPr>
        <w:t xml:space="preserve"> воспитания, как известно, </w:t>
      </w:r>
      <w:proofErr w:type="gramStart"/>
      <w:r w:rsidRPr="008F5F5A">
        <w:rPr>
          <w:sz w:val="28"/>
          <w:szCs w:val="28"/>
        </w:rPr>
        <w:t>важное значение</w:t>
      </w:r>
      <w:proofErr w:type="gramEnd"/>
      <w:r w:rsidRPr="008F5F5A">
        <w:rPr>
          <w:sz w:val="28"/>
          <w:szCs w:val="28"/>
        </w:rPr>
        <w:t xml:space="preserve"> имеет овладение методами системного подхода, системного анализа, моделирования. </w:t>
      </w:r>
    </w:p>
    <w:p w:rsidR="00EE42B9" w:rsidRPr="0075100D" w:rsidRDefault="00EE42B9" w:rsidP="00D46F8E">
      <w:pPr>
        <w:pStyle w:val="Default"/>
        <w:ind w:firstLine="284"/>
        <w:jc w:val="both"/>
        <w:rPr>
          <w:color w:val="1F497D" w:themeColor="text2"/>
          <w:sz w:val="28"/>
          <w:szCs w:val="28"/>
        </w:rPr>
      </w:pP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75100D">
        <w:rPr>
          <w:b/>
          <w:bCs/>
          <w:i/>
          <w:iCs/>
          <w:color w:val="1F497D" w:themeColor="text2"/>
          <w:sz w:val="28"/>
          <w:szCs w:val="28"/>
        </w:rPr>
        <w:t>Цель:</w:t>
      </w:r>
      <w:r w:rsidR="00EB3AC0">
        <w:rPr>
          <w:b/>
          <w:bCs/>
          <w:i/>
          <w:iCs/>
          <w:color w:val="1F497D" w:themeColor="text2"/>
          <w:sz w:val="28"/>
          <w:szCs w:val="28"/>
        </w:rPr>
        <w:t xml:space="preserve"> </w:t>
      </w:r>
      <w:r w:rsidRPr="007B5E9A">
        <w:rPr>
          <w:b/>
          <w:sz w:val="28"/>
          <w:szCs w:val="28"/>
        </w:rPr>
        <w:t>создание благоприятных условий для становления духовно-нравственной, творческой, здоровой личности, способной к успешной социализации в обществе и активной адаптации на рынке труда</w:t>
      </w:r>
      <w:r w:rsidRPr="008F5F5A">
        <w:rPr>
          <w:sz w:val="28"/>
          <w:szCs w:val="28"/>
        </w:rPr>
        <w:t xml:space="preserve">. </w:t>
      </w:r>
    </w:p>
    <w:p w:rsidR="00D46F8E" w:rsidRPr="0075100D" w:rsidRDefault="00D46F8E" w:rsidP="00D46F8E">
      <w:pPr>
        <w:pStyle w:val="Default"/>
        <w:ind w:firstLine="284"/>
        <w:jc w:val="both"/>
        <w:rPr>
          <w:color w:val="1F497D" w:themeColor="text2"/>
          <w:sz w:val="28"/>
          <w:szCs w:val="28"/>
        </w:rPr>
      </w:pPr>
      <w:r w:rsidRPr="0075100D">
        <w:rPr>
          <w:b/>
          <w:bCs/>
          <w:i/>
          <w:iCs/>
          <w:color w:val="1F497D" w:themeColor="text2"/>
          <w:sz w:val="28"/>
          <w:szCs w:val="28"/>
        </w:rPr>
        <w:t xml:space="preserve">Воспитательные задачи: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b/>
          <w:bCs/>
          <w:i/>
          <w:iCs/>
          <w:sz w:val="28"/>
          <w:szCs w:val="28"/>
        </w:rPr>
        <w:t xml:space="preserve">1. </w:t>
      </w:r>
      <w:r w:rsidRPr="008F5F5A">
        <w:rPr>
          <w:sz w:val="28"/>
          <w:szCs w:val="28"/>
        </w:rPr>
        <w:t xml:space="preserve">Сохранить психофизическое здоровье детей посредством создания условий для комфортного пребывания каждого ученика в школьном коллективе.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b/>
          <w:bCs/>
          <w:i/>
          <w:iCs/>
          <w:sz w:val="28"/>
          <w:szCs w:val="28"/>
        </w:rPr>
        <w:t xml:space="preserve">2. </w:t>
      </w:r>
      <w:r w:rsidRPr="008F5F5A">
        <w:rPr>
          <w:sz w:val="28"/>
          <w:szCs w:val="28"/>
        </w:rPr>
        <w:t xml:space="preserve">Поддержать детей с трудной жизненной ситуацией развития (включая и возрастные проблемы) и из социально неблагополучных семей. </w:t>
      </w:r>
    </w:p>
    <w:p w:rsidR="00D46F8E" w:rsidRPr="009B3DAD" w:rsidRDefault="00D46F8E" w:rsidP="009B3DAD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b/>
          <w:bCs/>
          <w:i/>
          <w:iCs/>
          <w:sz w:val="28"/>
          <w:szCs w:val="28"/>
        </w:rPr>
        <w:t xml:space="preserve">3. </w:t>
      </w:r>
      <w:r w:rsidRPr="008F5F5A">
        <w:rPr>
          <w:sz w:val="28"/>
          <w:szCs w:val="28"/>
        </w:rPr>
        <w:t xml:space="preserve">Содействовать развитию духовно-нравственного потенциала личности каждого школьника; воспитывать чувство сопричастности к событиям окружающей действительности и умение сопереживать и сочувствовать другим.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</w:p>
    <w:p w:rsidR="00D46F8E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t>Развитие личности осуществляется в двух относительно противоположных направлениях</w:t>
      </w:r>
      <w:r>
        <w:rPr>
          <w:sz w:val="28"/>
          <w:szCs w:val="28"/>
        </w:rPr>
        <w:t>: социализация – «быть как все»</w:t>
      </w:r>
      <w:r w:rsidRPr="008F5F5A">
        <w:rPr>
          <w:sz w:val="28"/>
          <w:szCs w:val="28"/>
        </w:rPr>
        <w:t xml:space="preserve"> и индивидуализация - стать «самим собой», не стать «как все». </w:t>
      </w:r>
    </w:p>
    <w:p w:rsidR="00D46F8E" w:rsidRDefault="00D46F8E" w:rsidP="00D46F8E">
      <w:pPr>
        <w:pStyle w:val="Default"/>
        <w:numPr>
          <w:ilvl w:val="0"/>
          <w:numId w:val="44"/>
        </w:numPr>
        <w:ind w:left="0" w:firstLine="567"/>
        <w:jc w:val="both"/>
        <w:rPr>
          <w:sz w:val="28"/>
          <w:szCs w:val="28"/>
        </w:rPr>
      </w:pPr>
      <w:r w:rsidRPr="008F5F5A">
        <w:rPr>
          <w:sz w:val="28"/>
          <w:szCs w:val="28"/>
        </w:rPr>
        <w:t>Процесс социализации обеспечивает</w:t>
      </w:r>
      <w:r>
        <w:rPr>
          <w:sz w:val="28"/>
          <w:szCs w:val="28"/>
        </w:rPr>
        <w:t xml:space="preserve">, прежде всего, </w:t>
      </w:r>
      <w:r w:rsidRPr="008F5F5A">
        <w:rPr>
          <w:sz w:val="28"/>
          <w:szCs w:val="28"/>
        </w:rPr>
        <w:t xml:space="preserve">гражданско-патриотическое становление личности, что означает готовность исполнить основные социальные роли: труженика, семьянина, солдата и т.д. Ведь «сущность социализации состоит в том, что в процессе её человек формируется как член того общества, к которому он принадлежит» (А.В. Мудрик). </w:t>
      </w:r>
    </w:p>
    <w:p w:rsidR="00D46F8E" w:rsidRDefault="00D46F8E" w:rsidP="00D46F8E">
      <w:pPr>
        <w:pStyle w:val="Default"/>
        <w:numPr>
          <w:ilvl w:val="0"/>
          <w:numId w:val="44"/>
        </w:numPr>
        <w:ind w:left="0" w:firstLine="567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Процесс индивидуализации преимущественно обеспечивается самовоспитанием, т.е. относительно осознанным и целенаправленным строительством субъектом самого себя. </w:t>
      </w:r>
    </w:p>
    <w:p w:rsidR="00D46F8E" w:rsidRPr="008F5F5A" w:rsidRDefault="00D46F8E" w:rsidP="00D46F8E">
      <w:pPr>
        <w:pStyle w:val="Default"/>
        <w:numPr>
          <w:ilvl w:val="0"/>
          <w:numId w:val="44"/>
        </w:numPr>
        <w:ind w:left="0" w:firstLine="567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Важнейшие «подпроцессы» самовоспитания – саморазвитие, самосовершенствование, самоутверждение, самоопределение, самореализация. </w:t>
      </w:r>
    </w:p>
    <w:p w:rsidR="009B3DAD" w:rsidRDefault="009B3DAD" w:rsidP="00D46F8E">
      <w:pPr>
        <w:pStyle w:val="Default"/>
        <w:ind w:firstLine="284"/>
        <w:jc w:val="both"/>
        <w:rPr>
          <w:b/>
          <w:i/>
          <w:iCs/>
          <w:color w:val="1F497D" w:themeColor="text2"/>
          <w:sz w:val="28"/>
          <w:szCs w:val="28"/>
        </w:rPr>
      </w:pPr>
    </w:p>
    <w:p w:rsidR="00D46F8E" w:rsidRPr="00A826D1" w:rsidRDefault="00D46F8E" w:rsidP="00D46F8E">
      <w:pPr>
        <w:pStyle w:val="Default"/>
        <w:ind w:firstLine="284"/>
        <w:jc w:val="both"/>
        <w:rPr>
          <w:b/>
          <w:color w:val="1F497D" w:themeColor="text2"/>
          <w:sz w:val="28"/>
          <w:szCs w:val="28"/>
        </w:rPr>
      </w:pPr>
      <w:r w:rsidRPr="00A826D1">
        <w:rPr>
          <w:b/>
          <w:i/>
          <w:iCs/>
          <w:color w:val="1F497D" w:themeColor="text2"/>
          <w:sz w:val="28"/>
          <w:szCs w:val="28"/>
        </w:rPr>
        <w:t xml:space="preserve">Воспитательная педагогическая деятельность способствует: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1) позитивной социализации;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2) позитивному самосовершенствованию.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b/>
          <w:bCs/>
          <w:i/>
          <w:iCs/>
          <w:sz w:val="28"/>
          <w:szCs w:val="28"/>
        </w:rPr>
        <w:t xml:space="preserve">Основные принципы </w:t>
      </w:r>
      <w:r w:rsidRPr="008F5F5A">
        <w:rPr>
          <w:sz w:val="28"/>
          <w:szCs w:val="28"/>
        </w:rPr>
        <w:t>строящейся системы и жизнедеятельности классного общества</w:t>
      </w:r>
      <w:r w:rsidR="00EE42B9">
        <w:rPr>
          <w:sz w:val="28"/>
          <w:szCs w:val="28"/>
        </w:rPr>
        <w:t xml:space="preserve"> в рамках программы воспитания</w:t>
      </w:r>
      <w:r w:rsidRPr="008F5F5A">
        <w:rPr>
          <w:b/>
          <w:bCs/>
          <w:sz w:val="28"/>
          <w:szCs w:val="28"/>
        </w:rPr>
        <w:t xml:space="preserve">: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 </w:t>
      </w:r>
      <w:r w:rsidRPr="008F5F5A">
        <w:rPr>
          <w:b/>
          <w:bCs/>
          <w:i/>
          <w:iCs/>
          <w:sz w:val="28"/>
          <w:szCs w:val="28"/>
        </w:rPr>
        <w:t xml:space="preserve">здоровый образ жизни </w:t>
      </w:r>
      <w:r w:rsidRPr="008F5F5A">
        <w:rPr>
          <w:sz w:val="28"/>
          <w:szCs w:val="28"/>
        </w:rPr>
        <w:t xml:space="preserve">- основополагающий принцип возрождающейся России, формирующегося гражданского общества;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lastRenderedPageBreak/>
        <w:t xml:space="preserve"> </w:t>
      </w:r>
      <w:r w:rsidRPr="008F5F5A">
        <w:rPr>
          <w:b/>
          <w:bCs/>
          <w:i/>
          <w:iCs/>
          <w:sz w:val="28"/>
          <w:szCs w:val="28"/>
        </w:rPr>
        <w:t>патриотическая направленность</w:t>
      </w:r>
      <w:r w:rsidRPr="008F5F5A">
        <w:rPr>
          <w:sz w:val="28"/>
          <w:szCs w:val="28"/>
        </w:rPr>
        <w:t xml:space="preserve">, принцип обусловлен идеалом Родины, способностью и желанием жить для Родины, способствовать её величию и процветанию;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 </w:t>
      </w:r>
      <w:r w:rsidRPr="008F5F5A">
        <w:rPr>
          <w:b/>
          <w:bCs/>
          <w:i/>
          <w:iCs/>
          <w:sz w:val="28"/>
          <w:szCs w:val="28"/>
        </w:rPr>
        <w:t xml:space="preserve">гуманизм, </w:t>
      </w:r>
      <w:r w:rsidRPr="008F5F5A">
        <w:rPr>
          <w:sz w:val="28"/>
          <w:szCs w:val="28"/>
        </w:rPr>
        <w:t xml:space="preserve">признание ценности человека как личности, его права на свободное развитие и проявление своих способностей;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 </w:t>
      </w:r>
      <w:r w:rsidRPr="008F5F5A">
        <w:rPr>
          <w:b/>
          <w:bCs/>
          <w:i/>
          <w:iCs/>
          <w:sz w:val="28"/>
          <w:szCs w:val="28"/>
        </w:rPr>
        <w:t xml:space="preserve">учёт возрастных и индивидуальных особенностей </w:t>
      </w:r>
      <w:r w:rsidRPr="008F5F5A">
        <w:rPr>
          <w:sz w:val="28"/>
          <w:szCs w:val="28"/>
        </w:rPr>
        <w:t xml:space="preserve">означает необходимость постоянного внимания к особенностям формирования личности школьника, своеобразию его духовного мира, индивидуальным возможностям, учёта противоречий развития личности;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 </w:t>
      </w:r>
      <w:r w:rsidRPr="008F5F5A">
        <w:rPr>
          <w:b/>
          <w:bCs/>
          <w:i/>
          <w:iCs/>
          <w:sz w:val="28"/>
          <w:szCs w:val="28"/>
        </w:rPr>
        <w:t xml:space="preserve">духовность </w:t>
      </w:r>
      <w:r w:rsidRPr="008F5F5A">
        <w:rPr>
          <w:sz w:val="28"/>
          <w:szCs w:val="28"/>
        </w:rPr>
        <w:t xml:space="preserve">означает приобщение к ценностям христианской культуры, её нравственным законам и заповедям;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 </w:t>
      </w:r>
      <w:r w:rsidRPr="008F5F5A">
        <w:rPr>
          <w:b/>
          <w:bCs/>
          <w:i/>
          <w:iCs/>
          <w:sz w:val="28"/>
          <w:szCs w:val="28"/>
        </w:rPr>
        <w:t xml:space="preserve">преемственность, непрерывность, цикличность </w:t>
      </w:r>
      <w:r w:rsidRPr="008F5F5A">
        <w:rPr>
          <w:sz w:val="28"/>
          <w:szCs w:val="28"/>
        </w:rPr>
        <w:t xml:space="preserve">означает целенаправленность воспитания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 </w:t>
      </w:r>
      <w:r w:rsidRPr="008F5F5A">
        <w:rPr>
          <w:b/>
          <w:bCs/>
          <w:i/>
          <w:iCs/>
          <w:sz w:val="28"/>
          <w:szCs w:val="28"/>
        </w:rPr>
        <w:t xml:space="preserve">сотрудничество, воспитание в коллективе и через коллектив </w:t>
      </w:r>
      <w:r w:rsidRPr="008F5F5A">
        <w:rPr>
          <w:sz w:val="28"/>
          <w:szCs w:val="28"/>
        </w:rPr>
        <w:t xml:space="preserve">означает развитие умения коллективно решать творческие задачи, работать в команде, развитие культуры взаимодействия людей разного возраста;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 </w:t>
      </w:r>
      <w:r w:rsidRPr="008F5F5A">
        <w:rPr>
          <w:b/>
          <w:bCs/>
          <w:i/>
          <w:iCs/>
          <w:sz w:val="28"/>
          <w:szCs w:val="28"/>
        </w:rPr>
        <w:t xml:space="preserve">самодеятельность, самоорганизация </w:t>
      </w:r>
      <w:r w:rsidRPr="008F5F5A">
        <w:rPr>
          <w:sz w:val="28"/>
          <w:szCs w:val="28"/>
        </w:rPr>
        <w:t xml:space="preserve">означает необходимость активного развития самодеятельных начал в работе с детским коллективом;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 </w:t>
      </w:r>
      <w:r w:rsidRPr="008F5F5A">
        <w:rPr>
          <w:b/>
          <w:bCs/>
          <w:i/>
          <w:iCs/>
          <w:sz w:val="28"/>
          <w:szCs w:val="28"/>
        </w:rPr>
        <w:t xml:space="preserve">толерантность </w:t>
      </w:r>
      <w:r w:rsidRPr="008F5F5A">
        <w:rPr>
          <w:sz w:val="28"/>
          <w:szCs w:val="28"/>
        </w:rPr>
        <w:t>означает создание педагогических условий для воспитания культуры межнациональных отношений;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 </w:t>
      </w:r>
      <w:r w:rsidRPr="008F5F5A">
        <w:rPr>
          <w:b/>
          <w:bCs/>
          <w:i/>
          <w:iCs/>
          <w:sz w:val="28"/>
          <w:szCs w:val="28"/>
        </w:rPr>
        <w:t xml:space="preserve">интерес, творчество </w:t>
      </w:r>
      <w:r w:rsidRPr="008F5F5A">
        <w:rPr>
          <w:sz w:val="28"/>
          <w:szCs w:val="28"/>
        </w:rPr>
        <w:t xml:space="preserve">означает необходимость раскрытия в эмоциональной, творческой фантазии;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 </w:t>
      </w:r>
      <w:r w:rsidRPr="008F5F5A">
        <w:rPr>
          <w:b/>
          <w:bCs/>
          <w:i/>
          <w:iCs/>
          <w:sz w:val="28"/>
          <w:szCs w:val="28"/>
        </w:rPr>
        <w:t xml:space="preserve">единство требований </w:t>
      </w:r>
      <w:r w:rsidRPr="008F5F5A">
        <w:rPr>
          <w:sz w:val="28"/>
          <w:szCs w:val="28"/>
        </w:rPr>
        <w:t xml:space="preserve">означает работу системы выполнения задач, способствующих развитию всех сторон личности ребёнка, единства требований школы, семьи и общественности.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</w:p>
    <w:p w:rsidR="00D46F8E" w:rsidRPr="00D46F8E" w:rsidRDefault="00D46F8E" w:rsidP="00D46F8E">
      <w:pPr>
        <w:pStyle w:val="Default"/>
        <w:ind w:firstLine="284"/>
        <w:jc w:val="both"/>
        <w:rPr>
          <w:b/>
          <w:bCs/>
          <w:i/>
          <w:iCs/>
          <w:color w:val="1F497D" w:themeColor="text2"/>
          <w:sz w:val="28"/>
          <w:szCs w:val="28"/>
        </w:rPr>
      </w:pPr>
      <w:r w:rsidRPr="00D46F8E">
        <w:rPr>
          <w:b/>
          <w:bCs/>
          <w:i/>
          <w:iCs/>
          <w:color w:val="1F497D" w:themeColor="text2"/>
          <w:sz w:val="28"/>
          <w:szCs w:val="28"/>
        </w:rPr>
        <w:t xml:space="preserve">Принципы сотрудничества классного руководителя и учащихся: </w:t>
      </w:r>
    </w:p>
    <w:p w:rsidR="00D46F8E" w:rsidRPr="008F5F5A" w:rsidRDefault="00D46F8E" w:rsidP="00D46F8E">
      <w:pPr>
        <w:pStyle w:val="Default"/>
        <w:ind w:firstLine="284"/>
        <w:jc w:val="both"/>
        <w:rPr>
          <w:sz w:val="28"/>
          <w:szCs w:val="28"/>
        </w:rPr>
      </w:pPr>
    </w:p>
    <w:p w:rsidR="00D46F8E" w:rsidRPr="00A826D1" w:rsidRDefault="00D46F8E" w:rsidP="00D46F8E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  <w:r w:rsidRPr="00A826D1">
        <w:rPr>
          <w:rFonts w:ascii="Times New Roman" w:hAnsi="Times New Roman"/>
          <w:i/>
          <w:iCs/>
          <w:sz w:val="28"/>
          <w:szCs w:val="28"/>
        </w:rPr>
        <w:t xml:space="preserve">Принцип первый – </w:t>
      </w:r>
      <w:r w:rsidRPr="00A826D1">
        <w:rPr>
          <w:rFonts w:ascii="Times New Roman" w:hAnsi="Times New Roman"/>
          <w:sz w:val="28"/>
          <w:szCs w:val="28"/>
        </w:rPr>
        <w:t xml:space="preserve">безусловное принятие каждого ученика, его сильных и слабых сторон. </w:t>
      </w:r>
    </w:p>
    <w:p w:rsidR="00D46F8E" w:rsidRPr="00A826D1" w:rsidRDefault="00D46F8E" w:rsidP="00D46F8E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  <w:r w:rsidRPr="00A826D1">
        <w:rPr>
          <w:rFonts w:ascii="Times New Roman" w:hAnsi="Times New Roman"/>
          <w:i/>
          <w:iCs/>
          <w:sz w:val="28"/>
          <w:szCs w:val="28"/>
        </w:rPr>
        <w:t xml:space="preserve">Принцип второй </w:t>
      </w:r>
      <w:r w:rsidRPr="00A826D1">
        <w:rPr>
          <w:rFonts w:ascii="Times New Roman" w:hAnsi="Times New Roman"/>
          <w:sz w:val="28"/>
          <w:szCs w:val="28"/>
        </w:rPr>
        <w:t xml:space="preserve">– беспристрастность в оценке поступков учащихся. </w:t>
      </w:r>
    </w:p>
    <w:p w:rsidR="00D46F8E" w:rsidRPr="00A826D1" w:rsidRDefault="00D46F8E" w:rsidP="00D46F8E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  <w:r w:rsidRPr="00A826D1">
        <w:rPr>
          <w:rFonts w:ascii="Times New Roman" w:hAnsi="Times New Roman"/>
          <w:i/>
          <w:iCs/>
          <w:sz w:val="28"/>
          <w:szCs w:val="28"/>
        </w:rPr>
        <w:t xml:space="preserve">Принцип третий </w:t>
      </w:r>
      <w:r w:rsidRPr="00A826D1">
        <w:rPr>
          <w:rFonts w:ascii="Times New Roman" w:hAnsi="Times New Roman"/>
          <w:sz w:val="28"/>
          <w:szCs w:val="28"/>
        </w:rPr>
        <w:t xml:space="preserve">– терпение и терпимость в достижении результативности педагогического воздействия </w:t>
      </w:r>
    </w:p>
    <w:p w:rsidR="00D46F8E" w:rsidRPr="00A826D1" w:rsidRDefault="00D46F8E" w:rsidP="00D46F8E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  <w:r w:rsidRPr="00A826D1">
        <w:rPr>
          <w:rFonts w:ascii="Times New Roman" w:hAnsi="Times New Roman"/>
          <w:i/>
          <w:iCs/>
          <w:sz w:val="28"/>
          <w:szCs w:val="28"/>
        </w:rPr>
        <w:t xml:space="preserve">Принцип четвёртый </w:t>
      </w:r>
      <w:r w:rsidRPr="00A826D1">
        <w:rPr>
          <w:rFonts w:ascii="Times New Roman" w:hAnsi="Times New Roman"/>
          <w:sz w:val="28"/>
          <w:szCs w:val="28"/>
        </w:rPr>
        <w:t xml:space="preserve">– диалогичность и открытость в общении с учащимися. </w:t>
      </w:r>
    </w:p>
    <w:p w:rsidR="00D46F8E" w:rsidRPr="00A826D1" w:rsidRDefault="00D46F8E" w:rsidP="00D46F8E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  <w:r w:rsidRPr="00A826D1">
        <w:rPr>
          <w:rFonts w:ascii="Times New Roman" w:hAnsi="Times New Roman"/>
          <w:i/>
          <w:iCs/>
          <w:sz w:val="28"/>
          <w:szCs w:val="28"/>
        </w:rPr>
        <w:t xml:space="preserve">Принцип пятый </w:t>
      </w:r>
      <w:r w:rsidRPr="00A826D1">
        <w:rPr>
          <w:rFonts w:ascii="Times New Roman" w:hAnsi="Times New Roman"/>
          <w:sz w:val="28"/>
          <w:szCs w:val="28"/>
        </w:rPr>
        <w:t xml:space="preserve">– отсутствие страха у педагога признать свою неправоту. </w:t>
      </w:r>
    </w:p>
    <w:p w:rsidR="00D46F8E" w:rsidRPr="00A826D1" w:rsidRDefault="00D46F8E" w:rsidP="00D46F8E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  <w:r w:rsidRPr="00A826D1">
        <w:rPr>
          <w:rFonts w:ascii="Times New Roman" w:hAnsi="Times New Roman"/>
          <w:i/>
          <w:iCs/>
          <w:sz w:val="28"/>
          <w:szCs w:val="28"/>
        </w:rPr>
        <w:t xml:space="preserve">Принцип шестой </w:t>
      </w:r>
      <w:r w:rsidRPr="00A826D1">
        <w:rPr>
          <w:rFonts w:ascii="Times New Roman" w:hAnsi="Times New Roman"/>
          <w:sz w:val="28"/>
          <w:szCs w:val="28"/>
        </w:rPr>
        <w:t xml:space="preserve">– использование чувства юмора как неотъемлемого методического средства в работе с учащимися. </w:t>
      </w:r>
    </w:p>
    <w:p w:rsidR="00D46F8E" w:rsidRPr="00A826D1" w:rsidRDefault="00D46F8E" w:rsidP="00D46F8E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  <w:r w:rsidRPr="00A826D1">
        <w:rPr>
          <w:rFonts w:ascii="Times New Roman" w:hAnsi="Times New Roman"/>
          <w:i/>
          <w:iCs/>
          <w:sz w:val="28"/>
          <w:szCs w:val="28"/>
        </w:rPr>
        <w:t xml:space="preserve">Принцип седьмой </w:t>
      </w:r>
      <w:r w:rsidRPr="00A826D1">
        <w:rPr>
          <w:rFonts w:ascii="Times New Roman" w:hAnsi="Times New Roman"/>
          <w:sz w:val="28"/>
          <w:szCs w:val="28"/>
        </w:rPr>
        <w:t xml:space="preserve">– умение управлять своим настроением, не поддаваться влиянию предвзятого мнения. </w:t>
      </w:r>
    </w:p>
    <w:p w:rsidR="00D46F8E" w:rsidRDefault="00D46F8E" w:rsidP="00D46F8E">
      <w:pPr>
        <w:pStyle w:val="Default"/>
        <w:spacing w:after="100" w:afterAutospacing="1"/>
        <w:ind w:firstLine="284"/>
        <w:jc w:val="both"/>
        <w:rPr>
          <w:sz w:val="28"/>
          <w:szCs w:val="28"/>
        </w:rPr>
      </w:pPr>
    </w:p>
    <w:p w:rsidR="00BC7503" w:rsidRPr="00EB3AC0" w:rsidRDefault="00D46F8E" w:rsidP="00EB3AC0">
      <w:pPr>
        <w:pStyle w:val="Default"/>
        <w:spacing w:after="100" w:afterAutospacing="1"/>
        <w:ind w:firstLine="284"/>
        <w:jc w:val="both"/>
        <w:rPr>
          <w:sz w:val="28"/>
          <w:szCs w:val="28"/>
        </w:rPr>
      </w:pPr>
      <w:r w:rsidRPr="008F5F5A">
        <w:rPr>
          <w:sz w:val="28"/>
          <w:szCs w:val="28"/>
        </w:rPr>
        <w:t xml:space="preserve">Ведущий принцип, которым я руководствуюсь в своей практике – первый, принцип природосообразности, провозглашённый </w:t>
      </w:r>
      <w:proofErr w:type="gramStart"/>
      <w:r w:rsidRPr="008F5F5A">
        <w:rPr>
          <w:sz w:val="28"/>
          <w:szCs w:val="28"/>
        </w:rPr>
        <w:t>великими</w:t>
      </w:r>
      <w:proofErr w:type="gramEnd"/>
      <w:r w:rsidRPr="008F5F5A">
        <w:rPr>
          <w:sz w:val="28"/>
          <w:szCs w:val="28"/>
        </w:rPr>
        <w:t xml:space="preserve"> И.Г. Песталоцци </w:t>
      </w:r>
      <w:r w:rsidRPr="008F5F5A">
        <w:rPr>
          <w:sz w:val="28"/>
          <w:szCs w:val="28"/>
        </w:rPr>
        <w:lastRenderedPageBreak/>
        <w:t>и А. Дистервегом. Согласно данному принципу ребёнок не рождается «пустым сосудом» или «чистой доской». «Каждый ребёнок может стать человеком, если е</w:t>
      </w:r>
      <w:r>
        <w:rPr>
          <w:sz w:val="28"/>
          <w:szCs w:val="28"/>
        </w:rPr>
        <w:t>го не портить», - говорил Я.А.Ко</w:t>
      </w:r>
      <w:r w:rsidRPr="008F5F5A">
        <w:rPr>
          <w:sz w:val="28"/>
          <w:szCs w:val="28"/>
        </w:rPr>
        <w:t xml:space="preserve">менский. </w:t>
      </w:r>
      <w:r w:rsidRPr="002B6021">
        <w:rPr>
          <w:b/>
          <w:color w:val="1F497D" w:themeColor="text2"/>
          <w:sz w:val="28"/>
          <w:szCs w:val="28"/>
        </w:rPr>
        <w:t>Помочь каждому ребенку определить свою индивидуальность, способность стать и быть самим собой</w:t>
      </w:r>
      <w:r w:rsidRPr="008F5F5A">
        <w:rPr>
          <w:sz w:val="28"/>
          <w:szCs w:val="28"/>
        </w:rPr>
        <w:t xml:space="preserve"> </w:t>
      </w:r>
      <w:proofErr w:type="gramStart"/>
      <w:r w:rsidRPr="008F5F5A">
        <w:rPr>
          <w:sz w:val="28"/>
          <w:szCs w:val="28"/>
        </w:rPr>
        <w:t>составляет</w:t>
      </w:r>
      <w:proofErr w:type="gramEnd"/>
      <w:r w:rsidRPr="008F5F5A">
        <w:rPr>
          <w:sz w:val="28"/>
          <w:szCs w:val="28"/>
        </w:rPr>
        <w:t xml:space="preserve"> смыл </w:t>
      </w:r>
      <w:r w:rsidRPr="008F5F5A">
        <w:rPr>
          <w:b/>
          <w:bCs/>
          <w:i/>
          <w:iCs/>
          <w:sz w:val="28"/>
          <w:szCs w:val="28"/>
        </w:rPr>
        <w:t>моей воспитательной деятельности</w:t>
      </w:r>
      <w:r w:rsidRPr="008F5F5A">
        <w:rPr>
          <w:sz w:val="28"/>
          <w:szCs w:val="28"/>
        </w:rPr>
        <w:t xml:space="preserve">. </w:t>
      </w:r>
    </w:p>
    <w:p w:rsidR="00C74EF2" w:rsidRPr="00700522" w:rsidRDefault="00C74EF2" w:rsidP="00C74EF2">
      <w:pPr>
        <w:spacing w:before="100" w:beforeAutospacing="1" w:after="100" w:afterAutospacing="1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u w:val="single"/>
          <w:lang w:eastAsia="ru-RU"/>
        </w:rPr>
      </w:pPr>
      <w:r w:rsidRPr="00700522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u w:val="single"/>
          <w:lang w:eastAsia="ru-RU"/>
        </w:rPr>
        <w:t>Этапы реализации программы</w:t>
      </w:r>
    </w:p>
    <w:p w:rsidR="0028084B" w:rsidRPr="001B4DB6" w:rsidRDefault="0028084B" w:rsidP="00C74EF2">
      <w:pPr>
        <w:spacing w:before="100" w:beforeAutospacing="1" w:after="100" w:afterAutospacing="1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jc w:val="center"/>
        <w:tblCellSpacing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839"/>
        <w:gridCol w:w="2486"/>
        <w:gridCol w:w="5242"/>
      </w:tblGrid>
      <w:tr w:rsidR="001B4DB6" w:rsidRPr="001B4DB6" w:rsidTr="003B16D1">
        <w:trPr>
          <w:tblCellSpacing w:w="6" w:type="dxa"/>
          <w:jc w:val="center"/>
        </w:trPr>
        <w:tc>
          <w:tcPr>
            <w:tcW w:w="0" w:type="auto"/>
            <w:vAlign w:val="center"/>
            <w:hideMark/>
          </w:tcPr>
          <w:p w:rsidR="00C74EF2" w:rsidRPr="001B4DB6" w:rsidRDefault="00C74EF2" w:rsidP="00C74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</w:t>
            </w:r>
          </w:p>
        </w:tc>
        <w:tc>
          <w:tcPr>
            <w:tcW w:w="0" w:type="auto"/>
            <w:vAlign w:val="center"/>
            <w:hideMark/>
          </w:tcPr>
          <w:p w:rsidR="00C74EF2" w:rsidRPr="001B4DB6" w:rsidRDefault="00C74EF2" w:rsidP="00C74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</w:p>
        </w:tc>
        <w:tc>
          <w:tcPr>
            <w:tcW w:w="0" w:type="auto"/>
            <w:vAlign w:val="center"/>
            <w:hideMark/>
          </w:tcPr>
          <w:p w:rsidR="00C74EF2" w:rsidRPr="001B4DB6" w:rsidRDefault="00C74EF2" w:rsidP="00C74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</w:tc>
      </w:tr>
      <w:tr w:rsidR="001B4DB6" w:rsidRPr="001B4DB6" w:rsidTr="003B16D1">
        <w:trPr>
          <w:tblCellSpacing w:w="6" w:type="dxa"/>
          <w:jc w:val="center"/>
        </w:trPr>
        <w:tc>
          <w:tcPr>
            <w:tcW w:w="0" w:type="auto"/>
            <w:hideMark/>
          </w:tcPr>
          <w:p w:rsidR="00C74EF2" w:rsidRPr="001B4DB6" w:rsidRDefault="00C74EF2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Май -</w:t>
            </w:r>
            <w:r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сентябрь </w:t>
            </w:r>
            <w:r w:rsidR="00862DF9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0" w:type="auto"/>
            <w:hideMark/>
          </w:tcPr>
          <w:p w:rsidR="00C74EF2" w:rsidRPr="001B4DB6" w:rsidRDefault="00C74EF2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Подготовительный</w:t>
            </w:r>
          </w:p>
        </w:tc>
        <w:tc>
          <w:tcPr>
            <w:tcW w:w="0" w:type="auto"/>
            <w:hideMark/>
          </w:tcPr>
          <w:p w:rsidR="00F56E66" w:rsidRPr="001B4DB6" w:rsidRDefault="00F56E66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 xml:space="preserve">- изучение личных дел, </w:t>
            </w:r>
            <w:r w:rsidR="00C74EF2" w:rsidRPr="001B4DB6">
              <w:rPr>
                <w:rFonts w:ascii="Times New Roman" w:hAnsi="Times New Roman" w:cs="Times New Roman"/>
                <w:sz w:val="28"/>
                <w:szCs w:val="28"/>
              </w:rPr>
              <w:t>социального паспорта класса;</w:t>
            </w:r>
          </w:p>
          <w:p w:rsidR="00C74EF2" w:rsidRPr="001B4DB6" w:rsidRDefault="00F56E66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- беседа с классным руководителем в начальной школе;</w:t>
            </w:r>
            <w:r w:rsidR="00C74EF2"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выявление проблем, которые должны быть решены в ходе реализации программы; </w:t>
            </w:r>
            <w:r w:rsidR="00C74EF2"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составление  плана деятельности;</w:t>
            </w:r>
            <w:r w:rsidR="00C74EF2"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проведение анализа педагогической; психологической и методической литературы;</w:t>
            </w:r>
            <w:r w:rsidR="00C74EF2"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изучение диагностических методик;</w:t>
            </w:r>
            <w:r w:rsidR="00C74EF2"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изучение и анализ нормативно-программных документов </w:t>
            </w:r>
          </w:p>
        </w:tc>
      </w:tr>
      <w:tr w:rsidR="001B4DB6" w:rsidRPr="001B4DB6" w:rsidTr="003B16D1">
        <w:trPr>
          <w:tblCellSpacing w:w="6" w:type="dxa"/>
          <w:jc w:val="center"/>
        </w:trPr>
        <w:tc>
          <w:tcPr>
            <w:tcW w:w="0" w:type="auto"/>
            <w:hideMark/>
          </w:tcPr>
          <w:p w:rsidR="00C74EF2" w:rsidRDefault="00C74EF2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Сентябрь -</w:t>
            </w:r>
            <w:r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октябрь </w:t>
            </w:r>
          </w:p>
          <w:p w:rsidR="00862DF9" w:rsidRPr="001B4DB6" w:rsidRDefault="00862DF9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0" w:type="auto"/>
            <w:hideMark/>
          </w:tcPr>
          <w:p w:rsidR="00C74EF2" w:rsidRPr="001B4DB6" w:rsidRDefault="00C74EF2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Организационный </w:t>
            </w:r>
          </w:p>
        </w:tc>
        <w:tc>
          <w:tcPr>
            <w:tcW w:w="0" w:type="auto"/>
            <w:hideMark/>
          </w:tcPr>
          <w:p w:rsidR="00F56E66" w:rsidRPr="001B4DB6" w:rsidRDefault="00C74EF2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- знакомство с классным коллективом;</w:t>
            </w:r>
            <w:r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диагностическое выявление интересов, потребностей, склонностей обучающихся, их индивидуальных особенностей и творческого потенциала;</w:t>
            </w:r>
            <w:r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постановка целей и задач программы;</w:t>
            </w:r>
            <w:r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привлечение родителей к сотрудничеству;</w:t>
            </w:r>
          </w:p>
          <w:p w:rsidR="001F4E12" w:rsidRDefault="00F56E66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- составление плана сотрудничества с экологическими, волонтерскими, патриотическими организациями города;</w:t>
            </w:r>
          </w:p>
          <w:p w:rsidR="001F4E12" w:rsidRDefault="001F4E12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планирование работы в рамках общешкольного проекта «45 добрых дел»;</w:t>
            </w:r>
          </w:p>
          <w:p w:rsidR="00C74EF2" w:rsidRPr="001B4DB6" w:rsidRDefault="001F4E12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планирование работы в медиа центре школы;</w:t>
            </w:r>
            <w:r w:rsidR="00C74EF2"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консультации со школьной психолого-</w:t>
            </w:r>
            <w:r w:rsidR="00C74EF2" w:rsidRPr="001B4D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педагогической службой;</w:t>
            </w:r>
            <w:r w:rsidR="00C74EF2"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планирование основных мероприятий по воспитательным направлениям;</w:t>
            </w:r>
            <w:r w:rsidR="00C74EF2"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разработка индивидуальных программ развития обучающихся</w:t>
            </w:r>
          </w:p>
        </w:tc>
      </w:tr>
      <w:tr w:rsidR="001B4DB6" w:rsidRPr="001B4DB6" w:rsidTr="003B16D1">
        <w:trPr>
          <w:tblCellSpacing w:w="6" w:type="dxa"/>
          <w:jc w:val="center"/>
        </w:trPr>
        <w:tc>
          <w:tcPr>
            <w:tcW w:w="0" w:type="auto"/>
            <w:hideMark/>
          </w:tcPr>
          <w:p w:rsidR="00862DF9" w:rsidRDefault="00C74EF2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Октябрь-</w:t>
            </w:r>
            <w:r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апрель</w:t>
            </w:r>
          </w:p>
          <w:p w:rsidR="00C74EF2" w:rsidRPr="001B4DB6" w:rsidRDefault="00862DF9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2025 г.г.</w:t>
            </w:r>
          </w:p>
        </w:tc>
        <w:tc>
          <w:tcPr>
            <w:tcW w:w="0" w:type="auto"/>
            <w:hideMark/>
          </w:tcPr>
          <w:p w:rsidR="00C74EF2" w:rsidRPr="001B4DB6" w:rsidRDefault="00C74EF2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Деятельностный</w:t>
            </w:r>
          </w:p>
        </w:tc>
        <w:tc>
          <w:tcPr>
            <w:tcW w:w="0" w:type="auto"/>
            <w:hideMark/>
          </w:tcPr>
          <w:p w:rsidR="00F56E66" w:rsidRPr="001B4DB6" w:rsidRDefault="00C74EF2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- работа по основным направлениям воспитательной программы;</w:t>
            </w:r>
            <w:r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сотрудничество с педагогическим коллективом, школьной психолого-педагогической службой и родительской общественностью;</w:t>
            </w:r>
            <w:r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необходимая корректировка запланированных мероприятий;</w:t>
            </w:r>
          </w:p>
          <w:p w:rsidR="00F56E66" w:rsidRPr="001B4DB6" w:rsidRDefault="00F56E66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- проведение экологических десантов по уборке школьной и пришкольной территории;</w:t>
            </w:r>
          </w:p>
          <w:p w:rsidR="00F56E66" w:rsidRPr="001B4DB6" w:rsidRDefault="00F56E66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- проведение ежемесячных акций «</w:t>
            </w:r>
            <w:r w:rsidR="001B4DB6" w:rsidRPr="001B4DB6">
              <w:rPr>
                <w:rFonts w:ascii="Times New Roman" w:hAnsi="Times New Roman" w:cs="Times New Roman"/>
                <w:sz w:val="28"/>
                <w:szCs w:val="28"/>
              </w:rPr>
              <w:t>Протяни руку помощи</w:t>
            </w: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» (сбор помощи для благотворительной организации «Приют для животных»)</w:t>
            </w:r>
          </w:p>
          <w:p w:rsidR="001B4DB6" w:rsidRPr="001B4DB6" w:rsidRDefault="00F56E66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ежемесячных акций «Крышечки доброты» (сбор </w:t>
            </w:r>
            <w:r w:rsidR="001B4DB6" w:rsidRPr="001B4DB6">
              <w:rPr>
                <w:rFonts w:ascii="Times New Roman" w:hAnsi="Times New Roman" w:cs="Times New Roman"/>
                <w:sz w:val="28"/>
                <w:szCs w:val="28"/>
              </w:rPr>
              <w:t>и сдача на переработку пластиковых крышек</w:t>
            </w: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B4DB6" w:rsidRPr="001B4DB6">
              <w:rPr>
                <w:rFonts w:ascii="Times New Roman" w:hAnsi="Times New Roman" w:cs="Times New Roman"/>
                <w:sz w:val="28"/>
                <w:szCs w:val="28"/>
              </w:rPr>
              <w:t xml:space="preserve"> в сотрудничестве с организацией «Эко Тихвин»;</w:t>
            </w:r>
          </w:p>
          <w:p w:rsidR="00AA22B9" w:rsidRDefault="001B4DB6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- проведение акций «Сдай батарейки» (сбор и сдача на переработку использованных батареек)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22B9" w:rsidRDefault="00AA22B9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участие в экологических проектах от РДШ;</w:t>
            </w:r>
          </w:p>
          <w:p w:rsidR="001B4DB6" w:rsidRDefault="001B4DB6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-участие в школьных акциях и мероприятиях;</w:t>
            </w:r>
          </w:p>
          <w:p w:rsidR="001B4DB6" w:rsidRDefault="001B4DB6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-встречи с интересными людьми в рамках классных часов;</w:t>
            </w:r>
          </w:p>
          <w:p w:rsidR="00AA22B9" w:rsidRDefault="00AA22B9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 в школьном медиа центре;</w:t>
            </w:r>
          </w:p>
          <w:p w:rsidR="00C74EF2" w:rsidRPr="001B4DB6" w:rsidRDefault="001B4DB6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-сотрудничество с библиотеками  города;</w:t>
            </w:r>
            <w:r w:rsidR="00C74EF2"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промежуточный мониторинг успешности реализации программы;</w:t>
            </w:r>
            <w:r w:rsidR="00C74EF2"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отслеживание результатов индивидуального развития учащихся и классного коллектива в целом</w:t>
            </w:r>
          </w:p>
        </w:tc>
      </w:tr>
      <w:tr w:rsidR="001B4DB6" w:rsidRPr="001B4DB6" w:rsidTr="003B16D1">
        <w:trPr>
          <w:tblCellSpacing w:w="6" w:type="dxa"/>
          <w:jc w:val="center"/>
        </w:trPr>
        <w:tc>
          <w:tcPr>
            <w:tcW w:w="0" w:type="auto"/>
            <w:hideMark/>
          </w:tcPr>
          <w:p w:rsidR="00C74EF2" w:rsidRPr="001B4DB6" w:rsidRDefault="00C74EF2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 -</w:t>
            </w:r>
            <w:r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июнь </w:t>
            </w:r>
            <w:r w:rsidR="00862DF9">
              <w:rPr>
                <w:rFonts w:ascii="Times New Roman" w:hAnsi="Times New Roman" w:cs="Times New Roman"/>
                <w:sz w:val="28"/>
                <w:szCs w:val="28"/>
              </w:rPr>
              <w:t>2020 -2025 г.г.</w:t>
            </w:r>
          </w:p>
        </w:tc>
        <w:tc>
          <w:tcPr>
            <w:tcW w:w="0" w:type="auto"/>
            <w:hideMark/>
          </w:tcPr>
          <w:p w:rsidR="00C74EF2" w:rsidRPr="001B4DB6" w:rsidRDefault="00C74EF2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0" w:type="auto"/>
            <w:hideMark/>
          </w:tcPr>
          <w:p w:rsidR="00C74EF2" w:rsidRPr="001B4DB6" w:rsidRDefault="00C74EF2" w:rsidP="00C74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B6">
              <w:rPr>
                <w:rFonts w:ascii="Times New Roman" w:hAnsi="Times New Roman" w:cs="Times New Roman"/>
                <w:sz w:val="28"/>
                <w:szCs w:val="28"/>
              </w:rPr>
              <w:t>- соотношение результатов с поставленными в начале учебного года целями и задачами;</w:t>
            </w:r>
            <w:r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сравнительный анализ и самоанализ изменений, произошедших с детьми в ходе реализации программы;</w:t>
            </w:r>
            <w:r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>- подведение итогов;</w:t>
            </w:r>
            <w:r w:rsidRPr="001B4DB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оформление и описание хода реализации и результатов проекта в форме отчета. </w:t>
            </w:r>
          </w:p>
        </w:tc>
      </w:tr>
    </w:tbl>
    <w:p w:rsidR="00C74EF2" w:rsidRDefault="00C74EF2" w:rsidP="002B2C07">
      <w:pPr>
        <w:widowControl w:val="0"/>
        <w:tabs>
          <w:tab w:val="left" w:pos="3031"/>
          <w:tab w:val="center" w:pos="4677"/>
        </w:tabs>
        <w:suppressAutoHyphens/>
        <w:spacing w:after="0"/>
        <w:contextualSpacing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B14B84" w:rsidRPr="00546F11" w:rsidRDefault="00B14B84" w:rsidP="002B2C07">
      <w:pPr>
        <w:widowControl w:val="0"/>
        <w:suppressAutoHyphens/>
        <w:spacing w:after="0"/>
        <w:contextualSpacing/>
        <w:rPr>
          <w:rFonts w:ascii="Times New Roman" w:eastAsia="Times New Roman" w:hAnsi="Times New Roman" w:cs="Times New Roman"/>
          <w:color w:val="000000"/>
          <w:kern w:val="1"/>
          <w:sz w:val="12"/>
          <w:szCs w:val="12"/>
          <w:lang w:eastAsia="hi-IN" w:bidi="hi-IN"/>
        </w:rPr>
      </w:pPr>
    </w:p>
    <w:p w:rsidR="002B2C07" w:rsidRPr="001B4DB6" w:rsidRDefault="00BC7503" w:rsidP="002B2C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1B4DB6" w:rsidRPr="001B4DB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B2C07" w:rsidRPr="001B4DB6">
        <w:rPr>
          <w:rFonts w:ascii="Times New Roman" w:hAnsi="Times New Roman" w:cs="Times New Roman"/>
          <w:b/>
          <w:sz w:val="28"/>
          <w:szCs w:val="28"/>
        </w:rPr>
        <w:t xml:space="preserve">Виды, </w:t>
      </w:r>
      <w:r w:rsidR="001B4DB6" w:rsidRPr="001B4DB6">
        <w:rPr>
          <w:rFonts w:ascii="Times New Roman" w:hAnsi="Times New Roman" w:cs="Times New Roman"/>
          <w:b/>
          <w:sz w:val="28"/>
          <w:szCs w:val="28"/>
        </w:rPr>
        <w:t>формы и содержание деятельности</w:t>
      </w:r>
    </w:p>
    <w:p w:rsidR="00F14599" w:rsidRPr="00BD2319" w:rsidRDefault="00BD2319" w:rsidP="00F1459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D2319">
        <w:rPr>
          <w:rFonts w:ascii="Times New Roman" w:hAnsi="Times New Roman"/>
          <w:sz w:val="28"/>
          <w:szCs w:val="28"/>
        </w:rPr>
        <w:t>Программой предусмотрены различные формы работы, обусловленные особенностями ее реализации. </w:t>
      </w:r>
      <w:proofErr w:type="gramStart"/>
      <w:r w:rsidR="00F14599" w:rsidRPr="00BD2319">
        <w:rPr>
          <w:rFonts w:ascii="Times New Roman" w:hAnsi="Times New Roman"/>
          <w:sz w:val="28"/>
          <w:szCs w:val="28"/>
        </w:rPr>
        <w:t xml:space="preserve">Это классные часы, беседы, диспуты, экологические десанты, экологические акции, конференции, викторины, конкурсы, </w:t>
      </w:r>
      <w:proofErr w:type="spellStart"/>
      <w:r w:rsidR="00F14599" w:rsidRPr="00BD2319">
        <w:rPr>
          <w:rFonts w:ascii="Times New Roman" w:hAnsi="Times New Roman"/>
          <w:sz w:val="28"/>
          <w:szCs w:val="28"/>
        </w:rPr>
        <w:t>квизы</w:t>
      </w:r>
      <w:proofErr w:type="spellEnd"/>
      <w:r w:rsidR="00F14599" w:rsidRPr="00BD2319">
        <w:rPr>
          <w:rFonts w:ascii="Times New Roman" w:hAnsi="Times New Roman"/>
          <w:sz w:val="28"/>
          <w:szCs w:val="28"/>
        </w:rPr>
        <w:t xml:space="preserve"> и другие.</w:t>
      </w:r>
      <w:proofErr w:type="gramEnd"/>
    </w:p>
    <w:p w:rsidR="006353ED" w:rsidRDefault="006353ED" w:rsidP="00BD231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выборе методов воспитания используются</w:t>
      </w:r>
      <w:r w:rsidR="000E436F">
        <w:rPr>
          <w:rFonts w:ascii="Times New Roman" w:hAnsi="Times New Roman"/>
          <w:sz w:val="28"/>
          <w:szCs w:val="28"/>
        </w:rPr>
        <w:t xml:space="preserve"> основные и вспомогательные</w:t>
      </w:r>
      <w:r>
        <w:rPr>
          <w:rFonts w:ascii="Times New Roman" w:hAnsi="Times New Roman"/>
          <w:sz w:val="28"/>
          <w:szCs w:val="28"/>
        </w:rPr>
        <w:t>:</w:t>
      </w:r>
    </w:p>
    <w:p w:rsidR="006353ED" w:rsidRDefault="006353ED" w:rsidP="006353E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методы формирования сознания (убеждение, внушение, объяснение, диспут, беседа, лекции);</w:t>
      </w:r>
    </w:p>
    <w:p w:rsidR="006353ED" w:rsidRDefault="006353ED" w:rsidP="006353E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методы организации деятельности (педагогическое требование, приучение, инструктаж, упражнение, создание воспитывающих ситуаций);</w:t>
      </w:r>
    </w:p>
    <w:p w:rsidR="006353ED" w:rsidRDefault="006353ED" w:rsidP="006353E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мето</w:t>
      </w:r>
      <w:r w:rsidR="0098650A">
        <w:rPr>
          <w:rFonts w:ascii="Times New Roman" w:hAnsi="Times New Roman"/>
          <w:sz w:val="28"/>
          <w:szCs w:val="28"/>
        </w:rPr>
        <w:t>ды стимулирования и мотивации (</w:t>
      </w:r>
      <w:r>
        <w:rPr>
          <w:rFonts w:ascii="Times New Roman" w:hAnsi="Times New Roman"/>
          <w:sz w:val="28"/>
          <w:szCs w:val="28"/>
        </w:rPr>
        <w:t>педагогическая оценка, поощрение и наказание, соревнование, игра, создание ситуации успеха).</w:t>
      </w:r>
    </w:p>
    <w:p w:rsidR="002B2C07" w:rsidRPr="00BD2319" w:rsidRDefault="002B2C07" w:rsidP="00BD231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D2319">
        <w:rPr>
          <w:rFonts w:ascii="Times New Roman" w:hAnsi="Times New Roman"/>
          <w:sz w:val="28"/>
          <w:szCs w:val="28"/>
        </w:rPr>
        <w:t xml:space="preserve">Практическая реализация цели и задач воспитания осуществляется в рамках следующих направлений воспитательной работы </w:t>
      </w:r>
      <w:r w:rsidR="00F32A1D" w:rsidRPr="00BD2319">
        <w:rPr>
          <w:rFonts w:ascii="Times New Roman" w:hAnsi="Times New Roman"/>
          <w:sz w:val="28"/>
          <w:szCs w:val="28"/>
        </w:rPr>
        <w:t>класса</w:t>
      </w:r>
      <w:r w:rsidRPr="00BD2319">
        <w:rPr>
          <w:rFonts w:ascii="Times New Roman" w:hAnsi="Times New Roman"/>
          <w:sz w:val="28"/>
          <w:szCs w:val="28"/>
        </w:rPr>
        <w:t xml:space="preserve">. Каждое из них представлено в соответствующем модуле. </w:t>
      </w:r>
      <w:r w:rsidRPr="00BD2319">
        <w:rPr>
          <w:rFonts w:ascii="Times New Roman" w:eastAsia="Times New Roman" w:hAnsi="Times New Roman"/>
          <w:bCs/>
          <w:sz w:val="28"/>
          <w:szCs w:val="28"/>
          <w:lang w:eastAsia="ru-RU"/>
        </w:rPr>
        <w:t>Перечень основных направлений</w:t>
      </w:r>
      <w:r w:rsidR="00BD23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программы «В содружестве с миром и людьми»</w:t>
      </w:r>
      <w:r w:rsidRPr="00BD2319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2B2C07" w:rsidRPr="00BB2E9C" w:rsidRDefault="002B2C07" w:rsidP="00BB2E9C">
      <w:pPr>
        <w:pStyle w:val="a5"/>
        <w:numPr>
          <w:ilvl w:val="0"/>
          <w:numId w:val="36"/>
        </w:numPr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B2E9C">
        <w:rPr>
          <w:rFonts w:ascii="Times New Roman" w:hAnsi="Times New Roman"/>
          <w:sz w:val="28"/>
          <w:szCs w:val="28"/>
          <w:lang w:eastAsia="ru-RU"/>
        </w:rPr>
        <w:t>гражданско-патриотическое</w:t>
      </w:r>
      <w:proofErr w:type="gramEnd"/>
      <w:r w:rsidRPr="00BB2E9C">
        <w:rPr>
          <w:rFonts w:ascii="Times New Roman" w:hAnsi="Times New Roman"/>
          <w:sz w:val="28"/>
          <w:szCs w:val="28"/>
          <w:lang w:eastAsia="ru-RU"/>
        </w:rPr>
        <w:t xml:space="preserve"> - «Я и моя Родина»;</w:t>
      </w:r>
    </w:p>
    <w:p w:rsidR="002B2C07" w:rsidRPr="00BB2E9C" w:rsidRDefault="002B2C07" w:rsidP="00BB2E9C">
      <w:pPr>
        <w:pStyle w:val="a5"/>
        <w:numPr>
          <w:ilvl w:val="0"/>
          <w:numId w:val="36"/>
        </w:numPr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духовно-нравственное - «Я и окружающие люди»; </w:t>
      </w:r>
    </w:p>
    <w:p w:rsidR="002B2C07" w:rsidRPr="00BB2E9C" w:rsidRDefault="002B2C07" w:rsidP="00BB2E9C">
      <w:pPr>
        <w:pStyle w:val="a5"/>
        <w:numPr>
          <w:ilvl w:val="0"/>
          <w:numId w:val="36"/>
        </w:numPr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B2E9C">
        <w:rPr>
          <w:rFonts w:ascii="Times New Roman" w:hAnsi="Times New Roman"/>
          <w:sz w:val="28"/>
          <w:szCs w:val="28"/>
          <w:lang w:eastAsia="ru-RU"/>
        </w:rPr>
        <w:t>интеллектуально-познавательное</w:t>
      </w:r>
      <w:proofErr w:type="gramEnd"/>
      <w:r w:rsidRPr="00BB2E9C">
        <w:rPr>
          <w:rFonts w:ascii="Times New Roman" w:hAnsi="Times New Roman"/>
          <w:sz w:val="28"/>
          <w:szCs w:val="28"/>
          <w:lang w:eastAsia="ru-RU"/>
        </w:rPr>
        <w:t xml:space="preserve"> - «Я и мир знаний»;</w:t>
      </w:r>
    </w:p>
    <w:p w:rsidR="002B2C07" w:rsidRPr="00BB2E9C" w:rsidRDefault="002B2C07" w:rsidP="00BB2E9C">
      <w:pPr>
        <w:pStyle w:val="a5"/>
        <w:numPr>
          <w:ilvl w:val="0"/>
          <w:numId w:val="36"/>
        </w:numPr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B2E9C">
        <w:rPr>
          <w:rFonts w:ascii="Times New Roman" w:hAnsi="Times New Roman"/>
          <w:sz w:val="28"/>
          <w:szCs w:val="28"/>
          <w:lang w:eastAsia="ru-RU"/>
        </w:rPr>
        <w:t>экологическое</w:t>
      </w:r>
      <w:proofErr w:type="gramEnd"/>
      <w:r w:rsidRPr="00BB2E9C">
        <w:rPr>
          <w:rFonts w:ascii="Times New Roman" w:hAnsi="Times New Roman"/>
          <w:sz w:val="28"/>
          <w:szCs w:val="28"/>
          <w:lang w:eastAsia="ru-RU"/>
        </w:rPr>
        <w:t xml:space="preserve"> и трудовое - «Я и моя планета»;</w:t>
      </w:r>
    </w:p>
    <w:p w:rsidR="002B2C07" w:rsidRPr="00BB2E9C" w:rsidRDefault="002B2C07" w:rsidP="00BB2E9C">
      <w:pPr>
        <w:pStyle w:val="a5"/>
        <w:numPr>
          <w:ilvl w:val="0"/>
          <w:numId w:val="36"/>
        </w:numPr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физическое воспитание и здоровый образ жизни - «Я и здоровье»;</w:t>
      </w:r>
    </w:p>
    <w:p w:rsidR="002B2C07" w:rsidRPr="00BB2E9C" w:rsidRDefault="002B2C07" w:rsidP="00BB2E9C">
      <w:pPr>
        <w:pStyle w:val="a5"/>
        <w:numPr>
          <w:ilvl w:val="0"/>
          <w:numId w:val="36"/>
        </w:numPr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B2E9C">
        <w:rPr>
          <w:rFonts w:ascii="Times New Roman" w:hAnsi="Times New Roman"/>
          <w:sz w:val="28"/>
          <w:szCs w:val="28"/>
          <w:lang w:eastAsia="ru-RU"/>
        </w:rPr>
        <w:t>эстетическое</w:t>
      </w:r>
      <w:proofErr w:type="gramEnd"/>
      <w:r w:rsidRPr="00BB2E9C">
        <w:rPr>
          <w:rFonts w:ascii="Times New Roman" w:hAnsi="Times New Roman"/>
          <w:sz w:val="28"/>
          <w:szCs w:val="28"/>
          <w:lang w:eastAsia="ru-RU"/>
        </w:rPr>
        <w:t xml:space="preserve"> - «Я и красота вокруг»;</w:t>
      </w:r>
    </w:p>
    <w:p w:rsidR="002B2C07" w:rsidRDefault="002B2C07" w:rsidP="00BB2E9C">
      <w:pPr>
        <w:pStyle w:val="a5"/>
        <w:numPr>
          <w:ilvl w:val="0"/>
          <w:numId w:val="36"/>
        </w:numPr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профориентаци</w:t>
      </w:r>
      <w:r w:rsidR="00181D34" w:rsidRPr="00BB2E9C">
        <w:rPr>
          <w:rFonts w:ascii="Times New Roman" w:hAnsi="Times New Roman"/>
          <w:sz w:val="28"/>
          <w:szCs w:val="28"/>
          <w:lang w:eastAsia="ru-RU"/>
        </w:rPr>
        <w:t>онное</w:t>
      </w:r>
      <w:r w:rsidRPr="00BB2E9C">
        <w:rPr>
          <w:rFonts w:ascii="Times New Roman" w:hAnsi="Times New Roman"/>
          <w:sz w:val="28"/>
          <w:szCs w:val="28"/>
          <w:lang w:eastAsia="ru-RU"/>
        </w:rPr>
        <w:t xml:space="preserve"> - «Твой выбор».</w:t>
      </w:r>
    </w:p>
    <w:p w:rsidR="00BB2E9C" w:rsidRPr="00BB2E9C" w:rsidRDefault="00BB2E9C" w:rsidP="00BB2E9C">
      <w:pPr>
        <w:pStyle w:val="a5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344436" w:rsidRDefault="00344436" w:rsidP="00344436">
      <w:pPr>
        <w:pStyle w:val="a5"/>
        <w:ind w:firstLine="567"/>
        <w:jc w:val="center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proofErr w:type="gramStart"/>
      <w:r w:rsidRPr="00BB2E9C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Экологическое</w:t>
      </w:r>
      <w:proofErr w:type="gramEnd"/>
      <w:r w:rsidRPr="00BB2E9C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 xml:space="preserve"> и трудовое - «Я и моя планета»</w:t>
      </w:r>
    </w:p>
    <w:p w:rsidR="00344436" w:rsidRPr="00BB2E9C" w:rsidRDefault="00344436" w:rsidP="00344436">
      <w:pPr>
        <w:pStyle w:val="a5"/>
        <w:ind w:firstLine="567"/>
        <w:jc w:val="center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</w:p>
    <w:p w:rsidR="00344436" w:rsidRPr="00BB2E9C" w:rsidRDefault="00344436" w:rsidP="00344436">
      <w:pPr>
        <w:pStyle w:val="a5"/>
        <w:numPr>
          <w:ilvl w:val="0"/>
          <w:numId w:val="40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привитие навыков экологического воспитания и бережного отношения к природе;</w:t>
      </w:r>
    </w:p>
    <w:p w:rsidR="00344436" w:rsidRPr="00BB2E9C" w:rsidRDefault="00344436" w:rsidP="00344436">
      <w:pPr>
        <w:pStyle w:val="a5"/>
        <w:numPr>
          <w:ilvl w:val="0"/>
          <w:numId w:val="40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изучение и охрана природы своей местности;</w:t>
      </w:r>
    </w:p>
    <w:p w:rsidR="00344436" w:rsidRPr="00BB2E9C" w:rsidRDefault="00344436" w:rsidP="00344436">
      <w:pPr>
        <w:pStyle w:val="a5"/>
        <w:numPr>
          <w:ilvl w:val="0"/>
          <w:numId w:val="40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lastRenderedPageBreak/>
        <w:t>воспитание любви к родному краю, умения и желания любоваться природой, охранять её и защищать;</w:t>
      </w:r>
    </w:p>
    <w:p w:rsidR="00344436" w:rsidRPr="00BB2E9C" w:rsidRDefault="00344436" w:rsidP="00344436">
      <w:pPr>
        <w:pStyle w:val="a5"/>
        <w:numPr>
          <w:ilvl w:val="0"/>
          <w:numId w:val="40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знания законов живой природы, понимание сущности взаимоотношений живых организмов с окружающей средой и человеком;</w:t>
      </w:r>
    </w:p>
    <w:p w:rsidR="00344436" w:rsidRPr="00BB2E9C" w:rsidRDefault="00344436" w:rsidP="00344436">
      <w:pPr>
        <w:pStyle w:val="a5"/>
        <w:numPr>
          <w:ilvl w:val="0"/>
          <w:numId w:val="40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формирование ответственного отношения к окружающей среде;</w:t>
      </w:r>
    </w:p>
    <w:p w:rsidR="00344436" w:rsidRPr="00BB2E9C" w:rsidRDefault="00344436" w:rsidP="00344436">
      <w:pPr>
        <w:pStyle w:val="a5"/>
        <w:numPr>
          <w:ilvl w:val="0"/>
          <w:numId w:val="40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подготовка детей к труду, жизненному и профессиональному самоопределению;</w:t>
      </w:r>
    </w:p>
    <w:p w:rsidR="00344436" w:rsidRPr="00BB2E9C" w:rsidRDefault="00344436" w:rsidP="00344436">
      <w:pPr>
        <w:pStyle w:val="a5"/>
        <w:numPr>
          <w:ilvl w:val="0"/>
          <w:numId w:val="40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формирование культуры учебной и трудовой деятельности, жизненно-необходимых трудовых и бытовых навыков; </w:t>
      </w:r>
    </w:p>
    <w:p w:rsidR="00344436" w:rsidRDefault="00344436" w:rsidP="00344436">
      <w:pPr>
        <w:pStyle w:val="a5"/>
        <w:numPr>
          <w:ilvl w:val="0"/>
          <w:numId w:val="40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развитие навыков коллективного труда в процессе классной коллективной деятельности. </w:t>
      </w:r>
    </w:p>
    <w:p w:rsidR="00344436" w:rsidRDefault="00344436" w:rsidP="00344436">
      <w:pPr>
        <w:pStyle w:val="a5"/>
        <w:ind w:left="92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44436" w:rsidRPr="000B0900" w:rsidRDefault="00344436" w:rsidP="00344436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900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Формы деятельности: </w:t>
      </w:r>
      <w:r w:rsidRPr="00BD2319">
        <w:rPr>
          <w:rFonts w:ascii="Times New Roman" w:hAnsi="Times New Roman"/>
          <w:sz w:val="28"/>
          <w:szCs w:val="28"/>
        </w:rPr>
        <w:t xml:space="preserve">классные часы, беседы, диспуты, экологические десанты, экологические акции, викторины, конкурсы, </w:t>
      </w:r>
      <w:r>
        <w:rPr>
          <w:rFonts w:ascii="Times New Roman" w:hAnsi="Times New Roman"/>
          <w:sz w:val="28"/>
          <w:szCs w:val="28"/>
        </w:rPr>
        <w:t>акция «Школьный двор – уголок России», «Помощь животным приюта», встречи с интересными людьми.</w:t>
      </w:r>
      <w:proofErr w:type="gramEnd"/>
    </w:p>
    <w:p w:rsidR="00344436" w:rsidRPr="00BB2E9C" w:rsidRDefault="00344436" w:rsidP="00344436">
      <w:pPr>
        <w:pStyle w:val="a5"/>
        <w:ind w:left="92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44436" w:rsidRPr="00BB2E9C" w:rsidRDefault="00344436" w:rsidP="00344436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BB2E9C">
        <w:rPr>
          <w:rFonts w:ascii="Times New Roman" w:hAnsi="Times New Roman"/>
          <w:b/>
          <w:sz w:val="28"/>
          <w:szCs w:val="28"/>
          <w:u w:val="single"/>
          <w:lang w:eastAsia="ru-RU"/>
        </w:rPr>
        <w:t>Прогнозируемые результаты:</w:t>
      </w:r>
    </w:p>
    <w:p w:rsidR="00344436" w:rsidRPr="00BB2E9C" w:rsidRDefault="00344436" w:rsidP="00344436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B2E9C">
        <w:rPr>
          <w:rFonts w:ascii="Times New Roman" w:hAnsi="Times New Roman"/>
          <w:sz w:val="28"/>
          <w:szCs w:val="28"/>
          <w:lang w:eastAsia="ru-RU"/>
        </w:rPr>
        <w:t xml:space="preserve">знает экологические проблемы, причины, их порождающие и готов к их решению; </w:t>
      </w:r>
    </w:p>
    <w:p w:rsidR="00344436" w:rsidRPr="00BB2E9C" w:rsidRDefault="00344436" w:rsidP="00344436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B2E9C">
        <w:rPr>
          <w:rFonts w:ascii="Times New Roman" w:hAnsi="Times New Roman"/>
          <w:sz w:val="28"/>
          <w:szCs w:val="28"/>
          <w:lang w:eastAsia="ru-RU"/>
        </w:rPr>
        <w:t>умеет видеть красоту окружающего мира и бережно к нему относиться;</w:t>
      </w:r>
    </w:p>
    <w:p w:rsidR="00344436" w:rsidRPr="00BB2E9C" w:rsidRDefault="00344436" w:rsidP="00344436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B2E9C">
        <w:rPr>
          <w:rFonts w:ascii="Times New Roman" w:hAnsi="Times New Roman"/>
          <w:sz w:val="28"/>
          <w:szCs w:val="28"/>
          <w:lang w:eastAsia="ru-RU"/>
        </w:rPr>
        <w:t xml:space="preserve">ведёт экологически грамотно в природе и в быту; </w:t>
      </w:r>
    </w:p>
    <w:p w:rsidR="00344436" w:rsidRPr="00BB2E9C" w:rsidRDefault="00344436" w:rsidP="00344436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B2E9C">
        <w:rPr>
          <w:rFonts w:ascii="Times New Roman" w:hAnsi="Times New Roman"/>
          <w:sz w:val="28"/>
          <w:szCs w:val="28"/>
          <w:lang w:eastAsia="ru-RU"/>
        </w:rPr>
        <w:t xml:space="preserve">умеет прогнозировать свои действия по отношению к окружающей среде; </w:t>
      </w:r>
    </w:p>
    <w:p w:rsidR="00344436" w:rsidRPr="00BB2E9C" w:rsidRDefault="00344436" w:rsidP="00344436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B2E9C">
        <w:rPr>
          <w:rFonts w:ascii="Times New Roman" w:hAnsi="Times New Roman"/>
          <w:sz w:val="28"/>
          <w:szCs w:val="28"/>
          <w:lang w:eastAsia="ru-RU"/>
        </w:rPr>
        <w:t xml:space="preserve">предпринимает определенные действия по сохранению и улучшению экологической ситуации в месте проживания; </w:t>
      </w:r>
    </w:p>
    <w:p w:rsidR="00344436" w:rsidRPr="00BB2E9C" w:rsidRDefault="00344436" w:rsidP="00344436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B2E9C">
        <w:rPr>
          <w:rFonts w:ascii="Times New Roman" w:hAnsi="Times New Roman"/>
          <w:sz w:val="28"/>
          <w:szCs w:val="28"/>
          <w:lang w:eastAsia="ru-RU"/>
        </w:rPr>
        <w:t>выполняет полезные и значимые для общества и коллектива дела;</w:t>
      </w:r>
    </w:p>
    <w:p w:rsidR="00344436" w:rsidRPr="00BB2E9C" w:rsidRDefault="00344436" w:rsidP="00344436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proofErr w:type="gramStart"/>
      <w:r w:rsidRPr="00BB2E9C">
        <w:rPr>
          <w:rFonts w:ascii="Times New Roman" w:hAnsi="Times New Roman"/>
          <w:sz w:val="28"/>
          <w:szCs w:val="28"/>
          <w:lang w:eastAsia="ru-RU"/>
        </w:rPr>
        <w:t>трудолюбив</w:t>
      </w:r>
      <w:proofErr w:type="gramEnd"/>
      <w:r w:rsidRPr="00BB2E9C">
        <w:rPr>
          <w:rFonts w:ascii="Times New Roman" w:hAnsi="Times New Roman"/>
          <w:sz w:val="28"/>
          <w:szCs w:val="28"/>
          <w:lang w:eastAsia="ru-RU"/>
        </w:rPr>
        <w:t>, дисциплинирован, добросовестно относится к своим обязанностям;</w:t>
      </w:r>
    </w:p>
    <w:p w:rsidR="00344436" w:rsidRPr="00BB2E9C" w:rsidRDefault="00344436" w:rsidP="00344436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B2E9C">
        <w:rPr>
          <w:rFonts w:ascii="Times New Roman" w:hAnsi="Times New Roman"/>
          <w:sz w:val="28"/>
          <w:szCs w:val="28"/>
          <w:lang w:eastAsia="ru-RU"/>
        </w:rPr>
        <w:t>имеет знания о производстве, трудовых умениях;</w:t>
      </w:r>
    </w:p>
    <w:p w:rsidR="00344436" w:rsidRDefault="00344436" w:rsidP="00344436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B2E9C">
        <w:rPr>
          <w:rFonts w:ascii="Times New Roman" w:hAnsi="Times New Roman"/>
          <w:sz w:val="28"/>
          <w:szCs w:val="28"/>
          <w:lang w:eastAsia="ru-RU"/>
        </w:rPr>
        <w:t xml:space="preserve">готов к выбору профессии. </w:t>
      </w:r>
    </w:p>
    <w:p w:rsidR="00344436" w:rsidRDefault="00344436" w:rsidP="00BB2E9C">
      <w:pPr>
        <w:pStyle w:val="a5"/>
        <w:ind w:firstLine="567"/>
        <w:jc w:val="center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</w:p>
    <w:p w:rsidR="002B2C07" w:rsidRPr="00BB2E9C" w:rsidRDefault="002B2C07" w:rsidP="00BB2E9C">
      <w:pPr>
        <w:pStyle w:val="a5"/>
        <w:ind w:firstLine="567"/>
        <w:jc w:val="center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proofErr w:type="gramStart"/>
      <w:r w:rsidRPr="00BB2E9C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Гражданско-патриотическое</w:t>
      </w:r>
      <w:proofErr w:type="gramEnd"/>
      <w:r w:rsidRPr="00BB2E9C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 - «Я и моя Родина»</w:t>
      </w:r>
    </w:p>
    <w:p w:rsidR="002B2C07" w:rsidRPr="00BB2E9C" w:rsidRDefault="002B2C07" w:rsidP="00BB2E9C">
      <w:pPr>
        <w:pStyle w:val="a5"/>
        <w:numPr>
          <w:ilvl w:val="0"/>
          <w:numId w:val="37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воспитание человека, осознанно и активно исполняющего свой гражданский долг;</w:t>
      </w:r>
    </w:p>
    <w:p w:rsidR="002B2C07" w:rsidRPr="00BB2E9C" w:rsidRDefault="002B2C07" w:rsidP="00BB2E9C">
      <w:pPr>
        <w:pStyle w:val="a5"/>
        <w:numPr>
          <w:ilvl w:val="0"/>
          <w:numId w:val="37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воспитание уважения к Государственному флагу и гербу России, ее героическому и историческому прошлому, </w:t>
      </w:r>
    </w:p>
    <w:p w:rsidR="002B2C07" w:rsidRPr="00BB2E9C" w:rsidRDefault="002B2C07" w:rsidP="00BB2E9C">
      <w:pPr>
        <w:pStyle w:val="a5"/>
        <w:numPr>
          <w:ilvl w:val="0"/>
          <w:numId w:val="37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воспитание чувства гордости за свою страну и веры в Россию;</w:t>
      </w:r>
    </w:p>
    <w:p w:rsidR="002B2C07" w:rsidRPr="00BB2E9C" w:rsidRDefault="002B2C07" w:rsidP="00BB2E9C">
      <w:pPr>
        <w:pStyle w:val="a5"/>
        <w:numPr>
          <w:ilvl w:val="0"/>
          <w:numId w:val="37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формирование чувства единения с гражданами своей страны вне зависимости от национальной принадлежности, политических либо религиозных убеждений;</w:t>
      </w:r>
    </w:p>
    <w:p w:rsidR="002B2C07" w:rsidRPr="00BB2E9C" w:rsidRDefault="002B2C07" w:rsidP="00BB2E9C">
      <w:pPr>
        <w:pStyle w:val="a5"/>
        <w:numPr>
          <w:ilvl w:val="0"/>
          <w:numId w:val="37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разъяснение Конституции РФ, создающей условия для демократии и гражданского согласия, свободного и достойного развития личности; </w:t>
      </w:r>
    </w:p>
    <w:p w:rsidR="002B2C07" w:rsidRPr="00BB2E9C" w:rsidRDefault="002B2C07" w:rsidP="00BB2E9C">
      <w:pPr>
        <w:pStyle w:val="a5"/>
        <w:numPr>
          <w:ilvl w:val="0"/>
          <w:numId w:val="37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изучение национальных традиций, культуры своего народа, любви к родному языку и краю; </w:t>
      </w:r>
    </w:p>
    <w:p w:rsidR="002B2C07" w:rsidRPr="00BB2E9C" w:rsidRDefault="002B2C07" w:rsidP="00BB2E9C">
      <w:pPr>
        <w:pStyle w:val="a5"/>
        <w:numPr>
          <w:ilvl w:val="0"/>
          <w:numId w:val="37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изучение гражданских, политических, экономических и социальных прав и обязанностей человека. </w:t>
      </w:r>
    </w:p>
    <w:p w:rsidR="002B2C07" w:rsidRDefault="002B2C07" w:rsidP="00BB2E9C">
      <w:pPr>
        <w:pStyle w:val="a5"/>
        <w:numPr>
          <w:ilvl w:val="0"/>
          <w:numId w:val="37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создание условий для развития самостоятельности, инициативы обучающихся, их профессионального самоопределения.  </w:t>
      </w:r>
    </w:p>
    <w:p w:rsidR="004E7540" w:rsidRDefault="004E7540" w:rsidP="004E7540">
      <w:pPr>
        <w:pStyle w:val="a5"/>
        <w:ind w:left="92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7540" w:rsidRPr="00BD2319" w:rsidRDefault="004E7540" w:rsidP="004E754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Формы деятельности: </w:t>
      </w:r>
      <w:r>
        <w:rPr>
          <w:rFonts w:ascii="Times New Roman" w:hAnsi="Times New Roman"/>
          <w:sz w:val="28"/>
          <w:szCs w:val="28"/>
        </w:rPr>
        <w:t>библиотечные тематические лектории,</w:t>
      </w:r>
      <w:r w:rsidRPr="00BD2319">
        <w:rPr>
          <w:rFonts w:ascii="Times New Roman" w:hAnsi="Times New Roman"/>
          <w:sz w:val="28"/>
          <w:szCs w:val="28"/>
        </w:rPr>
        <w:t xml:space="preserve"> беседы, диспуты, </w:t>
      </w:r>
      <w:r>
        <w:rPr>
          <w:rFonts w:ascii="Times New Roman" w:hAnsi="Times New Roman"/>
          <w:sz w:val="28"/>
          <w:szCs w:val="28"/>
        </w:rPr>
        <w:t>интеллектуальные игры, исторические викторины, конкурсы по изучению семьи, родного края,</w:t>
      </w:r>
      <w:r w:rsidRPr="00BD2319">
        <w:rPr>
          <w:rFonts w:ascii="Times New Roman" w:hAnsi="Times New Roman"/>
          <w:sz w:val="28"/>
          <w:szCs w:val="28"/>
        </w:rPr>
        <w:t xml:space="preserve"> конференции, </w:t>
      </w:r>
      <w:proofErr w:type="spellStart"/>
      <w:r w:rsidRPr="00BD2319">
        <w:rPr>
          <w:rFonts w:ascii="Times New Roman" w:hAnsi="Times New Roman"/>
          <w:sz w:val="28"/>
          <w:szCs w:val="28"/>
        </w:rPr>
        <w:t>квиз</w:t>
      </w:r>
      <w:r>
        <w:rPr>
          <w:rFonts w:ascii="Times New Roman" w:hAnsi="Times New Roman"/>
          <w:sz w:val="28"/>
          <w:szCs w:val="28"/>
        </w:rPr>
        <w:t>ы</w:t>
      </w:r>
      <w:proofErr w:type="spellEnd"/>
      <w:r>
        <w:rPr>
          <w:rFonts w:ascii="Times New Roman" w:hAnsi="Times New Roman"/>
          <w:sz w:val="28"/>
          <w:szCs w:val="28"/>
        </w:rPr>
        <w:t>, краеведческая олимпиада, экскурсии, поездки, встречи с интересными людьми.</w:t>
      </w:r>
      <w:proofErr w:type="gramEnd"/>
    </w:p>
    <w:p w:rsidR="00BB2E9C" w:rsidRPr="004E7540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2C07" w:rsidRPr="00BB2E9C" w:rsidRDefault="002B2C07" w:rsidP="00BB2E9C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BB2E9C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Прогнозируемые результаты: 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знает символику, историю и героическое прошлое страны и родного города; 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уважительно относится к традициям, культурным ценностям и наследию своей Родины;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знает свои права и обязанности;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чувствует гражданскую ответственности за сложившуюся ситуацию,  и  готов изменить ее; 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способен осуществить самостоятельный выбор, адекватно действовать в этой ситуации и нести  ответственность за полученный результат;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осознание возможности, достоинства и недостатков собственной личности;</w:t>
      </w:r>
    </w:p>
    <w:p w:rsidR="002B2C07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определяет свои профессиональные интересы. </w:t>
      </w:r>
    </w:p>
    <w:p w:rsidR="00BB2E9C" w:rsidRPr="004E7540" w:rsidRDefault="00BB2E9C" w:rsidP="00BB2E9C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B2C07" w:rsidRPr="00BB2E9C" w:rsidRDefault="002B2C07" w:rsidP="00BB2E9C">
      <w:pPr>
        <w:pStyle w:val="a5"/>
        <w:ind w:firstLine="567"/>
        <w:jc w:val="center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r w:rsidRPr="00BB2E9C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Духовно-нравственное - «Я и окружающие люди»</w:t>
      </w:r>
    </w:p>
    <w:p w:rsidR="002B2C07" w:rsidRPr="00BB2E9C" w:rsidRDefault="002B2C07" w:rsidP="00BB2E9C">
      <w:pPr>
        <w:pStyle w:val="a5"/>
        <w:numPr>
          <w:ilvl w:val="0"/>
          <w:numId w:val="38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формирование  качеств личности, отвечающих представлениям об истинной человечности, доброте, сострадании, милосердии;</w:t>
      </w:r>
    </w:p>
    <w:p w:rsidR="002B2C07" w:rsidRPr="00BB2E9C" w:rsidRDefault="002B2C07" w:rsidP="00BB2E9C">
      <w:pPr>
        <w:pStyle w:val="a5"/>
        <w:numPr>
          <w:ilvl w:val="0"/>
          <w:numId w:val="38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изучение культурных, духовно-нравственных ценностей своего народа, накопленных предыдущими поколениями; </w:t>
      </w:r>
    </w:p>
    <w:p w:rsidR="002B2C07" w:rsidRPr="00BB2E9C" w:rsidRDefault="002B2C07" w:rsidP="00BB2E9C">
      <w:pPr>
        <w:pStyle w:val="a5"/>
        <w:numPr>
          <w:ilvl w:val="0"/>
          <w:numId w:val="38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B2E9C">
        <w:rPr>
          <w:rFonts w:ascii="Times New Roman" w:hAnsi="Times New Roman"/>
          <w:sz w:val="28"/>
          <w:szCs w:val="28"/>
          <w:lang w:eastAsia="ru-RU"/>
        </w:rPr>
        <w:t>формирование у обучающихся умения строить свои взаимоотношения в процессе взаимодействия с окружающимися на основе сотрудничества, взаимопонимания, готовности принять других людей, иные взгляды, иные традиции и обычаи, иную культуру;</w:t>
      </w:r>
      <w:proofErr w:type="gramEnd"/>
    </w:p>
    <w:p w:rsidR="002B2C07" w:rsidRPr="00BB2E9C" w:rsidRDefault="002B2C07" w:rsidP="00BB2E9C">
      <w:pPr>
        <w:pStyle w:val="a5"/>
        <w:numPr>
          <w:ilvl w:val="0"/>
          <w:numId w:val="38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развитие нравственного самосознания личности (совести) — способности обучающегося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2B2C07" w:rsidRPr="00BB2E9C" w:rsidRDefault="002B2C07" w:rsidP="00BB2E9C">
      <w:pPr>
        <w:pStyle w:val="a5"/>
        <w:numPr>
          <w:ilvl w:val="0"/>
          <w:numId w:val="38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готовность и способность открыто выражать и отстаивать свою нравственно оправданную позицию, проявлять критичность к собственным намерениям, мыслям и поступкам; </w:t>
      </w:r>
    </w:p>
    <w:p w:rsidR="002B2C07" w:rsidRPr="00BB2E9C" w:rsidRDefault="002B2C07" w:rsidP="00BB2E9C">
      <w:pPr>
        <w:pStyle w:val="a5"/>
        <w:numPr>
          <w:ilvl w:val="0"/>
          <w:numId w:val="38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формирование способности к самостоятельным поступкам и действиям, совершаемым на основе морального выбора, принятию ответственности за их результаты, целеустремленность и настойчивость в достижении результата; </w:t>
      </w:r>
    </w:p>
    <w:p w:rsidR="002B2C07" w:rsidRPr="00BB2E9C" w:rsidRDefault="002B2C07" w:rsidP="00BB2E9C">
      <w:pPr>
        <w:pStyle w:val="a5"/>
        <w:numPr>
          <w:ilvl w:val="0"/>
          <w:numId w:val="38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привитие навыков культуры поведения, культуры речи, культуры общения; </w:t>
      </w:r>
    </w:p>
    <w:p w:rsidR="002B2C07" w:rsidRDefault="002B2C07" w:rsidP="00BB2E9C">
      <w:pPr>
        <w:pStyle w:val="a5"/>
        <w:numPr>
          <w:ilvl w:val="0"/>
          <w:numId w:val="38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изучение семейных традиций, воспитание у учащихся уважения к семейным ценностям.</w:t>
      </w:r>
    </w:p>
    <w:p w:rsidR="00BB2E9C" w:rsidRDefault="00BB2E9C" w:rsidP="00BB2E9C">
      <w:pPr>
        <w:pStyle w:val="a5"/>
        <w:ind w:firstLine="92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7540" w:rsidRPr="00BB2E9C" w:rsidRDefault="004E7540" w:rsidP="004E7540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7540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Формы деятельности: </w:t>
      </w:r>
      <w:r w:rsidRPr="00BD2319">
        <w:rPr>
          <w:rFonts w:ascii="Times New Roman" w:hAnsi="Times New Roman"/>
          <w:sz w:val="28"/>
          <w:szCs w:val="28"/>
        </w:rPr>
        <w:t xml:space="preserve">классные часы, беседы, </w:t>
      </w:r>
      <w:r>
        <w:rPr>
          <w:rFonts w:ascii="Times New Roman" w:hAnsi="Times New Roman"/>
          <w:sz w:val="28"/>
          <w:szCs w:val="28"/>
        </w:rPr>
        <w:t>встречи с представителями общественных организаций, родителями,  социальные акции, направленные на улучшение уровня жизни людей, поиск социальных партнеров.</w:t>
      </w:r>
    </w:p>
    <w:p w:rsidR="002B2C07" w:rsidRPr="00BB2E9C" w:rsidRDefault="002B2C07" w:rsidP="00BB2E9C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BB2E9C">
        <w:rPr>
          <w:rFonts w:ascii="Times New Roman" w:hAnsi="Times New Roman"/>
          <w:b/>
          <w:sz w:val="28"/>
          <w:szCs w:val="28"/>
          <w:u w:val="single"/>
          <w:lang w:eastAsia="ru-RU"/>
        </w:rPr>
        <w:t>Прогнозируемые результаты: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понимает значение таких общечеловеческих ценностей, как «мир», «любовь», «доброта», «милосердие», «сострадание», «порядочность», «</w:t>
      </w:r>
      <w:r w:rsidR="00015AA1" w:rsidRPr="00BB2E9C">
        <w:rPr>
          <w:rFonts w:ascii="Times New Roman" w:hAnsi="Times New Roman"/>
          <w:sz w:val="28"/>
          <w:szCs w:val="28"/>
          <w:lang w:eastAsia="ru-RU"/>
        </w:rPr>
        <w:t xml:space="preserve">терпение», «доверие», «забота», 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«мораль», «вера», «истина», «справедливость», «долг», «честь», «достоинство», «ответственность», «гуманизм»; </w:t>
      </w:r>
      <w:proofErr w:type="gramEnd"/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уважительно относится к себе и ко всем окружающим людям;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умеет понимать других людей и готов помочь любому человеку, если он в этом нуждается;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готов к состраданию и гуманному отношению ко всему живому;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знает основы коммуникативной культуры личности; 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владеет навыками неконфликтного общения, способность строить и вести общение в различных ситуациях; 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ценит чувство товарищества и взаимовыручки;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участвует в акциях милосердия;</w:t>
      </w:r>
    </w:p>
    <w:p w:rsidR="002B2C07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proofErr w:type="gramStart"/>
      <w:r w:rsidR="002B2C07" w:rsidRPr="00BB2E9C">
        <w:rPr>
          <w:rFonts w:ascii="Times New Roman" w:hAnsi="Times New Roman"/>
          <w:sz w:val="28"/>
          <w:szCs w:val="28"/>
          <w:lang w:eastAsia="ru-RU"/>
        </w:rPr>
        <w:t>коммуникабелен</w:t>
      </w:r>
      <w:proofErr w:type="gramEnd"/>
      <w:r w:rsidR="002B2C07" w:rsidRPr="00BB2E9C">
        <w:rPr>
          <w:rFonts w:ascii="Times New Roman" w:hAnsi="Times New Roman"/>
          <w:sz w:val="28"/>
          <w:szCs w:val="28"/>
          <w:lang w:eastAsia="ru-RU"/>
        </w:rPr>
        <w:t>, умеет работать в коллективе.</w:t>
      </w:r>
    </w:p>
    <w:p w:rsidR="00BB2E9C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2C07" w:rsidRPr="00BB2E9C" w:rsidRDefault="002B2C07" w:rsidP="00BB2E9C">
      <w:pPr>
        <w:pStyle w:val="a5"/>
        <w:ind w:firstLine="567"/>
        <w:jc w:val="center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proofErr w:type="gramStart"/>
      <w:r w:rsidRPr="00BB2E9C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Интеллектуально-познавательное</w:t>
      </w:r>
      <w:proofErr w:type="gramEnd"/>
      <w:r w:rsidRPr="00BB2E9C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 xml:space="preserve"> - «Я и мир знаний»</w:t>
      </w:r>
    </w:p>
    <w:p w:rsidR="002B2C07" w:rsidRPr="00BB2E9C" w:rsidRDefault="002B2C07" w:rsidP="00BB2E9C">
      <w:pPr>
        <w:pStyle w:val="a5"/>
        <w:numPr>
          <w:ilvl w:val="0"/>
          <w:numId w:val="39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формирова</w:t>
      </w:r>
      <w:r w:rsidR="00456DFA">
        <w:rPr>
          <w:rFonts w:ascii="Times New Roman" w:hAnsi="Times New Roman"/>
          <w:sz w:val="28"/>
          <w:szCs w:val="28"/>
          <w:lang w:eastAsia="ru-RU"/>
        </w:rPr>
        <w:t>ние</w:t>
      </w:r>
      <w:r w:rsidRPr="00BB2E9C">
        <w:rPr>
          <w:rFonts w:ascii="Times New Roman" w:hAnsi="Times New Roman"/>
          <w:sz w:val="28"/>
          <w:szCs w:val="28"/>
          <w:lang w:eastAsia="ru-RU"/>
        </w:rPr>
        <w:t xml:space="preserve"> эмоционально-положительно</w:t>
      </w:r>
      <w:r w:rsidR="00456DFA">
        <w:rPr>
          <w:rFonts w:ascii="Times New Roman" w:hAnsi="Times New Roman"/>
          <w:sz w:val="28"/>
          <w:szCs w:val="28"/>
          <w:lang w:eastAsia="ru-RU"/>
        </w:rPr>
        <w:t>го</w:t>
      </w:r>
      <w:r w:rsidRPr="00BB2E9C">
        <w:rPr>
          <w:rFonts w:ascii="Times New Roman" w:hAnsi="Times New Roman"/>
          <w:sz w:val="28"/>
          <w:szCs w:val="28"/>
          <w:lang w:eastAsia="ru-RU"/>
        </w:rPr>
        <w:t xml:space="preserve"> отношени</w:t>
      </w:r>
      <w:r w:rsidR="00456DFA">
        <w:rPr>
          <w:rFonts w:ascii="Times New Roman" w:hAnsi="Times New Roman"/>
          <w:sz w:val="28"/>
          <w:szCs w:val="28"/>
          <w:lang w:eastAsia="ru-RU"/>
        </w:rPr>
        <w:t>я</w:t>
      </w:r>
      <w:r w:rsidRPr="00BB2E9C">
        <w:rPr>
          <w:rFonts w:ascii="Times New Roman" w:hAnsi="Times New Roman"/>
          <w:sz w:val="28"/>
          <w:szCs w:val="28"/>
          <w:lang w:eastAsia="ru-RU"/>
        </w:rPr>
        <w:t xml:space="preserve"> к учебному труду, знаниям, науке;</w:t>
      </w:r>
    </w:p>
    <w:p w:rsidR="002B2C07" w:rsidRPr="00BB2E9C" w:rsidRDefault="002B2C07" w:rsidP="00BB2E9C">
      <w:pPr>
        <w:pStyle w:val="a5"/>
        <w:numPr>
          <w:ilvl w:val="0"/>
          <w:numId w:val="39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целенаправленное формирование познавательных интересов, потребности в познании культурно-исторических ценностей;</w:t>
      </w:r>
    </w:p>
    <w:p w:rsidR="002B2C07" w:rsidRPr="00BB2E9C" w:rsidRDefault="002B2C07" w:rsidP="00BB2E9C">
      <w:pPr>
        <w:pStyle w:val="a5"/>
        <w:numPr>
          <w:ilvl w:val="0"/>
          <w:numId w:val="39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создание условий для развития творческой активности и повышению мотивации к процессу познания;</w:t>
      </w:r>
    </w:p>
    <w:p w:rsidR="002B2C07" w:rsidRPr="00BB2E9C" w:rsidRDefault="002B2C07" w:rsidP="00BB2E9C">
      <w:pPr>
        <w:pStyle w:val="a5"/>
        <w:numPr>
          <w:ilvl w:val="0"/>
          <w:numId w:val="39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развитие у </w:t>
      </w:r>
      <w:proofErr w:type="gramStart"/>
      <w:r w:rsidRPr="00BB2E9C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Pr="00BB2E9C">
        <w:rPr>
          <w:rFonts w:ascii="Times New Roman" w:hAnsi="Times New Roman"/>
          <w:sz w:val="28"/>
          <w:szCs w:val="28"/>
          <w:lang w:eastAsia="ru-RU"/>
        </w:rPr>
        <w:t xml:space="preserve"> способности критического мышления, умения проявлять свои интеллектуально-познавательные умения в жизни;</w:t>
      </w:r>
    </w:p>
    <w:p w:rsidR="002B2C07" w:rsidRPr="00BB2E9C" w:rsidRDefault="002B2C07" w:rsidP="00BB2E9C">
      <w:pPr>
        <w:pStyle w:val="a5"/>
        <w:numPr>
          <w:ilvl w:val="0"/>
          <w:numId w:val="39"/>
        </w:numPr>
        <w:ind w:left="142" w:firstLine="7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lastRenderedPageBreak/>
        <w:t>формирова</w:t>
      </w:r>
      <w:r w:rsidR="00EB3AC0">
        <w:rPr>
          <w:rFonts w:ascii="Times New Roman" w:hAnsi="Times New Roman"/>
          <w:sz w:val="28"/>
          <w:szCs w:val="28"/>
          <w:lang w:eastAsia="ru-RU"/>
        </w:rPr>
        <w:t>ние</w:t>
      </w:r>
      <w:r w:rsidRPr="00BB2E9C">
        <w:rPr>
          <w:rFonts w:ascii="Times New Roman" w:hAnsi="Times New Roman"/>
          <w:sz w:val="28"/>
          <w:szCs w:val="28"/>
          <w:lang w:eastAsia="ru-RU"/>
        </w:rPr>
        <w:t xml:space="preserve"> интеллектуальн</w:t>
      </w:r>
      <w:r w:rsidR="00EB3AC0">
        <w:rPr>
          <w:rFonts w:ascii="Times New Roman" w:hAnsi="Times New Roman"/>
          <w:sz w:val="28"/>
          <w:szCs w:val="28"/>
          <w:lang w:eastAsia="ru-RU"/>
        </w:rPr>
        <w:t>ой</w:t>
      </w:r>
      <w:r w:rsidRPr="00BB2E9C">
        <w:rPr>
          <w:rFonts w:ascii="Times New Roman" w:hAnsi="Times New Roman"/>
          <w:sz w:val="28"/>
          <w:szCs w:val="28"/>
          <w:lang w:eastAsia="ru-RU"/>
        </w:rPr>
        <w:t xml:space="preserve"> культур</w:t>
      </w:r>
      <w:r w:rsidR="00EB3AC0">
        <w:rPr>
          <w:rFonts w:ascii="Times New Roman" w:hAnsi="Times New Roman"/>
          <w:sz w:val="28"/>
          <w:szCs w:val="28"/>
          <w:lang w:eastAsia="ru-RU"/>
        </w:rPr>
        <w:t>ы</w:t>
      </w:r>
      <w:r w:rsidRPr="00BB2E9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B2E9C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Pr="00BB2E9C">
        <w:rPr>
          <w:rFonts w:ascii="Times New Roman" w:hAnsi="Times New Roman"/>
          <w:sz w:val="28"/>
          <w:szCs w:val="28"/>
          <w:lang w:eastAsia="ru-RU"/>
        </w:rPr>
        <w:t xml:space="preserve">, развивать кругозор и любознательность. </w:t>
      </w:r>
    </w:p>
    <w:p w:rsidR="00447624" w:rsidRDefault="00447624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B0900" w:rsidRPr="000B0900" w:rsidRDefault="000B0900" w:rsidP="000B090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B0900">
        <w:rPr>
          <w:rFonts w:ascii="Times New Roman" w:hAnsi="Times New Roman"/>
          <w:b/>
          <w:sz w:val="28"/>
          <w:szCs w:val="28"/>
          <w:u w:val="single"/>
          <w:lang w:eastAsia="ru-RU"/>
        </w:rPr>
        <w:t>Формы деятельности</w:t>
      </w:r>
      <w:proofErr w:type="gramStart"/>
      <w:r w:rsidRPr="000B0900">
        <w:rPr>
          <w:rFonts w:ascii="Times New Roman" w:hAnsi="Times New Roman"/>
          <w:b/>
          <w:sz w:val="28"/>
          <w:szCs w:val="28"/>
          <w:u w:val="single"/>
          <w:lang w:eastAsia="ru-RU"/>
        </w:rPr>
        <w:t>:</w:t>
      </w:r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рганизация участия во всероссийской олимпиаде школьников, региональной олимпиаде школьников Ленинградской области, </w:t>
      </w:r>
      <w:r w:rsidRPr="00BD2319">
        <w:rPr>
          <w:rFonts w:ascii="Times New Roman" w:hAnsi="Times New Roman"/>
          <w:sz w:val="28"/>
          <w:szCs w:val="28"/>
        </w:rPr>
        <w:t xml:space="preserve"> конференции, викторины, конкурсы, </w:t>
      </w:r>
      <w:proofErr w:type="spellStart"/>
      <w:r w:rsidRPr="00BD2319">
        <w:rPr>
          <w:rFonts w:ascii="Times New Roman" w:hAnsi="Times New Roman"/>
          <w:sz w:val="28"/>
          <w:szCs w:val="28"/>
        </w:rPr>
        <w:t>квиз</w:t>
      </w:r>
      <w:r>
        <w:rPr>
          <w:rFonts w:ascii="Times New Roman" w:hAnsi="Times New Roman"/>
          <w:sz w:val="28"/>
          <w:szCs w:val="28"/>
        </w:rPr>
        <w:t>ы</w:t>
      </w:r>
      <w:proofErr w:type="spellEnd"/>
      <w:r>
        <w:rPr>
          <w:rFonts w:ascii="Times New Roman" w:hAnsi="Times New Roman"/>
          <w:sz w:val="28"/>
          <w:szCs w:val="28"/>
        </w:rPr>
        <w:t>, участие в научно-практических конференциях.</w:t>
      </w:r>
    </w:p>
    <w:p w:rsidR="000B0900" w:rsidRPr="00BB2E9C" w:rsidRDefault="000B0900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2C07" w:rsidRPr="00BB2E9C" w:rsidRDefault="002B2C07" w:rsidP="00BB2E9C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BB2E9C">
        <w:rPr>
          <w:rFonts w:ascii="Times New Roman" w:hAnsi="Times New Roman"/>
          <w:b/>
          <w:sz w:val="28"/>
          <w:szCs w:val="28"/>
          <w:u w:val="single"/>
          <w:lang w:eastAsia="ru-RU"/>
        </w:rPr>
        <w:t>Прогнозируемые результаты: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умеет развивать свои интеллектуальные способности;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умеет самостоятельно планировать, организовывать, проводить, анализировать порученное дело и обобщить результаты; 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владеет основными приёмами успешного изучения учебного материала;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умеет находить, перерабатывать и использовать информацию из различных источников, в том числе электронных;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владеет приемами и методами самообразования и самовоспитания;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наблюдателен, умеет логически мыслить;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владеет богатым словарным запасом;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испытывает  интерес к познавательной деятельности; </w:t>
      </w:r>
    </w:p>
    <w:p w:rsidR="002B2C07" w:rsidRPr="00BB2E9C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способен критически мыслить, находить нетрадиционные решения и выход из сложившейся ситуации;</w:t>
      </w:r>
    </w:p>
    <w:p w:rsidR="002B2C07" w:rsidRDefault="00BB2E9C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использует приобретенные предметные, интеллектуальные и общие умения и навыки в повседневной жизни.</w:t>
      </w:r>
    </w:p>
    <w:p w:rsidR="00BB2E9C" w:rsidRPr="00BB2E9C" w:rsidRDefault="00BB2E9C" w:rsidP="00EB3AC0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2E9C" w:rsidRDefault="002B2C07" w:rsidP="00BB2E9C">
      <w:pPr>
        <w:pStyle w:val="a5"/>
        <w:ind w:firstLine="567"/>
        <w:jc w:val="center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r w:rsidRPr="00BB2E9C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 xml:space="preserve">Физическое воспитание и здоровый образ жизни </w:t>
      </w:r>
      <w:r w:rsidR="00BB2E9C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–</w:t>
      </w:r>
    </w:p>
    <w:p w:rsidR="002B2C07" w:rsidRPr="00BB2E9C" w:rsidRDefault="002B2C07" w:rsidP="00BB2E9C">
      <w:pPr>
        <w:pStyle w:val="a5"/>
        <w:ind w:firstLine="567"/>
        <w:jc w:val="center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r w:rsidRPr="00BB2E9C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«Я и здоровье»</w:t>
      </w:r>
    </w:p>
    <w:p w:rsidR="002B2C07" w:rsidRPr="00BB2E9C" w:rsidRDefault="002B2C07" w:rsidP="00BB2E9C">
      <w:pPr>
        <w:pStyle w:val="a5"/>
        <w:numPr>
          <w:ilvl w:val="0"/>
          <w:numId w:val="41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сохранение и укрепление здоровья обучающихся, формирование у школьников навыков организации здорового образа жизни; </w:t>
      </w:r>
    </w:p>
    <w:p w:rsidR="002B2C07" w:rsidRPr="00BB2E9C" w:rsidRDefault="002B2C07" w:rsidP="00BB2E9C">
      <w:pPr>
        <w:pStyle w:val="a5"/>
        <w:numPr>
          <w:ilvl w:val="0"/>
          <w:numId w:val="41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демонстрация </w:t>
      </w:r>
      <w:proofErr w:type="gramStart"/>
      <w:r w:rsidRPr="00BB2E9C">
        <w:rPr>
          <w:rFonts w:ascii="Times New Roman" w:hAnsi="Times New Roman"/>
          <w:sz w:val="28"/>
          <w:szCs w:val="28"/>
          <w:lang w:eastAsia="ru-RU"/>
        </w:rPr>
        <w:t>обучающимися</w:t>
      </w:r>
      <w:proofErr w:type="gramEnd"/>
      <w:r w:rsidRPr="00BB2E9C">
        <w:rPr>
          <w:rFonts w:ascii="Times New Roman" w:hAnsi="Times New Roman"/>
          <w:sz w:val="28"/>
          <w:szCs w:val="28"/>
          <w:lang w:eastAsia="ru-RU"/>
        </w:rPr>
        <w:t xml:space="preserve"> значимости физического и психического здоровья человека;</w:t>
      </w:r>
    </w:p>
    <w:p w:rsidR="002B2C07" w:rsidRPr="00BB2E9C" w:rsidRDefault="002B2C07" w:rsidP="00BB2E9C">
      <w:pPr>
        <w:pStyle w:val="a5"/>
        <w:numPr>
          <w:ilvl w:val="0"/>
          <w:numId w:val="41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знакомство обучающихся с опытом и традициями предыдущих поколений по сохранению физического и психического здоровья воспитание понимания важности здоровья для будущего; </w:t>
      </w:r>
    </w:p>
    <w:p w:rsidR="002B2C07" w:rsidRPr="00BB2E9C" w:rsidRDefault="002B2C07" w:rsidP="00BB2E9C">
      <w:pPr>
        <w:pStyle w:val="a5"/>
        <w:numPr>
          <w:ilvl w:val="0"/>
          <w:numId w:val="41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воспитание в детях ответственности за свою жизнь и жизнь окружающих; </w:t>
      </w:r>
    </w:p>
    <w:p w:rsidR="002B2C07" w:rsidRPr="00BB2E9C" w:rsidRDefault="002B2C07" w:rsidP="00BB2E9C">
      <w:pPr>
        <w:pStyle w:val="a5"/>
        <w:numPr>
          <w:ilvl w:val="0"/>
          <w:numId w:val="41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формирование у </w:t>
      </w:r>
      <w:proofErr w:type="gramStart"/>
      <w:r w:rsidRPr="00BB2E9C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Pr="00BB2E9C">
        <w:rPr>
          <w:rFonts w:ascii="Times New Roman" w:hAnsi="Times New Roman"/>
          <w:sz w:val="28"/>
          <w:szCs w:val="28"/>
          <w:lang w:eastAsia="ru-RU"/>
        </w:rPr>
        <w:t xml:space="preserve"> культуры сохранения и совершенствования собственного здоровья;</w:t>
      </w:r>
    </w:p>
    <w:p w:rsidR="002B2C07" w:rsidRPr="00BB2E9C" w:rsidRDefault="002B2C07" w:rsidP="00BB2E9C">
      <w:pPr>
        <w:pStyle w:val="a5"/>
        <w:numPr>
          <w:ilvl w:val="0"/>
          <w:numId w:val="41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профилактика вредных привычек и правонарушений;</w:t>
      </w:r>
    </w:p>
    <w:p w:rsidR="002B2C07" w:rsidRPr="00BB2E9C" w:rsidRDefault="002B2C07" w:rsidP="00BB2E9C">
      <w:pPr>
        <w:pStyle w:val="a5"/>
        <w:numPr>
          <w:ilvl w:val="0"/>
          <w:numId w:val="41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профилактика суицидов;</w:t>
      </w:r>
    </w:p>
    <w:p w:rsidR="002B2C07" w:rsidRPr="00BB2E9C" w:rsidRDefault="002B2C07" w:rsidP="00BB2E9C">
      <w:pPr>
        <w:pStyle w:val="a5"/>
        <w:numPr>
          <w:ilvl w:val="0"/>
          <w:numId w:val="41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профилактика экстремизма;</w:t>
      </w:r>
    </w:p>
    <w:p w:rsidR="002B2C07" w:rsidRPr="0098650A" w:rsidRDefault="002B2C07" w:rsidP="00BB2E9C">
      <w:pPr>
        <w:pStyle w:val="a5"/>
        <w:numPr>
          <w:ilvl w:val="0"/>
          <w:numId w:val="41"/>
        </w:numPr>
        <w:ind w:left="0" w:firstLine="92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п</w:t>
      </w:r>
      <w:r w:rsidRPr="00BB2E9C">
        <w:rPr>
          <w:rFonts w:ascii="Times New Roman" w:hAnsi="Times New Roman"/>
          <w:shadow/>
          <w:sz w:val="28"/>
          <w:szCs w:val="28"/>
        </w:rPr>
        <w:t>рофилактика детского дорожно-транспортного травматизма.</w:t>
      </w:r>
    </w:p>
    <w:p w:rsidR="00700522" w:rsidRDefault="00700522" w:rsidP="00700522">
      <w:pPr>
        <w:pStyle w:val="a5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98650A" w:rsidRDefault="00700522" w:rsidP="00700522">
      <w:pPr>
        <w:pStyle w:val="a5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lastRenderedPageBreak/>
        <w:t xml:space="preserve">Формы деятельности: </w:t>
      </w:r>
      <w:r w:rsidRPr="00700522">
        <w:rPr>
          <w:rFonts w:ascii="Times New Roman" w:hAnsi="Times New Roman"/>
          <w:sz w:val="28"/>
          <w:szCs w:val="28"/>
          <w:lang w:eastAsia="ru-RU"/>
        </w:rPr>
        <w:t>туристические походы, тематические классные часы, спортивные соревнования с родителями, военизированные конкурсы «</w:t>
      </w:r>
      <w:proofErr w:type="spellStart"/>
      <w:r w:rsidRPr="00700522">
        <w:rPr>
          <w:rFonts w:ascii="Times New Roman" w:hAnsi="Times New Roman"/>
          <w:sz w:val="28"/>
          <w:szCs w:val="28"/>
          <w:lang w:eastAsia="ru-RU"/>
        </w:rPr>
        <w:t>Лазертаг</w:t>
      </w:r>
      <w:proofErr w:type="spellEnd"/>
      <w:r w:rsidRPr="00700522">
        <w:rPr>
          <w:rFonts w:ascii="Times New Roman" w:hAnsi="Times New Roman"/>
          <w:sz w:val="28"/>
          <w:szCs w:val="28"/>
          <w:lang w:eastAsia="ru-RU"/>
        </w:rPr>
        <w:t>», «</w:t>
      </w:r>
      <w:proofErr w:type="spellStart"/>
      <w:r w:rsidRPr="00700522">
        <w:rPr>
          <w:rFonts w:ascii="Times New Roman" w:hAnsi="Times New Roman"/>
          <w:sz w:val="28"/>
          <w:szCs w:val="28"/>
          <w:lang w:eastAsia="ru-RU"/>
        </w:rPr>
        <w:t>Квесты</w:t>
      </w:r>
      <w:proofErr w:type="spellEnd"/>
      <w:r w:rsidRPr="00700522">
        <w:rPr>
          <w:rFonts w:ascii="Times New Roman" w:hAnsi="Times New Roman"/>
          <w:sz w:val="28"/>
          <w:szCs w:val="28"/>
          <w:lang w:eastAsia="ru-RU"/>
        </w:rPr>
        <w:t>, «Зарница»</w:t>
      </w:r>
      <w:r>
        <w:rPr>
          <w:rFonts w:ascii="Times New Roman" w:hAnsi="Times New Roman"/>
          <w:sz w:val="28"/>
          <w:szCs w:val="28"/>
          <w:lang w:eastAsia="ru-RU"/>
        </w:rPr>
        <w:t>, экскурсии в военные части города, МЧС, сдача норм ГТО, участие в спортивных мероприятиях и соревнованиях в рамках Ш</w:t>
      </w:r>
      <w:r w:rsidR="003B7A9A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К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ЛиС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»</w:t>
      </w:r>
      <w:r w:rsidR="003B7A9A">
        <w:rPr>
          <w:rFonts w:ascii="Times New Roman" w:hAnsi="Times New Roman"/>
          <w:sz w:val="28"/>
          <w:szCs w:val="28"/>
          <w:lang w:eastAsia="ru-RU"/>
        </w:rPr>
        <w:t>, профилактические лекции с врачами, конкурсы на формирование здорового образа жизни.</w:t>
      </w:r>
    </w:p>
    <w:p w:rsidR="00700522" w:rsidRPr="0098650A" w:rsidRDefault="00700522" w:rsidP="00700522">
      <w:pPr>
        <w:pStyle w:val="a5"/>
        <w:ind w:left="927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2B2C07" w:rsidRPr="0098650A" w:rsidRDefault="002B2C07" w:rsidP="00BB2E9C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98650A">
        <w:rPr>
          <w:rFonts w:ascii="Times New Roman" w:hAnsi="Times New Roman"/>
          <w:b/>
          <w:sz w:val="28"/>
          <w:szCs w:val="28"/>
          <w:u w:val="single"/>
          <w:lang w:eastAsia="ru-RU"/>
        </w:rPr>
        <w:t>Прогнозируемые результаты: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работает над формированием физических качеств: быстроты, ловкости, гибкости, силы и выносливости; 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принимает здоровый образ жизни как основы своей жизнедеятельности; 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понимает опасности наркотического, токсического, алкогольно-никотинового отравления организма и психики;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знает основные правила поведения на дороге, в общественных местах, умеет правильно действовать в чрезвычайных ситуациях; 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умение управлять своим здоровьем; 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соблюдает нормы личной гигиены; </w:t>
      </w:r>
    </w:p>
    <w:p w:rsidR="002B2C07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систематически занимается физическими упражнениями, играми, спортом, физически самосовершенствуется.</w:t>
      </w:r>
    </w:p>
    <w:p w:rsidR="0098650A" w:rsidRPr="00BB2E9C" w:rsidRDefault="0098650A" w:rsidP="003B7A9A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2C07" w:rsidRDefault="002B2C07" w:rsidP="0098650A">
      <w:pPr>
        <w:pStyle w:val="a5"/>
        <w:ind w:firstLine="567"/>
        <w:jc w:val="center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proofErr w:type="gramStart"/>
      <w:r w:rsidRPr="0098650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Эстетическое</w:t>
      </w:r>
      <w:proofErr w:type="gramEnd"/>
      <w:r w:rsidRPr="0098650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 xml:space="preserve"> - «Я и красота вокруг»</w:t>
      </w:r>
    </w:p>
    <w:p w:rsidR="0098650A" w:rsidRPr="0098650A" w:rsidRDefault="0098650A" w:rsidP="0098650A">
      <w:pPr>
        <w:pStyle w:val="a5"/>
        <w:ind w:firstLine="567"/>
        <w:jc w:val="center"/>
        <w:rPr>
          <w:rFonts w:ascii="Times New Roman" w:hAnsi="Times New Roman"/>
          <w:b/>
          <w:iCs/>
          <w:color w:val="1F497D" w:themeColor="text2"/>
          <w:sz w:val="28"/>
          <w:szCs w:val="28"/>
          <w:lang w:eastAsia="ru-RU"/>
        </w:rPr>
      </w:pPr>
    </w:p>
    <w:p w:rsidR="002B2C07" w:rsidRPr="00BB2E9C" w:rsidRDefault="002B2C07" w:rsidP="0098650A">
      <w:pPr>
        <w:pStyle w:val="a5"/>
        <w:numPr>
          <w:ilvl w:val="0"/>
          <w:numId w:val="42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знакомство с культурным наследием прошлого, духовным богатством родного народа, с помощью живописи, литературы, истории и архитектуры;</w:t>
      </w:r>
    </w:p>
    <w:p w:rsidR="002B2C07" w:rsidRPr="00BB2E9C" w:rsidRDefault="002B2C07" w:rsidP="0098650A">
      <w:pPr>
        <w:pStyle w:val="a5"/>
        <w:numPr>
          <w:ilvl w:val="0"/>
          <w:numId w:val="42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развитие чувства прекрасного, чувства истинной красоты, эстетического чувства восприятия окружающего мира на основе приобщения к выдающимся художественным ценностям отечественной и мировой культуры;</w:t>
      </w:r>
    </w:p>
    <w:p w:rsidR="002B2C07" w:rsidRPr="00BB2E9C" w:rsidRDefault="002B2C07" w:rsidP="0098650A">
      <w:pPr>
        <w:pStyle w:val="a5"/>
        <w:numPr>
          <w:ilvl w:val="0"/>
          <w:numId w:val="42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формирование способностей восприятия и понимания прекрасного, обогащение духовного мира обучающихся средствами искусства и непосредственного участия в творческой деятельности;</w:t>
      </w:r>
    </w:p>
    <w:p w:rsidR="002B2C07" w:rsidRDefault="002B2C07" w:rsidP="0098650A">
      <w:pPr>
        <w:pStyle w:val="a5"/>
        <w:numPr>
          <w:ilvl w:val="0"/>
          <w:numId w:val="42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формирование навыков совместного общения, умения правильно использовать свободное время. </w:t>
      </w:r>
    </w:p>
    <w:p w:rsidR="0098650A" w:rsidRDefault="0098650A" w:rsidP="003B7A9A">
      <w:pPr>
        <w:pStyle w:val="a5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B7A9A" w:rsidRDefault="003B7A9A" w:rsidP="003B7A9A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7A9A">
        <w:rPr>
          <w:rFonts w:ascii="Times New Roman" w:hAnsi="Times New Roman"/>
          <w:b/>
          <w:sz w:val="28"/>
          <w:szCs w:val="28"/>
          <w:u w:val="single"/>
          <w:lang w:eastAsia="ru-RU"/>
        </w:rPr>
        <w:t>Формы деятельности</w:t>
      </w:r>
      <w:proofErr w:type="gramStart"/>
      <w:r w:rsidRPr="003B7A9A">
        <w:rPr>
          <w:rFonts w:ascii="Times New Roman" w:hAnsi="Times New Roman"/>
          <w:b/>
          <w:sz w:val="28"/>
          <w:szCs w:val="28"/>
          <w:u w:val="single"/>
          <w:lang w:eastAsia="ru-RU"/>
        </w:rPr>
        <w:t>:</w:t>
      </w:r>
      <w:r w:rsidRPr="00BD2319">
        <w:rPr>
          <w:rFonts w:ascii="Times New Roman" w:hAnsi="Times New Roman"/>
          <w:sz w:val="28"/>
          <w:szCs w:val="28"/>
        </w:rPr>
        <w:t>к</w:t>
      </w:r>
      <w:proofErr w:type="gramEnd"/>
      <w:r w:rsidRPr="00BD2319">
        <w:rPr>
          <w:rFonts w:ascii="Times New Roman" w:hAnsi="Times New Roman"/>
          <w:sz w:val="28"/>
          <w:szCs w:val="28"/>
        </w:rPr>
        <w:t>лассные часы, беседы, диспуты, викторины, конкурсы</w:t>
      </w:r>
      <w:r>
        <w:rPr>
          <w:rFonts w:ascii="Times New Roman" w:hAnsi="Times New Roman"/>
          <w:sz w:val="28"/>
          <w:szCs w:val="28"/>
        </w:rPr>
        <w:t>, посещение театра и музеев, лектории библиотек, посещение и обсуждение культурных тематических выставок, кинотеатра, участие в мастер-классах, проведение родительских собраний с участием детей (представление творческих работ), встречи с интересными людьми, просмотр видеоматериала с об</w:t>
      </w:r>
      <w:r w:rsidR="00456DFA">
        <w:rPr>
          <w:rFonts w:ascii="Times New Roman" w:hAnsi="Times New Roman"/>
          <w:sz w:val="28"/>
          <w:szCs w:val="28"/>
        </w:rPr>
        <w:t>су</w:t>
      </w:r>
      <w:r>
        <w:rPr>
          <w:rFonts w:ascii="Times New Roman" w:hAnsi="Times New Roman"/>
          <w:sz w:val="28"/>
          <w:szCs w:val="28"/>
        </w:rPr>
        <w:t>ждением.</w:t>
      </w:r>
    </w:p>
    <w:p w:rsidR="003B7A9A" w:rsidRPr="00BB2E9C" w:rsidRDefault="003B7A9A" w:rsidP="003B7A9A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650A" w:rsidRPr="0098650A" w:rsidRDefault="002B2C07" w:rsidP="0098650A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98650A">
        <w:rPr>
          <w:rFonts w:ascii="Times New Roman" w:hAnsi="Times New Roman"/>
          <w:b/>
          <w:sz w:val="28"/>
          <w:szCs w:val="28"/>
          <w:u w:val="single"/>
          <w:lang w:eastAsia="ru-RU"/>
        </w:rPr>
        <w:t>Прогнозируемые результаты: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умеет оформлять портфолио, альбомы, стенды, электронные фотоотчеты по итогам мероприятий и экскурсий; 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имеет сформированные эстетические вкусы и взглядов; 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 xml:space="preserve">умеет оценивать произведения искусства, эстетические явления с позиций эстетических знаний и идеалов; 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пробует себя в музыке, литературе, в сценическом и изобразительном искусстве;</w:t>
      </w:r>
    </w:p>
    <w:p w:rsidR="002B2C07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B2C07" w:rsidRPr="00BB2E9C">
        <w:rPr>
          <w:rFonts w:ascii="Times New Roman" w:hAnsi="Times New Roman"/>
          <w:sz w:val="28"/>
          <w:szCs w:val="28"/>
          <w:lang w:eastAsia="ru-RU"/>
        </w:rPr>
        <w:t>готов развивать свои задатки и творческие способности в различных областях искусства.</w:t>
      </w:r>
    </w:p>
    <w:p w:rsidR="0098650A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2C07" w:rsidRDefault="002B2C07" w:rsidP="0098650A">
      <w:pPr>
        <w:pStyle w:val="a5"/>
        <w:ind w:firstLine="567"/>
        <w:jc w:val="center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r w:rsidRPr="0098650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Профориентаци</w:t>
      </w:r>
      <w:r w:rsidR="000F4258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онное</w:t>
      </w:r>
      <w:r w:rsidRPr="0098650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 xml:space="preserve"> - «Твой выбор»</w:t>
      </w:r>
    </w:p>
    <w:p w:rsidR="0098650A" w:rsidRPr="0098650A" w:rsidRDefault="0098650A" w:rsidP="0098650A">
      <w:pPr>
        <w:pStyle w:val="a5"/>
        <w:ind w:firstLine="567"/>
        <w:jc w:val="center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</w:p>
    <w:p w:rsidR="002B2C07" w:rsidRPr="00BB2E9C" w:rsidRDefault="00AA22B9" w:rsidP="0098650A">
      <w:pPr>
        <w:pStyle w:val="a5"/>
        <w:numPr>
          <w:ilvl w:val="0"/>
          <w:numId w:val="43"/>
        </w:numPr>
        <w:ind w:left="142" w:firstLine="785"/>
        <w:jc w:val="both"/>
        <w:rPr>
          <w:rFonts w:ascii="Times New Roman" w:hAnsi="Times New Roman"/>
          <w:sz w:val="28"/>
          <w:szCs w:val="28"/>
        </w:rPr>
      </w:pPr>
      <w:r w:rsidRPr="00BB2E9C">
        <w:rPr>
          <w:rFonts w:ascii="Times New Roman" w:hAnsi="Times New Roman"/>
          <w:sz w:val="28"/>
          <w:szCs w:val="28"/>
        </w:rPr>
        <w:t>активизация   процесса   </w:t>
      </w:r>
      <w:r w:rsidR="002B2C07" w:rsidRPr="00BB2E9C">
        <w:rPr>
          <w:rFonts w:ascii="Times New Roman" w:hAnsi="Times New Roman"/>
          <w:sz w:val="28"/>
          <w:szCs w:val="28"/>
        </w:rPr>
        <w:t>профессиона</w:t>
      </w:r>
      <w:r w:rsidRPr="00BB2E9C">
        <w:rPr>
          <w:rFonts w:ascii="Times New Roman" w:hAnsi="Times New Roman"/>
          <w:sz w:val="28"/>
          <w:szCs w:val="28"/>
        </w:rPr>
        <w:t>льного   </w:t>
      </w:r>
      <w:r w:rsidR="002B2C07" w:rsidRPr="00BB2E9C">
        <w:rPr>
          <w:rFonts w:ascii="Times New Roman" w:hAnsi="Times New Roman"/>
          <w:sz w:val="28"/>
          <w:szCs w:val="28"/>
        </w:rPr>
        <w:t>самоопределения </w:t>
      </w:r>
      <w:proofErr w:type="spellStart"/>
      <w:proofErr w:type="gramStart"/>
      <w:r w:rsidR="002B2C07" w:rsidRPr="00BB2E9C">
        <w:rPr>
          <w:rFonts w:ascii="Times New Roman" w:hAnsi="Times New Roman"/>
          <w:sz w:val="28"/>
          <w:szCs w:val="28"/>
        </w:rPr>
        <w:t>обуча</w:t>
      </w:r>
      <w:r w:rsidR="00456DFA">
        <w:rPr>
          <w:rFonts w:ascii="Times New Roman" w:hAnsi="Times New Roman"/>
          <w:sz w:val="28"/>
          <w:szCs w:val="28"/>
        </w:rPr>
        <w:t>-</w:t>
      </w:r>
      <w:r w:rsidR="002B2C07" w:rsidRPr="00BB2E9C">
        <w:rPr>
          <w:rFonts w:ascii="Times New Roman" w:hAnsi="Times New Roman"/>
          <w:sz w:val="28"/>
          <w:szCs w:val="28"/>
        </w:rPr>
        <w:t>ющихся</w:t>
      </w:r>
      <w:proofErr w:type="spellEnd"/>
      <w:proofErr w:type="gramEnd"/>
      <w:r w:rsidR="002B2C07" w:rsidRPr="00BB2E9C">
        <w:rPr>
          <w:rFonts w:ascii="Times New Roman" w:hAnsi="Times New Roman"/>
          <w:sz w:val="28"/>
          <w:szCs w:val="28"/>
        </w:rPr>
        <w:t>, включающего получение знаний о мире профессионального труда, формирование положительного отношения к самому себе, осознание своей индивидуальности, уверенности в своих силах, применительно к реализации себя в будущей профессии;</w:t>
      </w:r>
    </w:p>
    <w:p w:rsidR="002B2C07" w:rsidRPr="00BB2E9C" w:rsidRDefault="002B2C07" w:rsidP="0098650A">
      <w:pPr>
        <w:pStyle w:val="a5"/>
        <w:numPr>
          <w:ilvl w:val="0"/>
          <w:numId w:val="43"/>
        </w:numPr>
        <w:ind w:left="142" w:firstLine="785"/>
        <w:jc w:val="both"/>
        <w:rPr>
          <w:rFonts w:ascii="Times New Roman" w:hAnsi="Times New Roman"/>
          <w:sz w:val="28"/>
          <w:szCs w:val="28"/>
        </w:rPr>
      </w:pPr>
      <w:r w:rsidRPr="00BB2E9C">
        <w:rPr>
          <w:rFonts w:ascii="Times New Roman" w:hAnsi="Times New Roman"/>
          <w:sz w:val="28"/>
          <w:szCs w:val="28"/>
        </w:rPr>
        <w:t>развитие способностей к профессиональной адаптации в современных социально-экономических условиях;</w:t>
      </w:r>
    </w:p>
    <w:p w:rsidR="002B2C07" w:rsidRPr="00BB2E9C" w:rsidRDefault="002B2C07" w:rsidP="0098650A">
      <w:pPr>
        <w:pStyle w:val="a5"/>
        <w:numPr>
          <w:ilvl w:val="0"/>
          <w:numId w:val="43"/>
        </w:numPr>
        <w:ind w:left="142" w:firstLine="785"/>
        <w:jc w:val="both"/>
        <w:rPr>
          <w:rFonts w:ascii="Times New Roman" w:hAnsi="Times New Roman"/>
          <w:sz w:val="28"/>
          <w:szCs w:val="28"/>
        </w:rPr>
      </w:pPr>
      <w:r w:rsidRPr="00BB2E9C">
        <w:rPr>
          <w:rFonts w:ascii="Times New Roman" w:hAnsi="Times New Roman"/>
          <w:sz w:val="28"/>
          <w:szCs w:val="28"/>
        </w:rPr>
        <w:t>повышение  уровня психологической компетенции обучающихся за счет вооружения их соответствующими знаниям</w:t>
      </w:r>
      <w:r w:rsidR="00AA22B9" w:rsidRPr="00BB2E9C">
        <w:rPr>
          <w:rFonts w:ascii="Times New Roman" w:hAnsi="Times New Roman"/>
          <w:sz w:val="28"/>
          <w:szCs w:val="28"/>
        </w:rPr>
        <w:t xml:space="preserve">и и умениями, расширение границ </w:t>
      </w:r>
      <w:r w:rsidRPr="00BB2E9C">
        <w:rPr>
          <w:rFonts w:ascii="Times New Roman" w:hAnsi="Times New Roman"/>
          <w:sz w:val="28"/>
          <w:szCs w:val="28"/>
        </w:rPr>
        <w:t>самовоспри</w:t>
      </w:r>
      <w:r w:rsidR="00AA22B9" w:rsidRPr="00BB2E9C">
        <w:rPr>
          <w:rFonts w:ascii="Times New Roman" w:hAnsi="Times New Roman"/>
          <w:sz w:val="28"/>
          <w:szCs w:val="28"/>
        </w:rPr>
        <w:t xml:space="preserve">ятия, </w:t>
      </w:r>
      <w:r w:rsidRPr="00BB2E9C">
        <w:rPr>
          <w:rFonts w:ascii="Times New Roman" w:hAnsi="Times New Roman"/>
          <w:sz w:val="28"/>
          <w:szCs w:val="28"/>
        </w:rPr>
        <w:t>побуждение потребности в самосовершенствовании.</w:t>
      </w:r>
    </w:p>
    <w:p w:rsidR="002B2C07" w:rsidRPr="0098650A" w:rsidRDefault="002B2C07" w:rsidP="00BB2E9C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B7A9A" w:rsidRPr="003B7A9A" w:rsidRDefault="003B7A9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Формы деятельности: </w:t>
      </w:r>
      <w:r w:rsidRPr="003B7A9A">
        <w:rPr>
          <w:rFonts w:ascii="Times New Roman" w:hAnsi="Times New Roman"/>
          <w:sz w:val="28"/>
          <w:szCs w:val="28"/>
          <w:lang w:eastAsia="ru-RU"/>
        </w:rPr>
        <w:t>участие в Ярмарках профессий и учебных мест,</w:t>
      </w:r>
      <w:r w:rsidR="00EB3A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B7A9A">
        <w:rPr>
          <w:rFonts w:ascii="Times New Roman" w:hAnsi="Times New Roman"/>
          <w:sz w:val="28"/>
          <w:szCs w:val="28"/>
          <w:lang w:eastAsia="ru-RU"/>
        </w:rPr>
        <w:t xml:space="preserve">встречи с представителями учебных заведений, экскурсии на предприятия города, области, </w:t>
      </w:r>
      <w:r>
        <w:rPr>
          <w:rFonts w:ascii="Times New Roman" w:hAnsi="Times New Roman"/>
          <w:sz w:val="28"/>
          <w:szCs w:val="28"/>
          <w:lang w:eastAsia="ru-RU"/>
        </w:rPr>
        <w:t xml:space="preserve">«Устные журналы «Куда пойти учиться?», </w:t>
      </w:r>
      <w:r w:rsidRPr="003B7A9A">
        <w:rPr>
          <w:rFonts w:ascii="Times New Roman" w:hAnsi="Times New Roman"/>
          <w:sz w:val="28"/>
          <w:szCs w:val="28"/>
          <w:lang w:eastAsia="ru-RU"/>
        </w:rPr>
        <w:t xml:space="preserve">встречи с родителями «Секрет моего успеха», </w:t>
      </w:r>
      <w:r>
        <w:rPr>
          <w:rFonts w:ascii="Times New Roman" w:hAnsi="Times New Roman"/>
          <w:sz w:val="28"/>
          <w:szCs w:val="28"/>
          <w:lang w:eastAsia="ru-RU"/>
        </w:rPr>
        <w:t>участие олимпиадах ВУЗов, Днях открытых дверей, конкурсы «Мое портфолио», «Лидер», организация диагностической и консультационной помощи психолога в классе.</w:t>
      </w:r>
    </w:p>
    <w:p w:rsidR="003B7A9A" w:rsidRDefault="003B7A9A" w:rsidP="003B7A9A">
      <w:pPr>
        <w:pStyle w:val="a5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2B2C07" w:rsidRPr="0098650A" w:rsidRDefault="002B2C07" w:rsidP="00BB2E9C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8650A">
        <w:rPr>
          <w:rFonts w:ascii="Times New Roman" w:hAnsi="Times New Roman"/>
          <w:b/>
          <w:sz w:val="28"/>
          <w:szCs w:val="28"/>
          <w:u w:val="single"/>
          <w:lang w:eastAsia="ru-RU"/>
        </w:rPr>
        <w:t>Прогнозируемые результаты: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B2C07" w:rsidRPr="00BB2E9C">
        <w:rPr>
          <w:rFonts w:ascii="Times New Roman" w:hAnsi="Times New Roman"/>
          <w:sz w:val="28"/>
          <w:szCs w:val="28"/>
        </w:rPr>
        <w:t>обеспечение профориентационной направленности учебных программ, пособий и образовательной деятельности в целом, участие в этой работе педагогического коллектива, родительской общественности, специалистов соответствующих организаций и учреждений;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B2C07" w:rsidRPr="00BB2E9C">
        <w:rPr>
          <w:rFonts w:ascii="Times New Roman" w:hAnsi="Times New Roman"/>
          <w:sz w:val="28"/>
          <w:szCs w:val="28"/>
        </w:rPr>
        <w:t>организация системной, квалифицированной и комплексной профориентационной работы;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2B2C07" w:rsidRPr="00BB2E9C">
        <w:rPr>
          <w:rFonts w:ascii="Times New Roman" w:hAnsi="Times New Roman"/>
          <w:sz w:val="28"/>
          <w:szCs w:val="28"/>
        </w:rPr>
        <w:t>формирование у обучающихся сознательного подхода к выбору профессии в соответствии с интересами, состоянием здоровья и особенностями каждого обучающегося, с учетом потребности региона в кадрах;</w:t>
      </w:r>
      <w:proofErr w:type="gramEnd"/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2B2C07" w:rsidRPr="00BB2E9C">
        <w:rPr>
          <w:rFonts w:ascii="Times New Roman" w:hAnsi="Times New Roman"/>
          <w:sz w:val="28"/>
          <w:szCs w:val="28"/>
        </w:rPr>
        <w:t xml:space="preserve">привлечение </w:t>
      </w:r>
      <w:proofErr w:type="gramStart"/>
      <w:r w:rsidR="002B2C07" w:rsidRPr="00BB2E9C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2B2C07" w:rsidRPr="00BB2E9C">
        <w:rPr>
          <w:rFonts w:ascii="Times New Roman" w:hAnsi="Times New Roman"/>
          <w:sz w:val="28"/>
          <w:szCs w:val="28"/>
        </w:rPr>
        <w:t xml:space="preserve"> во внеучебное время к различным видам творчества;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B2C07" w:rsidRPr="00BB2E9C">
        <w:rPr>
          <w:rFonts w:ascii="Times New Roman" w:hAnsi="Times New Roman"/>
          <w:sz w:val="28"/>
          <w:szCs w:val="28"/>
        </w:rPr>
        <w:t>организация профессионального просвещения и консультирования обучающихся, формирование у них профессиональные намерения на основе комплексного изучения личности с учетом их индивидуальных психофизиологических особенностей, состояния здоровья, а также потребностей региона в кадрах;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B2C07" w:rsidRPr="00BB2E9C">
        <w:rPr>
          <w:rFonts w:ascii="Times New Roman" w:hAnsi="Times New Roman"/>
          <w:sz w:val="28"/>
          <w:szCs w:val="28"/>
        </w:rPr>
        <w:t>организация дифференцированного обучения обучающихся для более полного раскрытия их индивидуальных интересов, способностей и склонностей;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B2C07" w:rsidRPr="00BB2E9C">
        <w:rPr>
          <w:rFonts w:ascii="Times New Roman" w:hAnsi="Times New Roman"/>
          <w:sz w:val="28"/>
          <w:szCs w:val="28"/>
        </w:rPr>
        <w:t>обеспечение органического единства психолого-педагогической и медицинской консультации, профессионального отбора (подбора) молодежи, поступающей в образовательные учреждения профессионального образования;</w:t>
      </w:r>
    </w:p>
    <w:p w:rsidR="002B2C07" w:rsidRPr="00BB2E9C" w:rsidRDefault="0098650A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B2C07" w:rsidRPr="00BB2E9C">
        <w:rPr>
          <w:rFonts w:ascii="Times New Roman" w:hAnsi="Times New Roman"/>
          <w:sz w:val="28"/>
          <w:szCs w:val="28"/>
        </w:rPr>
        <w:t>использование возможности психологической службы школы для организации и проведения профориентационной работы.</w:t>
      </w:r>
    </w:p>
    <w:p w:rsidR="002D2CF1" w:rsidRPr="00BB2E9C" w:rsidRDefault="002D2CF1" w:rsidP="00BB2E9C">
      <w:pPr>
        <w:pStyle w:val="a5"/>
        <w:ind w:firstLine="567"/>
        <w:jc w:val="both"/>
        <w:rPr>
          <w:rFonts w:ascii="Times New Roman" w:hAnsi="Times New Roman"/>
          <w:color w:val="000000"/>
          <w:kern w:val="1"/>
          <w:sz w:val="28"/>
          <w:szCs w:val="28"/>
          <w:lang w:eastAsia="hi-IN" w:bidi="hi-IN"/>
        </w:rPr>
      </w:pPr>
    </w:p>
    <w:p w:rsidR="00A50012" w:rsidRDefault="00340BA9" w:rsidP="00BB2E9C">
      <w:pPr>
        <w:pStyle w:val="a5"/>
        <w:ind w:firstLine="567"/>
        <w:jc w:val="both"/>
        <w:rPr>
          <w:rFonts w:ascii="Times New Roman" w:hAnsi="Times New Roman"/>
          <w:b/>
          <w:iCs/>
          <w:color w:val="000000"/>
          <w:w w:val="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w w:val="0"/>
          <w:sz w:val="28"/>
          <w:szCs w:val="28"/>
        </w:rPr>
        <w:t>5</w:t>
      </w:r>
      <w:r w:rsidR="00A50012" w:rsidRPr="0098650A">
        <w:rPr>
          <w:rFonts w:ascii="Times New Roman" w:hAnsi="Times New Roman"/>
          <w:b/>
          <w:iCs/>
          <w:color w:val="000000"/>
          <w:w w:val="0"/>
          <w:sz w:val="28"/>
          <w:szCs w:val="28"/>
        </w:rPr>
        <w:t>. Основные направления самоанализа воспитательной работы</w:t>
      </w:r>
    </w:p>
    <w:p w:rsidR="0098650A" w:rsidRPr="0098650A" w:rsidRDefault="0098650A" w:rsidP="00BB2E9C">
      <w:pPr>
        <w:pStyle w:val="a5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B2E9C">
        <w:rPr>
          <w:rFonts w:ascii="Times New Roman" w:hAnsi="Times New Roman"/>
          <w:sz w:val="28"/>
          <w:szCs w:val="28"/>
        </w:rPr>
        <w:t xml:space="preserve">     Система мониторинга эффективности воспитательного процесса позволит своевременно выявить и проанализировать изменения, происходящие в воспитательном процессе, и факторы, вызывающие их.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B2E9C">
        <w:rPr>
          <w:rFonts w:ascii="Times New Roman" w:hAnsi="Times New Roman"/>
          <w:sz w:val="28"/>
          <w:szCs w:val="28"/>
        </w:rPr>
        <w:t>В процессе реализации воспитательной работы в школе происходит формирование личностных результатов обучающихся.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BB2E9C">
        <w:rPr>
          <w:rFonts w:ascii="Times New Roman" w:hAnsi="Times New Roman"/>
          <w:iCs/>
          <w:sz w:val="28"/>
          <w:szCs w:val="28"/>
        </w:rPr>
        <w:t xml:space="preserve">Основным объектом оценки личностных результатов служит сформированность </w:t>
      </w:r>
      <w:r w:rsidRPr="00BB2E9C">
        <w:rPr>
          <w:rFonts w:ascii="Times New Roman" w:hAnsi="Times New Roman"/>
          <w:sz w:val="28"/>
          <w:szCs w:val="28"/>
        </w:rPr>
        <w:t xml:space="preserve">универсальных учебных действий, включаемых в следующие </w:t>
      </w:r>
      <w:proofErr w:type="gramStart"/>
      <w:r w:rsidRPr="00BB2E9C">
        <w:rPr>
          <w:rFonts w:ascii="Times New Roman" w:hAnsi="Times New Roman"/>
          <w:sz w:val="28"/>
          <w:szCs w:val="28"/>
        </w:rPr>
        <w:t>три основные</w:t>
      </w:r>
      <w:r w:rsidRPr="00BB2E9C">
        <w:rPr>
          <w:rFonts w:ascii="Times New Roman" w:hAnsi="Times New Roman"/>
          <w:iCs/>
          <w:sz w:val="28"/>
          <w:szCs w:val="28"/>
        </w:rPr>
        <w:t xml:space="preserve"> блока</w:t>
      </w:r>
      <w:proofErr w:type="gramEnd"/>
      <w:r w:rsidRPr="00BB2E9C">
        <w:rPr>
          <w:rFonts w:ascii="Times New Roman" w:hAnsi="Times New Roman"/>
          <w:iCs/>
          <w:sz w:val="28"/>
          <w:szCs w:val="28"/>
        </w:rPr>
        <w:t>: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BB2E9C">
        <w:rPr>
          <w:rFonts w:ascii="Times New Roman" w:hAnsi="Times New Roman"/>
          <w:sz w:val="28"/>
          <w:szCs w:val="28"/>
        </w:rPr>
        <w:t>1) сформированность основ гражданской идентичности личности;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BB2E9C">
        <w:rPr>
          <w:rFonts w:ascii="Times New Roman" w:hAnsi="Times New Roman"/>
          <w:sz w:val="28"/>
          <w:szCs w:val="28"/>
        </w:rPr>
        <w:t>2) сформированность индивидуальной учебной самостоятельности, включая умение строить жизненные профессиональные планы с учетом конкретных перспектив социального развития;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B2E9C">
        <w:rPr>
          <w:rFonts w:ascii="Times New Roman" w:hAnsi="Times New Roman"/>
          <w:sz w:val="28"/>
          <w:szCs w:val="28"/>
        </w:rPr>
        <w:t>3) сформированность социальных компетенций, включая ценностно-смысловые установки и моральные нормы, опыт социальных и межличностных отношений, правосознание.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В структуре личностных результатов в соответствии с основными объектами оценки личностных планируемых результатов выделены 3 критерия сформированности планируемых результатов: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1) самоопределение (личностное, профессиональное, жизненное);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2) смыслообразование;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3) нравственно-этическая ориентация.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В рамках данных критериев сформированности, с учетом социальной ситуации развития обучающихся, определены</w:t>
      </w:r>
      <w:r w:rsidRPr="00BB2E9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блоки сформированности личностных результатов. Они отражают особенности развития его личности </w:t>
      </w:r>
      <w:r w:rsidRPr="00BB2E9C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в следующих социальных кругах: «Я», «Семья», «Школа», «Родной кра</w:t>
      </w:r>
      <w:proofErr w:type="gramStart"/>
      <w:r w:rsidRPr="00BB2E9C">
        <w:rPr>
          <w:rFonts w:ascii="Times New Roman" w:hAnsi="Times New Roman"/>
          <w:color w:val="000000"/>
          <w:sz w:val="28"/>
          <w:szCs w:val="28"/>
          <w:lang w:eastAsia="ru-RU"/>
        </w:rPr>
        <w:t>й</w:t>
      </w:r>
      <w:r w:rsidR="0098650A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proofErr w:type="gramEnd"/>
      <w:r w:rsidR="009865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Ленинградская область, город Тихвин</w:t>
      </w:r>
      <w:r w:rsidRPr="00BB2E9C">
        <w:rPr>
          <w:rFonts w:ascii="Times New Roman" w:hAnsi="Times New Roman"/>
          <w:color w:val="000000"/>
          <w:sz w:val="28"/>
          <w:szCs w:val="28"/>
          <w:lang w:eastAsia="ru-RU"/>
        </w:rPr>
        <w:t>», «Россия и мир».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>Инструментарий оценивания личностных результатов отвечает следующим требованиям: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позволяет оценить личностные результаты </w:t>
      </w:r>
      <w:proofErr w:type="gramStart"/>
      <w:r w:rsidRPr="00BB2E9C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Pr="00BB2E9C">
        <w:rPr>
          <w:rFonts w:ascii="Times New Roman" w:hAnsi="Times New Roman"/>
          <w:sz w:val="28"/>
          <w:szCs w:val="28"/>
          <w:lang w:eastAsia="ru-RU"/>
        </w:rPr>
        <w:t xml:space="preserve"> в полном объеме;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процедуры отвечают этическим принципам охраны и защиты интересов ребенка и конфиденциальности; 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оценивание личностных планируемых результатов проводится в форме, не представляющей угрозы личности, психологической безопасности и эмоциональному статусу </w:t>
      </w:r>
      <w:proofErr w:type="gramStart"/>
      <w:r w:rsidRPr="00BB2E9C">
        <w:rPr>
          <w:rFonts w:ascii="Times New Roman" w:hAnsi="Times New Roman"/>
          <w:sz w:val="28"/>
          <w:szCs w:val="28"/>
          <w:lang w:eastAsia="ru-RU"/>
        </w:rPr>
        <w:t>обучающегося</w:t>
      </w:r>
      <w:proofErr w:type="gramEnd"/>
      <w:r w:rsidRPr="00BB2E9C">
        <w:rPr>
          <w:rFonts w:ascii="Times New Roman" w:hAnsi="Times New Roman"/>
          <w:sz w:val="28"/>
          <w:szCs w:val="28"/>
          <w:lang w:eastAsia="ru-RU"/>
        </w:rPr>
        <w:t>.</w:t>
      </w:r>
    </w:p>
    <w:p w:rsidR="00A50012" w:rsidRPr="00BB2E9C" w:rsidRDefault="00A50012" w:rsidP="00BB2E9C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BB2E9C">
        <w:rPr>
          <w:rFonts w:ascii="Times New Roman" w:hAnsi="Times New Roman"/>
          <w:sz w:val="28"/>
          <w:szCs w:val="28"/>
          <w:lang w:eastAsia="ru-RU"/>
        </w:rPr>
        <w:t xml:space="preserve">     В качестве диагностической процедуры используются портфолио ученика, диагностические карты выявления сформированности личностных образовательных результатов освоения основной образовательной программы основного общего образования.</w:t>
      </w:r>
    </w:p>
    <w:p w:rsidR="00344436" w:rsidRDefault="00344436" w:rsidP="002732FD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</w:pPr>
    </w:p>
    <w:p w:rsidR="002732FD" w:rsidRPr="002732FD" w:rsidRDefault="00C26E57" w:rsidP="002732FD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</w:pPr>
      <w:r w:rsidRPr="002732FD"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  <w:t xml:space="preserve">Формы и способы </w:t>
      </w:r>
    </w:p>
    <w:p w:rsidR="00791A17" w:rsidRPr="002732FD" w:rsidRDefault="00C26E57" w:rsidP="002732FD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</w:pPr>
      <w:proofErr w:type="gramStart"/>
      <w:r w:rsidRPr="002732FD"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  <w:t>психолого-педагогического</w:t>
      </w:r>
      <w:proofErr w:type="gramEnd"/>
      <w:r w:rsidRPr="002732FD"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  <w:t xml:space="preserve"> соп</w:t>
      </w:r>
      <w:r w:rsidR="003B49B6" w:rsidRPr="002732FD"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  <w:t xml:space="preserve">ровожденияреализации </w:t>
      </w:r>
      <w:r w:rsidR="002732FD" w:rsidRPr="002732FD"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  <w:t>программы</w:t>
      </w:r>
    </w:p>
    <w:p w:rsidR="008508CF" w:rsidRPr="00AA22B9" w:rsidRDefault="008508CF" w:rsidP="003B49B6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9A54D1" w:rsidRPr="00AA22B9" w:rsidRDefault="009A54D1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  <w:r w:rsidRPr="00AA22B9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  <w:t>5 класс</w:t>
      </w:r>
    </w:p>
    <w:tbl>
      <w:tblPr>
        <w:tblStyle w:val="a3"/>
        <w:tblW w:w="10681" w:type="dxa"/>
        <w:jc w:val="center"/>
        <w:tblLook w:val="04A0"/>
      </w:tblPr>
      <w:tblGrid>
        <w:gridCol w:w="1437"/>
        <w:gridCol w:w="3330"/>
        <w:gridCol w:w="3600"/>
        <w:gridCol w:w="2314"/>
      </w:tblGrid>
      <w:tr w:rsidR="009A54D1" w:rsidRPr="00AA22B9" w:rsidTr="004E2A6E">
        <w:trPr>
          <w:jc w:val="center"/>
        </w:trPr>
        <w:tc>
          <w:tcPr>
            <w:tcW w:w="1263" w:type="dxa"/>
          </w:tcPr>
          <w:p w:rsidR="009A54D1" w:rsidRPr="00AA22B9" w:rsidRDefault="004E2A6E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Месяц</w:t>
            </w:r>
          </w:p>
        </w:tc>
        <w:tc>
          <w:tcPr>
            <w:tcW w:w="3551" w:type="dxa"/>
          </w:tcPr>
          <w:p w:rsidR="009A54D1" w:rsidRPr="00D965B0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Методика </w:t>
            </w:r>
          </w:p>
        </w:tc>
        <w:tc>
          <w:tcPr>
            <w:tcW w:w="3910" w:type="dxa"/>
          </w:tcPr>
          <w:p w:rsidR="009A54D1" w:rsidRPr="00D965B0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Цель </w:t>
            </w:r>
          </w:p>
        </w:tc>
        <w:tc>
          <w:tcPr>
            <w:tcW w:w="1957" w:type="dxa"/>
          </w:tcPr>
          <w:p w:rsidR="009A54D1" w:rsidRPr="00D965B0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Ответственные </w:t>
            </w:r>
          </w:p>
        </w:tc>
      </w:tr>
      <w:tr w:rsidR="009A54D1" w:rsidRPr="00AA22B9" w:rsidTr="004E2A6E">
        <w:trPr>
          <w:jc w:val="center"/>
        </w:trPr>
        <w:tc>
          <w:tcPr>
            <w:tcW w:w="1263" w:type="dxa"/>
          </w:tcPr>
          <w:p w:rsidR="009A54D1" w:rsidRPr="00AA22B9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Сентябрь </w:t>
            </w:r>
          </w:p>
        </w:tc>
        <w:tc>
          <w:tcPr>
            <w:tcW w:w="3551" w:type="dxa"/>
          </w:tcPr>
          <w:p w:rsidR="009A54D1" w:rsidRDefault="009A54D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Методика «Выбор»</w:t>
            </w:r>
          </w:p>
          <w:p w:rsidR="00FB3634" w:rsidRPr="00AA22B9" w:rsidRDefault="00FB3634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9A54D1" w:rsidRDefault="00FB3634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Диагностика пятиклассников</w:t>
            </w:r>
          </w:p>
          <w:p w:rsidR="00C209A1" w:rsidRDefault="00C209A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Pr="00AA22B9" w:rsidRDefault="00C209A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9A54D1" w:rsidRDefault="009A54D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Pr="00AA22B9" w:rsidRDefault="00C209A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0751D1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9A54D1" w:rsidRDefault="00C209A1" w:rsidP="000751D1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</w:t>
            </w:r>
            <w:r w:rsidR="009A54D1"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ониторинг здоровья</w:t>
            </w:r>
          </w:p>
          <w:p w:rsidR="003A409A" w:rsidRPr="00AA22B9" w:rsidRDefault="003A409A" w:rsidP="000751D1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Опрос «Экологические проблемы моего города»</w:t>
            </w:r>
          </w:p>
        </w:tc>
        <w:tc>
          <w:tcPr>
            <w:tcW w:w="3910" w:type="dxa"/>
          </w:tcPr>
          <w:p w:rsidR="009A54D1" w:rsidRPr="00AA22B9" w:rsidRDefault="009A54D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Изучение интересов и увлечений обучающихся. Запись в кружки и факультативы.</w:t>
            </w:r>
          </w:p>
          <w:p w:rsidR="00C209A1" w:rsidRDefault="00C209A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Самооценка положительной, продуктивной активности и фона настроения у учащихся</w:t>
            </w:r>
          </w:p>
          <w:p w:rsidR="00C209A1" w:rsidRDefault="00C209A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Оценка эмоционально-психологического климата в коллективе</w:t>
            </w:r>
          </w:p>
          <w:p w:rsidR="00C209A1" w:rsidRDefault="00C209A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Оценка отношения к классному руководителю</w:t>
            </w:r>
          </w:p>
          <w:p w:rsidR="00C209A1" w:rsidRDefault="00C209A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9A54D1" w:rsidRDefault="009A54D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Заполнение листка здоровья</w:t>
            </w:r>
          </w:p>
          <w:p w:rsidR="003A409A" w:rsidRPr="00AA22B9" w:rsidRDefault="003A409A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Выявление основных направлений работы </w:t>
            </w:r>
          </w:p>
        </w:tc>
        <w:tc>
          <w:tcPr>
            <w:tcW w:w="1957" w:type="dxa"/>
          </w:tcPr>
          <w:p w:rsidR="009A54D1" w:rsidRPr="00AA22B9" w:rsidRDefault="009A54D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9A54D1" w:rsidRPr="00AA22B9" w:rsidRDefault="009A54D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76219D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П</w:t>
            </w:r>
            <w:r w:rsidR="00C209A1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едагог-психолог</w:t>
            </w:r>
          </w:p>
          <w:p w:rsidR="00C209A1" w:rsidRDefault="00C209A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209A1" w:rsidRDefault="00C209A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9A54D1" w:rsidRDefault="003A409A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</w:t>
            </w:r>
            <w:r w:rsidR="009A54D1"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едработник</w:t>
            </w:r>
          </w:p>
          <w:p w:rsidR="003A409A" w:rsidRDefault="003A409A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3A409A" w:rsidRPr="00AA22B9" w:rsidRDefault="003A409A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9A54D1" w:rsidRPr="00AA22B9" w:rsidTr="004E2A6E">
        <w:trPr>
          <w:jc w:val="center"/>
        </w:trPr>
        <w:tc>
          <w:tcPr>
            <w:tcW w:w="1263" w:type="dxa"/>
          </w:tcPr>
          <w:p w:rsidR="009A54D1" w:rsidRPr="00AA22B9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Октябрь </w:t>
            </w:r>
          </w:p>
        </w:tc>
        <w:tc>
          <w:tcPr>
            <w:tcW w:w="3551" w:type="dxa"/>
          </w:tcPr>
          <w:p w:rsidR="009A54D1" w:rsidRPr="00AA22B9" w:rsidRDefault="009A54D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Анкетирование «Уровень воспитанности»</w:t>
            </w:r>
          </w:p>
        </w:tc>
        <w:tc>
          <w:tcPr>
            <w:tcW w:w="3910" w:type="dxa"/>
          </w:tcPr>
          <w:p w:rsidR="009A54D1" w:rsidRPr="00AA22B9" w:rsidRDefault="009A54D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Изучение уровня воспитанности.</w:t>
            </w:r>
          </w:p>
        </w:tc>
        <w:tc>
          <w:tcPr>
            <w:tcW w:w="1957" w:type="dxa"/>
          </w:tcPr>
          <w:p w:rsidR="009A54D1" w:rsidRPr="00AA22B9" w:rsidRDefault="009A54D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9A54D1" w:rsidRPr="00AA22B9" w:rsidTr="004E2A6E">
        <w:trPr>
          <w:jc w:val="center"/>
        </w:trPr>
        <w:tc>
          <w:tcPr>
            <w:tcW w:w="1263" w:type="dxa"/>
          </w:tcPr>
          <w:p w:rsidR="009A54D1" w:rsidRPr="00AA22B9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Ноябрь </w:t>
            </w:r>
          </w:p>
        </w:tc>
        <w:tc>
          <w:tcPr>
            <w:tcW w:w="3551" w:type="dxa"/>
          </w:tcPr>
          <w:p w:rsidR="009A54D1" w:rsidRPr="00AA22B9" w:rsidRDefault="009A54D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Какой у нас коллектив</w:t>
            </w:r>
          </w:p>
          <w:p w:rsidR="009A54D1" w:rsidRPr="00AA22B9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910" w:type="dxa"/>
          </w:tcPr>
          <w:p w:rsidR="009A54D1" w:rsidRPr="00AA22B9" w:rsidRDefault="009A54D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 xml:space="preserve">Изучение уровня развития </w:t>
            </w: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>коллектива</w:t>
            </w:r>
          </w:p>
        </w:tc>
        <w:tc>
          <w:tcPr>
            <w:tcW w:w="1957" w:type="dxa"/>
          </w:tcPr>
          <w:p w:rsidR="009A54D1" w:rsidRPr="00AA22B9" w:rsidRDefault="009A54D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 xml:space="preserve">Классный </w:t>
            </w: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>руководитель</w:t>
            </w:r>
          </w:p>
        </w:tc>
      </w:tr>
      <w:tr w:rsidR="009A54D1" w:rsidRPr="00AA22B9" w:rsidTr="004E2A6E">
        <w:trPr>
          <w:jc w:val="center"/>
        </w:trPr>
        <w:tc>
          <w:tcPr>
            <w:tcW w:w="1263" w:type="dxa"/>
          </w:tcPr>
          <w:p w:rsidR="009A54D1" w:rsidRPr="00AA22B9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lastRenderedPageBreak/>
              <w:t xml:space="preserve">Декабрь </w:t>
            </w:r>
          </w:p>
        </w:tc>
        <w:tc>
          <w:tcPr>
            <w:tcW w:w="3551" w:type="dxa"/>
          </w:tcPr>
          <w:p w:rsidR="009A54D1" w:rsidRPr="00AA22B9" w:rsidRDefault="009A54D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Учебная мотивация</w:t>
            </w:r>
          </w:p>
          <w:p w:rsidR="009A54D1" w:rsidRPr="00AA22B9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910" w:type="dxa"/>
          </w:tcPr>
          <w:p w:rsidR="009A54D1" w:rsidRPr="00AA22B9" w:rsidRDefault="009A54D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причин трудностей учащихся в учебе, оказание помощи</w:t>
            </w:r>
          </w:p>
        </w:tc>
        <w:tc>
          <w:tcPr>
            <w:tcW w:w="1957" w:type="dxa"/>
          </w:tcPr>
          <w:p w:rsidR="009A54D1" w:rsidRPr="00AA22B9" w:rsidRDefault="009A54D1" w:rsidP="00546F1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9A54D1" w:rsidRPr="00AA22B9" w:rsidTr="004E2A6E">
        <w:trPr>
          <w:jc w:val="center"/>
        </w:trPr>
        <w:tc>
          <w:tcPr>
            <w:tcW w:w="1263" w:type="dxa"/>
          </w:tcPr>
          <w:p w:rsidR="009A54D1" w:rsidRPr="00AA22B9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Январь </w:t>
            </w:r>
          </w:p>
        </w:tc>
        <w:tc>
          <w:tcPr>
            <w:tcW w:w="3551" w:type="dxa"/>
          </w:tcPr>
          <w:p w:rsidR="009A54D1" w:rsidRPr="00AA22B9" w:rsidRDefault="009A54D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Незаконченные предложения</w:t>
            </w:r>
          </w:p>
        </w:tc>
        <w:tc>
          <w:tcPr>
            <w:tcW w:w="3910" w:type="dxa"/>
          </w:tcPr>
          <w:p w:rsidR="009A54D1" w:rsidRPr="00AA22B9" w:rsidRDefault="00F36263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базовых ценностей учащихся, отношения к учителям. Выявление учебной мотивации</w:t>
            </w:r>
          </w:p>
        </w:tc>
        <w:tc>
          <w:tcPr>
            <w:tcW w:w="1957" w:type="dxa"/>
          </w:tcPr>
          <w:p w:rsidR="009A54D1" w:rsidRPr="00AA22B9" w:rsidRDefault="00015AA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Классный </w:t>
            </w:r>
            <w:r w:rsidR="009A54D1"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руководитель</w:t>
            </w:r>
          </w:p>
        </w:tc>
      </w:tr>
      <w:tr w:rsidR="009A54D1" w:rsidRPr="00AA22B9" w:rsidTr="004E2A6E">
        <w:trPr>
          <w:jc w:val="center"/>
        </w:trPr>
        <w:tc>
          <w:tcPr>
            <w:tcW w:w="1263" w:type="dxa"/>
          </w:tcPr>
          <w:p w:rsidR="009A54D1" w:rsidRPr="00AA22B9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Февраль </w:t>
            </w:r>
          </w:p>
        </w:tc>
        <w:tc>
          <w:tcPr>
            <w:tcW w:w="3551" w:type="dxa"/>
          </w:tcPr>
          <w:p w:rsidR="009A54D1" w:rsidRPr="00AA22B9" w:rsidRDefault="009A54D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Наши отношения            (Л.М. Фридман)</w:t>
            </w:r>
          </w:p>
          <w:p w:rsidR="009A54D1" w:rsidRPr="00AA22B9" w:rsidRDefault="009A54D1" w:rsidP="00546F11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910" w:type="dxa"/>
          </w:tcPr>
          <w:p w:rsidR="009A54D1" w:rsidRPr="00AA22B9" w:rsidRDefault="009A54D1" w:rsidP="00546F1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степени удовлетворенности учащихся разными сторонами жизни коллектива</w:t>
            </w:r>
          </w:p>
        </w:tc>
        <w:tc>
          <w:tcPr>
            <w:tcW w:w="1957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9A54D1" w:rsidRPr="00AA22B9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9A54D1" w:rsidRPr="00AA22B9" w:rsidTr="004E2A6E">
        <w:trPr>
          <w:jc w:val="center"/>
        </w:trPr>
        <w:tc>
          <w:tcPr>
            <w:tcW w:w="1263" w:type="dxa"/>
          </w:tcPr>
          <w:p w:rsidR="009A54D1" w:rsidRPr="00AA22B9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Март </w:t>
            </w:r>
          </w:p>
        </w:tc>
        <w:tc>
          <w:tcPr>
            <w:tcW w:w="3551" w:type="dxa"/>
          </w:tcPr>
          <w:p w:rsidR="009A54D1" w:rsidRPr="00AA22B9" w:rsidRDefault="009A54D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Удовлетворённость родителей деятельностью образователь</w:t>
            </w:r>
            <w:r w:rsidR="00BC6524"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ного </w:t>
            </w:r>
            <w:r w:rsidR="0014064B"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учреждения</w:t>
            </w:r>
          </w:p>
        </w:tc>
        <w:tc>
          <w:tcPr>
            <w:tcW w:w="3910" w:type="dxa"/>
          </w:tcPr>
          <w:p w:rsidR="009A54D1" w:rsidRPr="00AA22B9" w:rsidRDefault="009A54D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Изучение эффективности воспитательной работы</w:t>
            </w:r>
          </w:p>
        </w:tc>
        <w:tc>
          <w:tcPr>
            <w:tcW w:w="1957" w:type="dxa"/>
          </w:tcPr>
          <w:p w:rsidR="009A54D1" w:rsidRPr="00AA22B9" w:rsidRDefault="008508CF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Зам. директора по ВР</w:t>
            </w:r>
          </w:p>
        </w:tc>
      </w:tr>
      <w:tr w:rsidR="009A54D1" w:rsidRPr="00AA22B9" w:rsidTr="004E2A6E">
        <w:trPr>
          <w:jc w:val="center"/>
        </w:trPr>
        <w:tc>
          <w:tcPr>
            <w:tcW w:w="1263" w:type="dxa"/>
          </w:tcPr>
          <w:p w:rsidR="009A54D1" w:rsidRPr="00AA22B9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Апрель </w:t>
            </w:r>
          </w:p>
        </w:tc>
        <w:tc>
          <w:tcPr>
            <w:tcW w:w="3551" w:type="dxa"/>
          </w:tcPr>
          <w:p w:rsidR="009A54D1" w:rsidRPr="00AA22B9" w:rsidRDefault="009A54D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Социально-психологическая</w:t>
            </w:r>
            <w:proofErr w:type="gramEnd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 самоаттестация коллектива (Р.С. </w:t>
            </w:r>
            <w:proofErr w:type="spellStart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Немов</w:t>
            </w:r>
            <w:proofErr w:type="spellEnd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)</w:t>
            </w:r>
          </w:p>
        </w:tc>
        <w:tc>
          <w:tcPr>
            <w:tcW w:w="3910" w:type="dxa"/>
          </w:tcPr>
          <w:p w:rsidR="009A54D1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Изучение степени удовлетворенности учащихся коллективом</w:t>
            </w:r>
          </w:p>
        </w:tc>
        <w:tc>
          <w:tcPr>
            <w:tcW w:w="1957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9A54D1" w:rsidRPr="00AA22B9" w:rsidRDefault="009A54D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8508CF" w:rsidRPr="00AA22B9" w:rsidTr="004E2A6E">
        <w:trPr>
          <w:jc w:val="center"/>
        </w:trPr>
        <w:tc>
          <w:tcPr>
            <w:tcW w:w="1263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Май </w:t>
            </w:r>
          </w:p>
        </w:tc>
        <w:tc>
          <w:tcPr>
            <w:tcW w:w="3551" w:type="dxa"/>
          </w:tcPr>
          <w:p w:rsidR="008508CF" w:rsidRPr="00AA22B9" w:rsidRDefault="008508CF" w:rsidP="00D965B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Анкетирование «Мои впечатления от прошедшего учебного года». Выставка достижений. </w:t>
            </w:r>
          </w:p>
        </w:tc>
        <w:tc>
          <w:tcPr>
            <w:tcW w:w="3910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Подведение итогов за год, динамика развития личности, коллектива, эффективность воспитательной работы</w:t>
            </w:r>
          </w:p>
        </w:tc>
        <w:tc>
          <w:tcPr>
            <w:tcW w:w="1957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Зам. директора по ВР</w:t>
            </w:r>
          </w:p>
        </w:tc>
      </w:tr>
    </w:tbl>
    <w:p w:rsidR="009A54D1" w:rsidRPr="00AA22B9" w:rsidRDefault="009A54D1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8508CF" w:rsidRPr="00AA22B9" w:rsidRDefault="008508CF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  <w:r w:rsidRPr="00AA22B9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  <w:t>6 класс</w:t>
      </w:r>
    </w:p>
    <w:p w:rsidR="008508CF" w:rsidRPr="00AA22B9" w:rsidRDefault="008508CF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tbl>
      <w:tblPr>
        <w:tblStyle w:val="a3"/>
        <w:tblW w:w="10607" w:type="dxa"/>
        <w:jc w:val="center"/>
        <w:tblLayout w:type="fixed"/>
        <w:tblLook w:val="04A0"/>
      </w:tblPr>
      <w:tblGrid>
        <w:gridCol w:w="1343"/>
        <w:gridCol w:w="2903"/>
        <w:gridCol w:w="4776"/>
        <w:gridCol w:w="1585"/>
      </w:tblGrid>
      <w:tr w:rsidR="008508CF" w:rsidRPr="00AA22B9" w:rsidTr="00EB3AC0">
        <w:trPr>
          <w:jc w:val="center"/>
        </w:trPr>
        <w:tc>
          <w:tcPr>
            <w:tcW w:w="1343" w:type="dxa"/>
          </w:tcPr>
          <w:p w:rsidR="008508CF" w:rsidRPr="00D965B0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>Месяц</w:t>
            </w:r>
          </w:p>
        </w:tc>
        <w:tc>
          <w:tcPr>
            <w:tcW w:w="2903" w:type="dxa"/>
          </w:tcPr>
          <w:p w:rsidR="008508CF" w:rsidRPr="00D965B0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Методика </w:t>
            </w:r>
          </w:p>
        </w:tc>
        <w:tc>
          <w:tcPr>
            <w:tcW w:w="4776" w:type="dxa"/>
          </w:tcPr>
          <w:p w:rsidR="008508CF" w:rsidRPr="00D965B0" w:rsidRDefault="00BC6524" w:rsidP="00BC6524">
            <w:pPr>
              <w:widowControl w:val="0"/>
              <w:tabs>
                <w:tab w:val="center" w:pos="1887"/>
                <w:tab w:val="left" w:pos="2713"/>
              </w:tabs>
              <w:suppressAutoHyphens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ab/>
            </w:r>
            <w:r w:rsidR="008508CF"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Цель </w:t>
            </w: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ab/>
            </w:r>
          </w:p>
        </w:tc>
        <w:tc>
          <w:tcPr>
            <w:tcW w:w="1585" w:type="dxa"/>
          </w:tcPr>
          <w:p w:rsidR="008508CF" w:rsidRPr="00D965B0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>Ответственн</w:t>
            </w:r>
            <w:r w:rsid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>ые</w:t>
            </w:r>
          </w:p>
        </w:tc>
      </w:tr>
      <w:tr w:rsidR="008508CF" w:rsidRPr="00AA22B9" w:rsidTr="00EB3AC0">
        <w:trPr>
          <w:jc w:val="center"/>
        </w:trPr>
        <w:tc>
          <w:tcPr>
            <w:tcW w:w="1343" w:type="dxa"/>
          </w:tcPr>
          <w:p w:rsidR="0014064B" w:rsidRPr="00AA22B9" w:rsidRDefault="008508CF" w:rsidP="0014064B">
            <w:pPr>
              <w:widowControl w:val="0"/>
              <w:suppressAutoHyphens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Сентябрь </w:t>
            </w:r>
          </w:p>
          <w:p w:rsidR="008508CF" w:rsidRPr="00AA22B9" w:rsidRDefault="0014064B" w:rsidP="0014064B">
            <w:pPr>
              <w:tabs>
                <w:tab w:val="left" w:pos="12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ab/>
            </w:r>
          </w:p>
        </w:tc>
        <w:tc>
          <w:tcPr>
            <w:tcW w:w="2903" w:type="dxa"/>
          </w:tcPr>
          <w:p w:rsidR="008508CF" w:rsidRPr="00AA22B9" w:rsidRDefault="008508CF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Методика «Выбор»</w:t>
            </w:r>
          </w:p>
          <w:p w:rsidR="008508CF" w:rsidRPr="00AA22B9" w:rsidRDefault="008508CF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Мониторинг здоровья</w:t>
            </w:r>
          </w:p>
        </w:tc>
        <w:tc>
          <w:tcPr>
            <w:tcW w:w="4776" w:type="dxa"/>
          </w:tcPr>
          <w:p w:rsidR="008508CF" w:rsidRPr="00AA22B9" w:rsidRDefault="008508CF" w:rsidP="004E2A6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Изучение интересов и увлечений обучающихся. Запись в кружки и факультативы</w:t>
            </w:r>
            <w:proofErr w:type="gramStart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.З</w:t>
            </w:r>
            <w:proofErr w:type="gramEnd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аполнение листка здоровья</w:t>
            </w:r>
          </w:p>
        </w:tc>
        <w:tc>
          <w:tcPr>
            <w:tcW w:w="1585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8508CF" w:rsidRPr="00AA22B9" w:rsidRDefault="008508CF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медработник</w:t>
            </w:r>
          </w:p>
        </w:tc>
      </w:tr>
      <w:tr w:rsidR="008508CF" w:rsidRPr="00AA22B9" w:rsidTr="00EB3AC0">
        <w:trPr>
          <w:jc w:val="center"/>
        </w:trPr>
        <w:tc>
          <w:tcPr>
            <w:tcW w:w="1343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Октябрь </w:t>
            </w:r>
          </w:p>
        </w:tc>
        <w:tc>
          <w:tcPr>
            <w:tcW w:w="2903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«Мой личностный рост»</w:t>
            </w:r>
          </w:p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776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Определение степени активности </w:t>
            </w:r>
            <w:proofErr w:type="gramStart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обучающихся</w:t>
            </w:r>
            <w:proofErr w:type="gramEnd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 в деятельности по саморазвитию личности</w:t>
            </w:r>
          </w:p>
        </w:tc>
        <w:tc>
          <w:tcPr>
            <w:tcW w:w="1585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8508CF" w:rsidRPr="00AA22B9" w:rsidRDefault="008508CF" w:rsidP="0014064B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8508CF" w:rsidRPr="00AA22B9" w:rsidTr="00EB3AC0">
        <w:trPr>
          <w:jc w:val="center"/>
        </w:trPr>
        <w:tc>
          <w:tcPr>
            <w:tcW w:w="1343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Ноябрь </w:t>
            </w:r>
          </w:p>
        </w:tc>
        <w:tc>
          <w:tcPr>
            <w:tcW w:w="2903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Учебная мотивация</w:t>
            </w:r>
          </w:p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776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Выявление причин трудностей обучающихся в учебе, оказание </w:t>
            </w: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 xml:space="preserve">помощи </w:t>
            </w:r>
          </w:p>
        </w:tc>
        <w:tc>
          <w:tcPr>
            <w:tcW w:w="1585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>Классный руководите</w:t>
            </w: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>ль</w:t>
            </w:r>
          </w:p>
        </w:tc>
      </w:tr>
      <w:tr w:rsidR="008508CF" w:rsidRPr="00AA22B9" w:rsidTr="00EB3AC0">
        <w:trPr>
          <w:jc w:val="center"/>
        </w:trPr>
        <w:tc>
          <w:tcPr>
            <w:tcW w:w="1343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lastRenderedPageBreak/>
              <w:t xml:space="preserve">Декабрь </w:t>
            </w:r>
          </w:p>
        </w:tc>
        <w:tc>
          <w:tcPr>
            <w:tcW w:w="2903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Какой у нас коллектив</w:t>
            </w:r>
          </w:p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776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Изучение уровня развития коллектива, степени удовлетворенности учащихся коллективом</w:t>
            </w:r>
          </w:p>
        </w:tc>
        <w:tc>
          <w:tcPr>
            <w:tcW w:w="1585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8508CF" w:rsidRPr="00AA22B9" w:rsidRDefault="008508CF" w:rsidP="0014064B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8508CF" w:rsidRPr="00AA22B9" w:rsidTr="00EB3AC0">
        <w:trPr>
          <w:jc w:val="center"/>
        </w:trPr>
        <w:tc>
          <w:tcPr>
            <w:tcW w:w="1343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Январь </w:t>
            </w:r>
          </w:p>
        </w:tc>
        <w:tc>
          <w:tcPr>
            <w:tcW w:w="2903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Склонность к творчеству </w:t>
            </w:r>
          </w:p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776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уровня развития творческих способностей</w:t>
            </w:r>
          </w:p>
        </w:tc>
        <w:tc>
          <w:tcPr>
            <w:tcW w:w="1585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8508CF" w:rsidRPr="00AA22B9" w:rsidTr="00EB3AC0">
        <w:trPr>
          <w:jc w:val="center"/>
        </w:trPr>
        <w:tc>
          <w:tcPr>
            <w:tcW w:w="1343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Февраль </w:t>
            </w:r>
          </w:p>
        </w:tc>
        <w:tc>
          <w:tcPr>
            <w:tcW w:w="2903" w:type="dxa"/>
          </w:tcPr>
          <w:p w:rsidR="008508CF" w:rsidRPr="00AA22B9" w:rsidRDefault="008508CF" w:rsidP="004E2A6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Диагностика этики поведения</w:t>
            </w:r>
          </w:p>
        </w:tc>
        <w:tc>
          <w:tcPr>
            <w:tcW w:w="4776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поведения детей в различных жизненных ситуациях, отношение к другим</w:t>
            </w:r>
          </w:p>
        </w:tc>
        <w:tc>
          <w:tcPr>
            <w:tcW w:w="1585" w:type="dxa"/>
          </w:tcPr>
          <w:p w:rsidR="008508CF" w:rsidRPr="00AA22B9" w:rsidRDefault="008508CF" w:rsidP="004E2A6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8508CF" w:rsidRPr="00AA22B9" w:rsidTr="00EB3AC0">
        <w:trPr>
          <w:jc w:val="center"/>
        </w:trPr>
        <w:tc>
          <w:tcPr>
            <w:tcW w:w="1343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Март </w:t>
            </w:r>
          </w:p>
        </w:tc>
        <w:tc>
          <w:tcPr>
            <w:tcW w:w="2903" w:type="dxa"/>
          </w:tcPr>
          <w:p w:rsidR="008508CF" w:rsidRPr="00AA22B9" w:rsidRDefault="008508CF" w:rsidP="0014064B">
            <w:pPr>
              <w:ind w:right="-13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Коммуникативные склонности учащихся</w:t>
            </w:r>
          </w:p>
        </w:tc>
        <w:tc>
          <w:tcPr>
            <w:tcW w:w="4776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коммуникативных склонностей</w:t>
            </w:r>
          </w:p>
        </w:tc>
        <w:tc>
          <w:tcPr>
            <w:tcW w:w="1585" w:type="dxa"/>
          </w:tcPr>
          <w:p w:rsidR="008508CF" w:rsidRPr="00AA22B9" w:rsidRDefault="008508CF" w:rsidP="0014064B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</w:t>
            </w:r>
            <w:r w:rsidR="0014064B"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ь</w:t>
            </w:r>
          </w:p>
        </w:tc>
      </w:tr>
      <w:tr w:rsidR="008508CF" w:rsidRPr="00AA22B9" w:rsidTr="00EB3AC0">
        <w:trPr>
          <w:jc w:val="center"/>
        </w:trPr>
        <w:tc>
          <w:tcPr>
            <w:tcW w:w="1343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Апрель </w:t>
            </w:r>
          </w:p>
        </w:tc>
        <w:tc>
          <w:tcPr>
            <w:tcW w:w="2903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Уровень воспитания и социализации</w:t>
            </w:r>
          </w:p>
        </w:tc>
        <w:tc>
          <w:tcPr>
            <w:tcW w:w="4776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уровня воспитания и социализации</w:t>
            </w:r>
          </w:p>
        </w:tc>
        <w:tc>
          <w:tcPr>
            <w:tcW w:w="1585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8508CF" w:rsidRPr="00AA22B9" w:rsidTr="00EB3AC0">
        <w:trPr>
          <w:jc w:val="center"/>
        </w:trPr>
        <w:tc>
          <w:tcPr>
            <w:tcW w:w="1343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Май </w:t>
            </w:r>
          </w:p>
        </w:tc>
        <w:tc>
          <w:tcPr>
            <w:tcW w:w="2903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Анкетирование «Мои впечатления от прошедшего учебного года». Выставка достижений. Конкурс портфолио учащихся.</w:t>
            </w:r>
          </w:p>
        </w:tc>
        <w:tc>
          <w:tcPr>
            <w:tcW w:w="4776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Подведение итогов за год, динамика развития личности, коллектива, эффективность воспитательной работы</w:t>
            </w:r>
          </w:p>
        </w:tc>
        <w:tc>
          <w:tcPr>
            <w:tcW w:w="1585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8508CF" w:rsidRPr="00AA22B9" w:rsidRDefault="00BC6524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Зам</w:t>
            </w:r>
            <w:proofErr w:type="gramStart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.</w:t>
            </w:r>
            <w:r w:rsidR="008508CF"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д</w:t>
            </w:r>
            <w:proofErr w:type="gramEnd"/>
            <w:r w:rsidR="008508CF"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иректора по ВР</w:t>
            </w:r>
          </w:p>
        </w:tc>
      </w:tr>
    </w:tbl>
    <w:p w:rsidR="0076219D" w:rsidRDefault="0076219D" w:rsidP="00A50012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</w:p>
    <w:p w:rsidR="008508CF" w:rsidRDefault="008508CF" w:rsidP="00A50012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  <w:r w:rsidRPr="00AA22B9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  <w:t>7 класс</w:t>
      </w:r>
    </w:p>
    <w:p w:rsidR="00A50012" w:rsidRPr="00A50012" w:rsidRDefault="00A50012" w:rsidP="00A50012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</w:p>
    <w:tbl>
      <w:tblPr>
        <w:tblStyle w:val="a3"/>
        <w:tblW w:w="10208" w:type="dxa"/>
        <w:jc w:val="center"/>
        <w:tblLook w:val="04A0"/>
      </w:tblPr>
      <w:tblGrid>
        <w:gridCol w:w="1437"/>
        <w:gridCol w:w="3070"/>
        <w:gridCol w:w="3387"/>
        <w:gridCol w:w="2314"/>
      </w:tblGrid>
      <w:tr w:rsidR="008508CF" w:rsidRPr="00AA22B9" w:rsidTr="00BC6524">
        <w:trPr>
          <w:jc w:val="center"/>
        </w:trPr>
        <w:tc>
          <w:tcPr>
            <w:tcW w:w="1405" w:type="dxa"/>
          </w:tcPr>
          <w:p w:rsidR="008508CF" w:rsidRPr="00D965B0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>Месяц</w:t>
            </w:r>
          </w:p>
        </w:tc>
        <w:tc>
          <w:tcPr>
            <w:tcW w:w="3342" w:type="dxa"/>
          </w:tcPr>
          <w:p w:rsidR="008508CF" w:rsidRPr="00D965B0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Методика </w:t>
            </w:r>
          </w:p>
        </w:tc>
        <w:tc>
          <w:tcPr>
            <w:tcW w:w="3686" w:type="dxa"/>
          </w:tcPr>
          <w:p w:rsidR="008508CF" w:rsidRPr="00D965B0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Цель </w:t>
            </w:r>
          </w:p>
        </w:tc>
        <w:tc>
          <w:tcPr>
            <w:tcW w:w="1775" w:type="dxa"/>
          </w:tcPr>
          <w:p w:rsidR="008508CF" w:rsidRPr="00D965B0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Ответственные </w:t>
            </w:r>
          </w:p>
        </w:tc>
      </w:tr>
      <w:tr w:rsidR="008508CF" w:rsidRPr="00AA22B9" w:rsidTr="00BC6524">
        <w:trPr>
          <w:jc w:val="center"/>
        </w:trPr>
        <w:tc>
          <w:tcPr>
            <w:tcW w:w="1405" w:type="dxa"/>
          </w:tcPr>
          <w:p w:rsidR="0014064B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Сентябрь </w:t>
            </w:r>
          </w:p>
          <w:p w:rsidR="0014064B" w:rsidRPr="00AA22B9" w:rsidRDefault="0014064B" w:rsidP="001406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8508CF" w:rsidRPr="00AA22B9" w:rsidRDefault="0014064B" w:rsidP="0014064B">
            <w:pPr>
              <w:tabs>
                <w:tab w:val="left" w:pos="118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ab/>
            </w:r>
          </w:p>
        </w:tc>
        <w:tc>
          <w:tcPr>
            <w:tcW w:w="3342" w:type="dxa"/>
          </w:tcPr>
          <w:p w:rsidR="008508CF" w:rsidRPr="00AA22B9" w:rsidRDefault="008508CF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Методика «Выбор»</w:t>
            </w:r>
          </w:p>
          <w:p w:rsidR="008508CF" w:rsidRPr="00AA22B9" w:rsidRDefault="008508CF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8508CF" w:rsidRPr="00AA22B9" w:rsidRDefault="008508CF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Мониторинг здоровья</w:t>
            </w:r>
          </w:p>
        </w:tc>
        <w:tc>
          <w:tcPr>
            <w:tcW w:w="3686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Изучение интересов и увлечений обучающихся. Запись в кружки и факультативы.</w:t>
            </w:r>
          </w:p>
          <w:p w:rsidR="008508CF" w:rsidRPr="00AA22B9" w:rsidRDefault="008508CF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Заполнение листка здоровья</w:t>
            </w:r>
          </w:p>
        </w:tc>
        <w:tc>
          <w:tcPr>
            <w:tcW w:w="1775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8508CF" w:rsidRPr="00AA22B9" w:rsidRDefault="008508CF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медработник</w:t>
            </w:r>
          </w:p>
        </w:tc>
      </w:tr>
      <w:tr w:rsidR="008508CF" w:rsidRPr="00AA22B9" w:rsidTr="00BC6524">
        <w:trPr>
          <w:jc w:val="center"/>
        </w:trPr>
        <w:tc>
          <w:tcPr>
            <w:tcW w:w="1405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Октябрь </w:t>
            </w:r>
          </w:p>
        </w:tc>
        <w:tc>
          <w:tcPr>
            <w:tcW w:w="3342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Ситуация выбора</w:t>
            </w:r>
          </w:p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686" w:type="dxa"/>
          </w:tcPr>
          <w:p w:rsidR="008508CF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направленности личности</w:t>
            </w:r>
          </w:p>
        </w:tc>
        <w:tc>
          <w:tcPr>
            <w:tcW w:w="1775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8508CF" w:rsidRPr="00AA22B9" w:rsidTr="00BC6524">
        <w:trPr>
          <w:jc w:val="center"/>
        </w:trPr>
        <w:tc>
          <w:tcPr>
            <w:tcW w:w="1405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Ноябрь </w:t>
            </w:r>
          </w:p>
        </w:tc>
        <w:tc>
          <w:tcPr>
            <w:tcW w:w="3342" w:type="dxa"/>
          </w:tcPr>
          <w:p w:rsidR="008508CF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Мотивы учебной деятельности</w:t>
            </w:r>
          </w:p>
        </w:tc>
        <w:tc>
          <w:tcPr>
            <w:tcW w:w="3686" w:type="dxa"/>
          </w:tcPr>
          <w:p w:rsidR="008508CF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мотивов учебной деятельности</w:t>
            </w:r>
          </w:p>
        </w:tc>
        <w:tc>
          <w:tcPr>
            <w:tcW w:w="1775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8508CF" w:rsidRPr="00AA22B9" w:rsidTr="00BC6524">
        <w:trPr>
          <w:jc w:val="center"/>
        </w:trPr>
        <w:tc>
          <w:tcPr>
            <w:tcW w:w="1405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Декабрь </w:t>
            </w:r>
          </w:p>
        </w:tc>
        <w:tc>
          <w:tcPr>
            <w:tcW w:w="3342" w:type="dxa"/>
          </w:tcPr>
          <w:p w:rsidR="008508CF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Определение уровня развития самоуправления в коллективе (методика М.И. Рожкова)</w:t>
            </w:r>
          </w:p>
        </w:tc>
        <w:tc>
          <w:tcPr>
            <w:tcW w:w="3686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Определение уровня развития ученического коллектива</w:t>
            </w:r>
          </w:p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75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8508CF" w:rsidRPr="00AA22B9" w:rsidRDefault="008508CF" w:rsidP="00BC6524">
            <w:pPr>
              <w:widowControl w:val="0"/>
              <w:tabs>
                <w:tab w:val="left" w:pos="251"/>
              </w:tabs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8508CF" w:rsidRPr="00AA22B9" w:rsidTr="00BC6524">
        <w:trPr>
          <w:jc w:val="center"/>
        </w:trPr>
        <w:tc>
          <w:tcPr>
            <w:tcW w:w="1405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Январь </w:t>
            </w:r>
          </w:p>
        </w:tc>
        <w:tc>
          <w:tcPr>
            <w:tcW w:w="3342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Способности </w:t>
            </w: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>школьника</w:t>
            </w:r>
          </w:p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686" w:type="dxa"/>
          </w:tcPr>
          <w:p w:rsidR="008508CF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 xml:space="preserve">Выявление способностей </w:t>
            </w: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>школьника</w:t>
            </w:r>
          </w:p>
        </w:tc>
        <w:tc>
          <w:tcPr>
            <w:tcW w:w="1775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 xml:space="preserve">Классный </w:t>
            </w: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>руководитель</w:t>
            </w:r>
          </w:p>
        </w:tc>
      </w:tr>
      <w:tr w:rsidR="008508CF" w:rsidRPr="00AA22B9" w:rsidTr="00BC6524">
        <w:trPr>
          <w:jc w:val="center"/>
        </w:trPr>
        <w:tc>
          <w:tcPr>
            <w:tcW w:w="1405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lastRenderedPageBreak/>
              <w:t xml:space="preserve">Февраль </w:t>
            </w:r>
          </w:p>
        </w:tc>
        <w:tc>
          <w:tcPr>
            <w:tcW w:w="3342" w:type="dxa"/>
          </w:tcPr>
          <w:p w:rsidR="008508CF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Опросник для творческих способностей</w:t>
            </w:r>
          </w:p>
        </w:tc>
        <w:tc>
          <w:tcPr>
            <w:tcW w:w="3686" w:type="dxa"/>
          </w:tcPr>
          <w:p w:rsidR="008508CF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творческих склонностей обучающихся</w:t>
            </w:r>
          </w:p>
        </w:tc>
        <w:tc>
          <w:tcPr>
            <w:tcW w:w="1775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8508CF" w:rsidRPr="00AA22B9" w:rsidTr="00BC6524">
        <w:trPr>
          <w:jc w:val="center"/>
        </w:trPr>
        <w:tc>
          <w:tcPr>
            <w:tcW w:w="1405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Март </w:t>
            </w:r>
          </w:p>
        </w:tc>
        <w:tc>
          <w:tcPr>
            <w:tcW w:w="3342" w:type="dxa"/>
          </w:tcPr>
          <w:p w:rsidR="008508CF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Методика «Внимательный взгляд»</w:t>
            </w:r>
          </w:p>
        </w:tc>
        <w:tc>
          <w:tcPr>
            <w:tcW w:w="3686" w:type="dxa"/>
          </w:tcPr>
          <w:p w:rsidR="008508CF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Выявить проблемы взаимоотношений в классе</w:t>
            </w:r>
          </w:p>
        </w:tc>
        <w:tc>
          <w:tcPr>
            <w:tcW w:w="1775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8508CF" w:rsidRPr="00AA22B9" w:rsidTr="00BC6524">
        <w:trPr>
          <w:jc w:val="center"/>
        </w:trPr>
        <w:tc>
          <w:tcPr>
            <w:tcW w:w="1405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Апрель </w:t>
            </w:r>
          </w:p>
        </w:tc>
        <w:tc>
          <w:tcPr>
            <w:tcW w:w="3342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Наши отношения </w:t>
            </w:r>
          </w:p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686" w:type="dxa"/>
          </w:tcPr>
          <w:p w:rsidR="008508CF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уровня развития отношений в классе</w:t>
            </w:r>
          </w:p>
        </w:tc>
        <w:tc>
          <w:tcPr>
            <w:tcW w:w="1775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8508CF" w:rsidRPr="00AA22B9" w:rsidTr="00BC6524">
        <w:trPr>
          <w:jc w:val="center"/>
        </w:trPr>
        <w:tc>
          <w:tcPr>
            <w:tcW w:w="1405" w:type="dxa"/>
          </w:tcPr>
          <w:p w:rsidR="008508CF" w:rsidRPr="00AA22B9" w:rsidRDefault="008508CF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Май </w:t>
            </w:r>
          </w:p>
        </w:tc>
        <w:tc>
          <w:tcPr>
            <w:tcW w:w="3342" w:type="dxa"/>
          </w:tcPr>
          <w:p w:rsidR="008508CF" w:rsidRPr="00AA22B9" w:rsidRDefault="008508CF" w:rsidP="008301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Анкетирование «Мои впечатления от прошедшего учебного года». Выставка достижений. Конкурс портфолио учащихся.</w:t>
            </w:r>
          </w:p>
        </w:tc>
        <w:tc>
          <w:tcPr>
            <w:tcW w:w="3686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Подведение итогов за год, динамика развития личности, коллектива, эффективность воспитательной работы</w:t>
            </w:r>
          </w:p>
        </w:tc>
        <w:tc>
          <w:tcPr>
            <w:tcW w:w="1775" w:type="dxa"/>
          </w:tcPr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8508CF" w:rsidRPr="00AA22B9" w:rsidRDefault="008508CF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Зам. директора по ВР</w:t>
            </w:r>
          </w:p>
        </w:tc>
      </w:tr>
    </w:tbl>
    <w:p w:rsidR="00FB24AE" w:rsidRPr="00AA22B9" w:rsidRDefault="00FB24AE" w:rsidP="00A50012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</w:p>
    <w:p w:rsidR="004E2A6E" w:rsidRPr="00AA22B9" w:rsidRDefault="00C82DE1" w:rsidP="003C0EB9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  <w:r w:rsidRPr="00AA22B9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  <w:t>8 класс</w:t>
      </w:r>
    </w:p>
    <w:p w:rsidR="00C82DE1" w:rsidRPr="00AA22B9" w:rsidRDefault="00C82DE1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tbl>
      <w:tblPr>
        <w:tblStyle w:val="a3"/>
        <w:tblW w:w="10545" w:type="dxa"/>
        <w:jc w:val="center"/>
        <w:tblLook w:val="04A0"/>
      </w:tblPr>
      <w:tblGrid>
        <w:gridCol w:w="1438"/>
        <w:gridCol w:w="3430"/>
        <w:gridCol w:w="3363"/>
        <w:gridCol w:w="2314"/>
      </w:tblGrid>
      <w:tr w:rsidR="00C82DE1" w:rsidRPr="00AA22B9" w:rsidTr="00BC6524">
        <w:trPr>
          <w:jc w:val="center"/>
        </w:trPr>
        <w:tc>
          <w:tcPr>
            <w:tcW w:w="1263" w:type="dxa"/>
          </w:tcPr>
          <w:p w:rsidR="00C82DE1" w:rsidRPr="00D965B0" w:rsidRDefault="00C82DE1" w:rsidP="004E2A6E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>Месяц</w:t>
            </w:r>
          </w:p>
        </w:tc>
        <w:tc>
          <w:tcPr>
            <w:tcW w:w="3753" w:type="dxa"/>
          </w:tcPr>
          <w:p w:rsidR="00C82DE1" w:rsidRPr="00D965B0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Методика </w:t>
            </w:r>
          </w:p>
        </w:tc>
        <w:tc>
          <w:tcPr>
            <w:tcW w:w="3686" w:type="dxa"/>
          </w:tcPr>
          <w:p w:rsidR="00C82DE1" w:rsidRPr="00D965B0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Цель </w:t>
            </w:r>
          </w:p>
        </w:tc>
        <w:tc>
          <w:tcPr>
            <w:tcW w:w="1843" w:type="dxa"/>
          </w:tcPr>
          <w:p w:rsidR="00C82DE1" w:rsidRPr="00D965B0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D965B0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Ответственные </w:t>
            </w:r>
          </w:p>
        </w:tc>
      </w:tr>
      <w:tr w:rsidR="00C82DE1" w:rsidRPr="00AA22B9" w:rsidTr="00BC6524">
        <w:trPr>
          <w:jc w:val="center"/>
        </w:trPr>
        <w:tc>
          <w:tcPr>
            <w:tcW w:w="1263" w:type="dxa"/>
          </w:tcPr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Сентябрь </w:t>
            </w:r>
          </w:p>
        </w:tc>
        <w:tc>
          <w:tcPr>
            <w:tcW w:w="3753" w:type="dxa"/>
          </w:tcPr>
          <w:p w:rsidR="00C82DE1" w:rsidRPr="00AA22B9" w:rsidRDefault="00C82DE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Методика «Выбор»</w:t>
            </w:r>
          </w:p>
          <w:p w:rsidR="00C82DE1" w:rsidRPr="00AA22B9" w:rsidRDefault="00C82DE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82DE1" w:rsidRPr="00AA22B9" w:rsidRDefault="00C82DE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82DE1" w:rsidRPr="00AA22B9" w:rsidRDefault="00C82DE1" w:rsidP="00830168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Мониторинг здоровья</w:t>
            </w:r>
          </w:p>
        </w:tc>
        <w:tc>
          <w:tcPr>
            <w:tcW w:w="3686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Изучение интересов и увлечений обучающихся. Запись в кружки и факультативы.</w:t>
            </w:r>
          </w:p>
          <w:p w:rsidR="00C82DE1" w:rsidRPr="00AA22B9" w:rsidRDefault="00C82DE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Заполнение листка здоровья</w:t>
            </w:r>
          </w:p>
        </w:tc>
        <w:tc>
          <w:tcPr>
            <w:tcW w:w="1843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82DE1" w:rsidRPr="00AA22B9" w:rsidRDefault="00C82DE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медработник</w:t>
            </w:r>
          </w:p>
        </w:tc>
      </w:tr>
      <w:tr w:rsidR="00C82DE1" w:rsidRPr="00AA22B9" w:rsidTr="00BC6524">
        <w:trPr>
          <w:jc w:val="center"/>
        </w:trPr>
        <w:tc>
          <w:tcPr>
            <w:tcW w:w="1263" w:type="dxa"/>
          </w:tcPr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Октябрь </w:t>
            </w:r>
          </w:p>
        </w:tc>
        <w:tc>
          <w:tcPr>
            <w:tcW w:w="3753" w:type="dxa"/>
          </w:tcPr>
          <w:p w:rsidR="00C82DE1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Определение типа темперамента (модификация личностного опросника Г. </w:t>
            </w:r>
            <w:proofErr w:type="spellStart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Айзенка</w:t>
            </w:r>
            <w:proofErr w:type="spellEnd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)</w:t>
            </w:r>
          </w:p>
        </w:tc>
        <w:tc>
          <w:tcPr>
            <w:tcW w:w="3686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типа темперамента</w:t>
            </w:r>
          </w:p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82DE1" w:rsidRPr="00AA22B9" w:rsidRDefault="00C82DE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843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C82DE1" w:rsidRPr="00AA22B9" w:rsidRDefault="00C82DE1" w:rsidP="00BC6524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82DE1" w:rsidRPr="00AA22B9" w:rsidTr="00BC6524">
        <w:trPr>
          <w:jc w:val="center"/>
        </w:trPr>
        <w:tc>
          <w:tcPr>
            <w:tcW w:w="1263" w:type="dxa"/>
          </w:tcPr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Ноябрь </w:t>
            </w:r>
          </w:p>
        </w:tc>
        <w:tc>
          <w:tcPr>
            <w:tcW w:w="3753" w:type="dxa"/>
          </w:tcPr>
          <w:p w:rsidR="00C82DE1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Определение уровня самооценки </w:t>
            </w:r>
          </w:p>
        </w:tc>
        <w:tc>
          <w:tcPr>
            <w:tcW w:w="3686" w:type="dxa"/>
          </w:tcPr>
          <w:p w:rsidR="00C82DE1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уровня самооценки</w:t>
            </w:r>
          </w:p>
          <w:p w:rsidR="004E2A6E" w:rsidRPr="00AA22B9" w:rsidRDefault="004E2A6E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843" w:type="dxa"/>
          </w:tcPr>
          <w:p w:rsidR="00C82DE1" w:rsidRPr="00AA22B9" w:rsidRDefault="00BC6524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</w:t>
            </w:r>
            <w:proofErr w:type="gramStart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.</w:t>
            </w:r>
            <w:r w:rsidR="00C82DE1"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р</w:t>
            </w:r>
            <w:proofErr w:type="gramEnd"/>
            <w:r w:rsidR="00C82DE1"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уководитель</w:t>
            </w:r>
            <w:proofErr w:type="spellEnd"/>
          </w:p>
        </w:tc>
      </w:tr>
      <w:tr w:rsidR="00C82DE1" w:rsidRPr="00AA22B9" w:rsidTr="00BC6524">
        <w:trPr>
          <w:jc w:val="center"/>
        </w:trPr>
        <w:tc>
          <w:tcPr>
            <w:tcW w:w="1263" w:type="dxa"/>
          </w:tcPr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Декабрь </w:t>
            </w:r>
          </w:p>
        </w:tc>
        <w:tc>
          <w:tcPr>
            <w:tcW w:w="3753" w:type="dxa"/>
          </w:tcPr>
          <w:p w:rsidR="00C82DE1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Методика «Мое здоровье»</w:t>
            </w:r>
          </w:p>
        </w:tc>
        <w:tc>
          <w:tcPr>
            <w:tcW w:w="3686" w:type="dxa"/>
          </w:tcPr>
          <w:p w:rsidR="00C82DE1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Выявление уровня самочувствия </w:t>
            </w:r>
            <w:proofErr w:type="gramStart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обучающихся</w:t>
            </w:r>
            <w:proofErr w:type="gramEnd"/>
          </w:p>
        </w:tc>
        <w:tc>
          <w:tcPr>
            <w:tcW w:w="1843" w:type="dxa"/>
          </w:tcPr>
          <w:p w:rsidR="00C82DE1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41226B" w:rsidRPr="00AA22B9" w:rsidTr="00BC6524">
        <w:trPr>
          <w:trHeight w:val="576"/>
          <w:jc w:val="center"/>
        </w:trPr>
        <w:tc>
          <w:tcPr>
            <w:tcW w:w="1263" w:type="dxa"/>
          </w:tcPr>
          <w:p w:rsidR="0041226B" w:rsidRPr="00AA22B9" w:rsidRDefault="0041226B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Январь </w:t>
            </w:r>
          </w:p>
        </w:tc>
        <w:tc>
          <w:tcPr>
            <w:tcW w:w="3753" w:type="dxa"/>
          </w:tcPr>
          <w:p w:rsidR="0041226B" w:rsidRPr="00AA22B9" w:rsidRDefault="0041226B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Готовность подростков к выбору профессии</w:t>
            </w:r>
          </w:p>
        </w:tc>
        <w:tc>
          <w:tcPr>
            <w:tcW w:w="3686" w:type="dxa"/>
          </w:tcPr>
          <w:p w:rsidR="0041226B" w:rsidRPr="00AA22B9" w:rsidRDefault="0041226B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Определение готовности подростков к выбору профессии</w:t>
            </w:r>
          </w:p>
        </w:tc>
        <w:tc>
          <w:tcPr>
            <w:tcW w:w="1843" w:type="dxa"/>
          </w:tcPr>
          <w:p w:rsidR="0041226B" w:rsidRPr="00AA22B9" w:rsidRDefault="0041226B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C82DE1" w:rsidRPr="00AA22B9" w:rsidTr="00BC6524">
        <w:trPr>
          <w:trHeight w:val="825"/>
          <w:jc w:val="center"/>
        </w:trPr>
        <w:tc>
          <w:tcPr>
            <w:tcW w:w="1263" w:type="dxa"/>
          </w:tcPr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lastRenderedPageBreak/>
              <w:t xml:space="preserve">Март </w:t>
            </w:r>
          </w:p>
        </w:tc>
        <w:tc>
          <w:tcPr>
            <w:tcW w:w="3753" w:type="dxa"/>
          </w:tcPr>
          <w:p w:rsidR="00C82DE1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Определение профессионального типа личности (модификация методики </w:t>
            </w:r>
            <w:proofErr w:type="gramStart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Дж</w:t>
            </w:r>
            <w:proofErr w:type="gramEnd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. </w:t>
            </w:r>
            <w:proofErr w:type="spellStart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Голланда</w:t>
            </w:r>
            <w:proofErr w:type="spellEnd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)</w:t>
            </w:r>
          </w:p>
          <w:p w:rsidR="003C0EB9" w:rsidRPr="00AA22B9" w:rsidRDefault="003C0EB9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686" w:type="dxa"/>
          </w:tcPr>
          <w:p w:rsidR="00C82DE1" w:rsidRPr="00AA22B9" w:rsidRDefault="00C82DE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профессиональных предпочтений учащихся</w:t>
            </w:r>
          </w:p>
        </w:tc>
        <w:tc>
          <w:tcPr>
            <w:tcW w:w="1843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C82DE1" w:rsidRPr="00AA22B9" w:rsidRDefault="00C82DE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82DE1" w:rsidRPr="00AA22B9" w:rsidTr="00BC6524">
        <w:trPr>
          <w:jc w:val="center"/>
        </w:trPr>
        <w:tc>
          <w:tcPr>
            <w:tcW w:w="1263" w:type="dxa"/>
          </w:tcPr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Апрель </w:t>
            </w:r>
          </w:p>
        </w:tc>
        <w:tc>
          <w:tcPr>
            <w:tcW w:w="3753" w:type="dxa"/>
          </w:tcPr>
          <w:p w:rsidR="00C82DE1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Методика «Профиль» (модификация методики «Карта интересов»)</w:t>
            </w:r>
          </w:p>
        </w:tc>
        <w:tc>
          <w:tcPr>
            <w:tcW w:w="3686" w:type="dxa"/>
          </w:tcPr>
          <w:p w:rsidR="00C82DE1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интересов и склонностей обучающихся</w:t>
            </w:r>
          </w:p>
        </w:tc>
        <w:tc>
          <w:tcPr>
            <w:tcW w:w="1843" w:type="dxa"/>
          </w:tcPr>
          <w:p w:rsidR="00C82DE1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C82DE1" w:rsidRPr="00AA22B9" w:rsidTr="00BC6524">
        <w:trPr>
          <w:jc w:val="center"/>
        </w:trPr>
        <w:tc>
          <w:tcPr>
            <w:tcW w:w="1263" w:type="dxa"/>
          </w:tcPr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Май </w:t>
            </w:r>
          </w:p>
        </w:tc>
        <w:tc>
          <w:tcPr>
            <w:tcW w:w="3753" w:type="dxa"/>
          </w:tcPr>
          <w:p w:rsidR="00C82DE1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Анкетирование «Мои впечатления от прошедшего учебного года». Выставка достижений. Конкурс портфолио учащихся.</w:t>
            </w:r>
          </w:p>
        </w:tc>
        <w:tc>
          <w:tcPr>
            <w:tcW w:w="3686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Подведение итогов за год, динамика развития личности, коллектива, эффективность воспитательной работы</w:t>
            </w:r>
          </w:p>
        </w:tc>
        <w:tc>
          <w:tcPr>
            <w:tcW w:w="1843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Зам. директора по ВР</w:t>
            </w:r>
          </w:p>
        </w:tc>
      </w:tr>
    </w:tbl>
    <w:p w:rsidR="00C82DE1" w:rsidRPr="00AA22B9" w:rsidRDefault="00C82DE1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8508CF" w:rsidRPr="00AA22B9" w:rsidRDefault="00C82DE1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  <w:r w:rsidRPr="00AA22B9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  <w:t>9 класс</w:t>
      </w:r>
    </w:p>
    <w:p w:rsidR="00C26E57" w:rsidRPr="00AA22B9" w:rsidRDefault="00C26E57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</w:p>
    <w:tbl>
      <w:tblPr>
        <w:tblStyle w:val="a3"/>
        <w:tblW w:w="10523" w:type="dxa"/>
        <w:jc w:val="center"/>
        <w:tblLayout w:type="fixed"/>
        <w:tblLook w:val="04A0"/>
      </w:tblPr>
      <w:tblGrid>
        <w:gridCol w:w="1402"/>
        <w:gridCol w:w="3402"/>
        <w:gridCol w:w="3624"/>
        <w:gridCol w:w="2095"/>
      </w:tblGrid>
      <w:tr w:rsidR="00C82DE1" w:rsidRPr="00AA22B9" w:rsidTr="00D43F0B">
        <w:trPr>
          <w:jc w:val="center"/>
        </w:trPr>
        <w:tc>
          <w:tcPr>
            <w:tcW w:w="1402" w:type="dxa"/>
          </w:tcPr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Месяц, класс</w:t>
            </w:r>
          </w:p>
        </w:tc>
        <w:tc>
          <w:tcPr>
            <w:tcW w:w="3402" w:type="dxa"/>
          </w:tcPr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Методика </w:t>
            </w:r>
          </w:p>
        </w:tc>
        <w:tc>
          <w:tcPr>
            <w:tcW w:w="3624" w:type="dxa"/>
          </w:tcPr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Цель </w:t>
            </w:r>
          </w:p>
        </w:tc>
        <w:tc>
          <w:tcPr>
            <w:tcW w:w="2095" w:type="dxa"/>
          </w:tcPr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Ответственные </w:t>
            </w:r>
          </w:p>
        </w:tc>
      </w:tr>
      <w:tr w:rsidR="00C82DE1" w:rsidRPr="00AA22B9" w:rsidTr="00D43F0B">
        <w:trPr>
          <w:trHeight w:val="1147"/>
          <w:jc w:val="center"/>
        </w:trPr>
        <w:tc>
          <w:tcPr>
            <w:tcW w:w="1402" w:type="dxa"/>
          </w:tcPr>
          <w:p w:rsidR="00C82DE1" w:rsidRPr="00AA22B9" w:rsidRDefault="00C82DE1" w:rsidP="0014064B">
            <w:pPr>
              <w:widowControl w:val="0"/>
              <w:suppressAutoHyphens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Сентябрь </w:t>
            </w:r>
          </w:p>
        </w:tc>
        <w:tc>
          <w:tcPr>
            <w:tcW w:w="3402" w:type="dxa"/>
          </w:tcPr>
          <w:p w:rsidR="00C82DE1" w:rsidRPr="00AA22B9" w:rsidRDefault="00C82DE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Методика «Выбор»</w:t>
            </w:r>
          </w:p>
          <w:p w:rsidR="00C82DE1" w:rsidRPr="00AA22B9" w:rsidRDefault="00C82DE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82DE1" w:rsidRPr="00AA22B9" w:rsidRDefault="00C82DE1" w:rsidP="00123A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82DE1" w:rsidRPr="00AA22B9" w:rsidRDefault="00C82DE1" w:rsidP="00830168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Мониторинг здоровья</w:t>
            </w:r>
          </w:p>
        </w:tc>
        <w:tc>
          <w:tcPr>
            <w:tcW w:w="3624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Изучение интересов и увлечений обучающихся. Запись в кружки и факультативы.</w:t>
            </w:r>
          </w:p>
          <w:p w:rsidR="00C82DE1" w:rsidRPr="00AA22B9" w:rsidRDefault="00C82DE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Заполнение листка здоровья</w:t>
            </w:r>
          </w:p>
        </w:tc>
        <w:tc>
          <w:tcPr>
            <w:tcW w:w="2095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C82DE1" w:rsidRPr="00AA22B9" w:rsidRDefault="00C82DE1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медработник</w:t>
            </w:r>
          </w:p>
        </w:tc>
      </w:tr>
      <w:tr w:rsidR="00C82DE1" w:rsidRPr="00AA22B9" w:rsidTr="00D43F0B">
        <w:trPr>
          <w:trHeight w:val="535"/>
          <w:jc w:val="center"/>
        </w:trPr>
        <w:tc>
          <w:tcPr>
            <w:tcW w:w="1402" w:type="dxa"/>
          </w:tcPr>
          <w:p w:rsidR="00C82DE1" w:rsidRPr="00AA22B9" w:rsidRDefault="00C82DE1" w:rsidP="00830168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>Ноябрь</w:t>
            </w:r>
          </w:p>
        </w:tc>
        <w:tc>
          <w:tcPr>
            <w:tcW w:w="3402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Опросник для определения профессиональных интересов</w:t>
            </w:r>
          </w:p>
        </w:tc>
        <w:tc>
          <w:tcPr>
            <w:tcW w:w="3624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профессиональных интересов обучающихся</w:t>
            </w:r>
          </w:p>
        </w:tc>
        <w:tc>
          <w:tcPr>
            <w:tcW w:w="2095" w:type="dxa"/>
          </w:tcPr>
          <w:p w:rsidR="00C82DE1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D21580" w:rsidRPr="00AA22B9" w:rsidTr="00D43F0B">
        <w:trPr>
          <w:trHeight w:val="826"/>
          <w:jc w:val="center"/>
        </w:trPr>
        <w:tc>
          <w:tcPr>
            <w:tcW w:w="1402" w:type="dxa"/>
          </w:tcPr>
          <w:p w:rsidR="00D21580" w:rsidRPr="00AA22B9" w:rsidRDefault="00D21580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>Декабрь</w:t>
            </w:r>
          </w:p>
          <w:p w:rsidR="00D21580" w:rsidRPr="00AA22B9" w:rsidRDefault="00D21580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402" w:type="dxa"/>
          </w:tcPr>
          <w:p w:rsidR="00D21580" w:rsidRPr="00AA22B9" w:rsidRDefault="00D21580" w:rsidP="008301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Определение </w:t>
            </w:r>
            <w:proofErr w:type="spellStart"/>
            <w:proofErr w:type="gramStart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профессиональ</w:t>
            </w:r>
            <w:r w:rsidR="00BC6524"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-</w:t>
            </w: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ного</w:t>
            </w:r>
            <w:proofErr w:type="spellEnd"/>
            <w:proofErr w:type="gramEnd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 типа личности (</w:t>
            </w:r>
            <w:proofErr w:type="spellStart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модифи</w:t>
            </w:r>
            <w:r w:rsidR="00BC6524"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-</w:t>
            </w: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кация</w:t>
            </w:r>
            <w:proofErr w:type="spellEnd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 методики Дж. </w:t>
            </w:r>
            <w:proofErr w:type="spellStart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Голланда</w:t>
            </w:r>
            <w:proofErr w:type="spellEnd"/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)</w:t>
            </w:r>
          </w:p>
        </w:tc>
        <w:tc>
          <w:tcPr>
            <w:tcW w:w="3624" w:type="dxa"/>
          </w:tcPr>
          <w:p w:rsidR="00D21580" w:rsidRPr="00AA22B9" w:rsidRDefault="00D21580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профессиональных предпочтений обучающихся</w:t>
            </w:r>
          </w:p>
        </w:tc>
        <w:tc>
          <w:tcPr>
            <w:tcW w:w="2095" w:type="dxa"/>
          </w:tcPr>
          <w:p w:rsidR="00D21580" w:rsidRPr="00AA22B9" w:rsidRDefault="00D21580" w:rsidP="008301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D21580" w:rsidRPr="00AA22B9" w:rsidTr="00D43F0B">
        <w:trPr>
          <w:trHeight w:val="555"/>
          <w:jc w:val="center"/>
        </w:trPr>
        <w:tc>
          <w:tcPr>
            <w:tcW w:w="1402" w:type="dxa"/>
          </w:tcPr>
          <w:p w:rsidR="00D21580" w:rsidRPr="00AA22B9" w:rsidRDefault="00D21580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>Февраль</w:t>
            </w:r>
          </w:p>
          <w:p w:rsidR="00D21580" w:rsidRPr="00AA22B9" w:rsidRDefault="00D21580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402" w:type="dxa"/>
          </w:tcPr>
          <w:p w:rsidR="00D21580" w:rsidRPr="00AA22B9" w:rsidRDefault="00D21580" w:rsidP="008301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Определение типа будущей профессии</w:t>
            </w:r>
          </w:p>
        </w:tc>
        <w:tc>
          <w:tcPr>
            <w:tcW w:w="3624" w:type="dxa"/>
          </w:tcPr>
          <w:p w:rsidR="00D21580" w:rsidRPr="00AA22B9" w:rsidRDefault="00D21580" w:rsidP="008301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профессиональных предпочтений обучающихся</w:t>
            </w:r>
          </w:p>
        </w:tc>
        <w:tc>
          <w:tcPr>
            <w:tcW w:w="2095" w:type="dxa"/>
          </w:tcPr>
          <w:p w:rsidR="00D21580" w:rsidRPr="00AA22B9" w:rsidRDefault="00D21580" w:rsidP="008301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C82DE1" w:rsidRPr="00AA22B9" w:rsidTr="00D43F0B">
        <w:trPr>
          <w:jc w:val="center"/>
        </w:trPr>
        <w:tc>
          <w:tcPr>
            <w:tcW w:w="1402" w:type="dxa"/>
          </w:tcPr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>Апрель</w:t>
            </w:r>
          </w:p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402" w:type="dxa"/>
          </w:tcPr>
          <w:p w:rsidR="00C82DE1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Методика «Профиль» (модификация методики «Карта интересов»)</w:t>
            </w:r>
          </w:p>
        </w:tc>
        <w:tc>
          <w:tcPr>
            <w:tcW w:w="3624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Выявление интересов и склонностей обучающихся</w:t>
            </w:r>
          </w:p>
        </w:tc>
        <w:tc>
          <w:tcPr>
            <w:tcW w:w="2095" w:type="dxa"/>
          </w:tcPr>
          <w:p w:rsidR="00C82DE1" w:rsidRPr="00AA22B9" w:rsidRDefault="00C82DE1" w:rsidP="0083016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Классный руководитель</w:t>
            </w:r>
          </w:p>
        </w:tc>
      </w:tr>
      <w:tr w:rsidR="00C82DE1" w:rsidRPr="00AA22B9" w:rsidTr="00D43F0B">
        <w:trPr>
          <w:jc w:val="center"/>
        </w:trPr>
        <w:tc>
          <w:tcPr>
            <w:tcW w:w="1402" w:type="dxa"/>
          </w:tcPr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>Май</w:t>
            </w:r>
          </w:p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  <w:p w:rsidR="00C82DE1" w:rsidRPr="00AA22B9" w:rsidRDefault="00C82DE1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402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 xml:space="preserve">Анкетирование «Мои впечатления от прошедшего учебного года». Выставка </w:t>
            </w: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>достижений. Конкурс портфолио учащихся.</w:t>
            </w:r>
          </w:p>
        </w:tc>
        <w:tc>
          <w:tcPr>
            <w:tcW w:w="3624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 xml:space="preserve">Подведение итогов за год, динамика развития личности, коллектива, эффективность </w:t>
            </w: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>воспитательной работы</w:t>
            </w:r>
          </w:p>
        </w:tc>
        <w:tc>
          <w:tcPr>
            <w:tcW w:w="2095" w:type="dxa"/>
          </w:tcPr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>Классный руководитель</w:t>
            </w:r>
          </w:p>
          <w:p w:rsidR="00C82DE1" w:rsidRPr="00AA22B9" w:rsidRDefault="00C82DE1" w:rsidP="00123A9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  <w:t>Зам. директора по ВР</w:t>
            </w:r>
          </w:p>
        </w:tc>
      </w:tr>
    </w:tbl>
    <w:p w:rsidR="00FB24AE" w:rsidRPr="002732FD" w:rsidRDefault="00FB24AE" w:rsidP="00D43F0B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</w:pPr>
    </w:p>
    <w:p w:rsidR="00003783" w:rsidRDefault="00003783" w:rsidP="0098650A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</w:pPr>
    </w:p>
    <w:p w:rsidR="006075F3" w:rsidRPr="002732FD" w:rsidRDefault="00AC6717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</w:pPr>
      <w:r w:rsidRPr="002732FD"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  <w:t>Формы и методы работы по созданию максимально благоприятных условий для развития и</w:t>
      </w:r>
      <w:r w:rsidR="002732FD" w:rsidRPr="002732FD"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  <w:t xml:space="preserve"> самореализации каждого ребенка</w:t>
      </w:r>
    </w:p>
    <w:p w:rsidR="004418A0" w:rsidRPr="00AA22B9" w:rsidRDefault="004418A0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tbl>
      <w:tblPr>
        <w:tblStyle w:val="a3"/>
        <w:tblW w:w="10401" w:type="dxa"/>
        <w:jc w:val="center"/>
        <w:tblLook w:val="04A0"/>
      </w:tblPr>
      <w:tblGrid>
        <w:gridCol w:w="2434"/>
        <w:gridCol w:w="3106"/>
        <w:gridCol w:w="4861"/>
      </w:tblGrid>
      <w:tr w:rsidR="004418A0" w:rsidRPr="00AA22B9" w:rsidTr="00837C1F">
        <w:trPr>
          <w:jc w:val="center"/>
        </w:trPr>
        <w:tc>
          <w:tcPr>
            <w:tcW w:w="2117" w:type="dxa"/>
          </w:tcPr>
          <w:p w:rsidR="004418A0" w:rsidRPr="00AA22B9" w:rsidRDefault="004418A0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Методы работы</w:t>
            </w:r>
          </w:p>
        </w:tc>
        <w:tc>
          <w:tcPr>
            <w:tcW w:w="3192" w:type="dxa"/>
          </w:tcPr>
          <w:p w:rsidR="004418A0" w:rsidRPr="00AA22B9" w:rsidRDefault="004418A0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Формы </w:t>
            </w:r>
          </w:p>
        </w:tc>
        <w:tc>
          <w:tcPr>
            <w:tcW w:w="5092" w:type="dxa"/>
          </w:tcPr>
          <w:p w:rsidR="004418A0" w:rsidRPr="00AA22B9" w:rsidRDefault="004418A0" w:rsidP="00123A9F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Условия </w:t>
            </w:r>
          </w:p>
        </w:tc>
      </w:tr>
      <w:tr w:rsidR="004418A0" w:rsidRPr="00AA22B9" w:rsidTr="00837C1F">
        <w:trPr>
          <w:jc w:val="center"/>
        </w:trPr>
        <w:tc>
          <w:tcPr>
            <w:tcW w:w="2117" w:type="dxa"/>
          </w:tcPr>
          <w:p w:rsidR="004418A0" w:rsidRPr="00AA22B9" w:rsidRDefault="004418A0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Диагностические методы</w:t>
            </w:r>
          </w:p>
        </w:tc>
        <w:tc>
          <w:tcPr>
            <w:tcW w:w="3192" w:type="dxa"/>
          </w:tcPr>
          <w:p w:rsidR="004418A0" w:rsidRPr="00AA22B9" w:rsidRDefault="004418A0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Изучение, наблюдение, тестирование, беседа, составление характеристик</w:t>
            </w:r>
          </w:p>
        </w:tc>
        <w:tc>
          <w:tcPr>
            <w:tcW w:w="5092" w:type="dxa"/>
          </w:tcPr>
          <w:p w:rsidR="004418A0" w:rsidRPr="00AA22B9" w:rsidRDefault="004418A0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Сотрудничество с психологической службой для изучения психического состояния учащихся и возможной коррекции здоровья учащихся</w:t>
            </w:r>
          </w:p>
        </w:tc>
      </w:tr>
      <w:tr w:rsidR="004418A0" w:rsidRPr="00AA22B9" w:rsidTr="00837C1F">
        <w:trPr>
          <w:jc w:val="center"/>
        </w:trPr>
        <w:tc>
          <w:tcPr>
            <w:tcW w:w="2117" w:type="dxa"/>
          </w:tcPr>
          <w:p w:rsidR="004418A0" w:rsidRPr="00AA22B9" w:rsidRDefault="004418A0" w:rsidP="00123A9F">
            <w:pPr>
              <w:widowControl w:val="0"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Организационные методы</w:t>
            </w:r>
          </w:p>
        </w:tc>
        <w:tc>
          <w:tcPr>
            <w:tcW w:w="3192" w:type="dxa"/>
          </w:tcPr>
          <w:p w:rsidR="004418A0" w:rsidRPr="00AA22B9" w:rsidRDefault="004418A0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Организация коллектива и органов самоуправления; регулирование ролей; организация внеклассной работы</w:t>
            </w:r>
          </w:p>
        </w:tc>
        <w:tc>
          <w:tcPr>
            <w:tcW w:w="5092" w:type="dxa"/>
          </w:tcPr>
          <w:p w:rsidR="004418A0" w:rsidRPr="00AA22B9" w:rsidRDefault="004418A0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Сотрудничество с учителями-предметниками по изучению индивидуальных возможностей учащихся</w:t>
            </w:r>
          </w:p>
        </w:tc>
      </w:tr>
      <w:tr w:rsidR="004418A0" w:rsidRPr="00AA22B9" w:rsidTr="00837C1F">
        <w:trPr>
          <w:jc w:val="center"/>
        </w:trPr>
        <w:tc>
          <w:tcPr>
            <w:tcW w:w="2117" w:type="dxa"/>
          </w:tcPr>
          <w:p w:rsidR="004418A0" w:rsidRPr="00AA22B9" w:rsidRDefault="004418A0" w:rsidP="00123A9F">
            <w:pPr>
              <w:widowControl w:val="0"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Коммуникативные методы</w:t>
            </w:r>
          </w:p>
        </w:tc>
        <w:tc>
          <w:tcPr>
            <w:tcW w:w="3192" w:type="dxa"/>
          </w:tcPr>
          <w:p w:rsidR="004418A0" w:rsidRPr="00AA22B9" w:rsidRDefault="004418A0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Построение отношений на бесконфликтной основе; переход к доверительным отношениям; ориентация на сотрудничество</w:t>
            </w:r>
          </w:p>
        </w:tc>
        <w:tc>
          <w:tcPr>
            <w:tcW w:w="5092" w:type="dxa"/>
          </w:tcPr>
          <w:p w:rsidR="004418A0" w:rsidRPr="00AA22B9" w:rsidRDefault="004418A0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Изучение способностей к общению каждого ученика в коллективе, определение проблем в общении и организация коррекции на материале диагностики</w:t>
            </w:r>
          </w:p>
        </w:tc>
      </w:tr>
      <w:tr w:rsidR="004418A0" w:rsidRPr="00AA22B9" w:rsidTr="00837C1F">
        <w:trPr>
          <w:jc w:val="center"/>
        </w:trPr>
        <w:tc>
          <w:tcPr>
            <w:tcW w:w="2117" w:type="dxa"/>
          </w:tcPr>
          <w:p w:rsidR="004418A0" w:rsidRPr="00AA22B9" w:rsidRDefault="004418A0" w:rsidP="00123A9F">
            <w:pPr>
              <w:widowControl w:val="0"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Методы координации и коррекции</w:t>
            </w:r>
          </w:p>
        </w:tc>
        <w:tc>
          <w:tcPr>
            <w:tcW w:w="3192" w:type="dxa"/>
          </w:tcPr>
          <w:p w:rsidR="004418A0" w:rsidRPr="00AA22B9" w:rsidRDefault="004418A0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Выработка единых требований к учащимся; коррекция поведения</w:t>
            </w:r>
          </w:p>
        </w:tc>
        <w:tc>
          <w:tcPr>
            <w:tcW w:w="5092" w:type="dxa"/>
          </w:tcPr>
          <w:p w:rsidR="004418A0" w:rsidRPr="00AA22B9" w:rsidRDefault="003C5423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Предоставление учащимся возможности самостоятельного и совместного планирования жизни класса во внеурочной деятельности</w:t>
            </w:r>
          </w:p>
        </w:tc>
      </w:tr>
      <w:tr w:rsidR="004418A0" w:rsidRPr="00AA22B9" w:rsidTr="00837C1F">
        <w:trPr>
          <w:jc w:val="center"/>
        </w:trPr>
        <w:tc>
          <w:tcPr>
            <w:tcW w:w="2117" w:type="dxa"/>
          </w:tcPr>
          <w:p w:rsidR="004418A0" w:rsidRPr="00AA22B9" w:rsidRDefault="003C5423" w:rsidP="00123A9F">
            <w:pPr>
              <w:widowControl w:val="0"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Методы формирующего взаимодействия</w:t>
            </w:r>
          </w:p>
        </w:tc>
        <w:tc>
          <w:tcPr>
            <w:tcW w:w="3192" w:type="dxa"/>
          </w:tcPr>
          <w:p w:rsidR="004418A0" w:rsidRPr="00AA22B9" w:rsidRDefault="003C5423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Создание проблемных воспитывающих ситуаций; формирования сознания, опыта; сюжетно-ролевые игры; работа в малых группах; уроки-дискуссии; внеклассные мероприятия</w:t>
            </w:r>
          </w:p>
        </w:tc>
        <w:tc>
          <w:tcPr>
            <w:tcW w:w="5092" w:type="dxa"/>
          </w:tcPr>
          <w:p w:rsidR="004418A0" w:rsidRPr="00AA22B9" w:rsidRDefault="003C5423" w:rsidP="00123A9F">
            <w:pPr>
              <w:widowControl w:val="0"/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AA22B9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>Организация целенаправленного просвещения родителей по вопросам воспитания детей, использование активных форм просветительской деятельности. Создание благоприятной атмосферы общения, направленной на преодоление конфликтных ситуаций в процессе воспитания.</w:t>
            </w:r>
          </w:p>
        </w:tc>
      </w:tr>
    </w:tbl>
    <w:p w:rsidR="00837C1F" w:rsidRPr="00AA22B9" w:rsidRDefault="00837C1F" w:rsidP="00BC6524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EB3AC0" w:rsidRDefault="00EB3AC0" w:rsidP="00837C1F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</w:pPr>
    </w:p>
    <w:p w:rsidR="00EB3AC0" w:rsidRDefault="00EB3AC0" w:rsidP="00837C1F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</w:pPr>
    </w:p>
    <w:p w:rsidR="00BC6524" w:rsidRPr="002732FD" w:rsidRDefault="00BC6524" w:rsidP="00837C1F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</w:pPr>
      <w:r w:rsidRPr="002732FD"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  <w:lastRenderedPageBreak/>
        <w:t>Формы подведе</w:t>
      </w:r>
      <w:r w:rsidR="002732FD" w:rsidRPr="002732FD">
        <w:rPr>
          <w:rFonts w:ascii="Times New Roman" w:eastAsia="Times New Roman" w:hAnsi="Times New Roman" w:cs="Times New Roman"/>
          <w:b/>
          <w:color w:val="1F497D" w:themeColor="text2"/>
          <w:kern w:val="1"/>
          <w:sz w:val="28"/>
          <w:szCs w:val="28"/>
          <w:lang w:eastAsia="hi-IN" w:bidi="hi-IN"/>
        </w:rPr>
        <w:t>ния итогов реализации программы</w:t>
      </w:r>
    </w:p>
    <w:p w:rsidR="00837C1F" w:rsidRPr="00AA22B9" w:rsidRDefault="00837C1F" w:rsidP="00837C1F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BC6524" w:rsidRPr="00AA22B9" w:rsidRDefault="00BC6524" w:rsidP="009250E1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AA22B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Портфолио обучающегося на каждый год обучения (5, 6, 7, 8, 9 класс).</w:t>
      </w:r>
    </w:p>
    <w:p w:rsidR="00BC6524" w:rsidRDefault="00A80314" w:rsidP="009250E1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AA22B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Характеристика</w:t>
      </w:r>
      <w:r w:rsidR="00BC6524" w:rsidRPr="00AA22B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класса</w:t>
      </w:r>
      <w:r w:rsidRPr="00AA22B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(в динамике)</w:t>
      </w:r>
      <w:r w:rsidR="00BC6524" w:rsidRPr="00AA22B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на каждый год обучения (5, 6, 7, 8, 9 класс).</w:t>
      </w:r>
    </w:p>
    <w:p w:rsidR="000B35FE" w:rsidRDefault="009259D8" w:rsidP="009250E1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Мониторинг достижений обучающихся класса в олимпиадном и конкурсном движении</w:t>
      </w:r>
      <w:r w:rsidR="002732FD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.</w:t>
      </w:r>
    </w:p>
    <w:p w:rsidR="002732FD" w:rsidRDefault="002732FD" w:rsidP="009250E1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Результаты ГИА 9 класса.</w:t>
      </w:r>
    </w:p>
    <w:p w:rsidR="00811068" w:rsidRDefault="009259D8" w:rsidP="00187A7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Результаты трудоустройства выпускников 9 класса.</w:t>
      </w:r>
    </w:p>
    <w:p w:rsidR="0098650A" w:rsidRPr="00003783" w:rsidRDefault="0098650A" w:rsidP="0098650A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0C719E" w:rsidRPr="00187A7C" w:rsidRDefault="00340BA9" w:rsidP="000751D1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187A7C" w:rsidRPr="00187A7C">
        <w:rPr>
          <w:rFonts w:ascii="Times New Roman" w:hAnsi="Times New Roman"/>
          <w:b/>
          <w:sz w:val="28"/>
          <w:szCs w:val="28"/>
        </w:rPr>
        <w:t xml:space="preserve">. </w:t>
      </w:r>
      <w:r w:rsidR="000C719E" w:rsidRPr="00187A7C">
        <w:rPr>
          <w:rFonts w:ascii="Times New Roman" w:hAnsi="Times New Roman"/>
          <w:b/>
          <w:sz w:val="28"/>
          <w:szCs w:val="28"/>
        </w:rPr>
        <w:t xml:space="preserve">Календарный план воспитательной </w:t>
      </w:r>
      <w:r w:rsidR="00862DF9" w:rsidRPr="00187A7C">
        <w:rPr>
          <w:rFonts w:ascii="Times New Roman" w:hAnsi="Times New Roman"/>
          <w:b/>
          <w:sz w:val="28"/>
          <w:szCs w:val="28"/>
        </w:rPr>
        <w:t>работы</w:t>
      </w:r>
      <w:r w:rsidR="000751D1" w:rsidRPr="00187A7C">
        <w:rPr>
          <w:rFonts w:ascii="Times New Roman" w:hAnsi="Times New Roman"/>
          <w:b/>
          <w:sz w:val="28"/>
          <w:szCs w:val="28"/>
        </w:rPr>
        <w:t xml:space="preserve"> классного руководителя</w:t>
      </w:r>
    </w:p>
    <w:p w:rsidR="000751D1" w:rsidRPr="002732FD" w:rsidRDefault="000751D1" w:rsidP="000C719E">
      <w:pPr>
        <w:pStyle w:val="a5"/>
        <w:jc w:val="center"/>
        <w:rPr>
          <w:rFonts w:ascii="Times New Roman" w:hAnsi="Times New Roman"/>
          <w:b/>
          <w:i/>
          <w:color w:val="1F497D" w:themeColor="text2"/>
          <w:sz w:val="28"/>
          <w:szCs w:val="28"/>
        </w:rPr>
      </w:pPr>
      <w:r w:rsidRPr="002732FD">
        <w:rPr>
          <w:rFonts w:ascii="Times New Roman" w:hAnsi="Times New Roman"/>
          <w:b/>
          <w:i/>
          <w:color w:val="1F497D" w:themeColor="text2"/>
          <w:sz w:val="28"/>
          <w:szCs w:val="28"/>
        </w:rPr>
        <w:t>5б класса на 2020-2021 уч.год</w:t>
      </w:r>
    </w:p>
    <w:p w:rsidR="000751D1" w:rsidRPr="002732FD" w:rsidRDefault="000751D1" w:rsidP="000751D1">
      <w:pPr>
        <w:pStyle w:val="a5"/>
        <w:jc w:val="center"/>
        <w:rPr>
          <w:rFonts w:ascii="Times New Roman" w:hAnsi="Times New Roman"/>
          <w:b/>
          <w:i/>
          <w:color w:val="1F497D" w:themeColor="text2"/>
          <w:sz w:val="28"/>
          <w:szCs w:val="28"/>
        </w:rPr>
      </w:pPr>
      <w:r w:rsidRPr="002732FD">
        <w:rPr>
          <w:rFonts w:ascii="Times New Roman" w:hAnsi="Times New Roman"/>
          <w:b/>
          <w:i/>
          <w:color w:val="1F497D" w:themeColor="text2"/>
          <w:sz w:val="28"/>
          <w:szCs w:val="28"/>
        </w:rPr>
        <w:t>Классный руководитель: Силина Наталия Леонидовна</w:t>
      </w:r>
    </w:p>
    <w:tbl>
      <w:tblPr>
        <w:tblStyle w:val="a3"/>
        <w:tblW w:w="0" w:type="auto"/>
        <w:tblLook w:val="04A0"/>
      </w:tblPr>
      <w:tblGrid>
        <w:gridCol w:w="932"/>
        <w:gridCol w:w="1633"/>
        <w:gridCol w:w="1513"/>
        <w:gridCol w:w="1541"/>
        <w:gridCol w:w="2137"/>
        <w:gridCol w:w="1815"/>
      </w:tblGrid>
      <w:tr w:rsidR="000751D1" w:rsidRPr="000C719E" w:rsidTr="00015AA1">
        <w:tc>
          <w:tcPr>
            <w:tcW w:w="1007" w:type="dxa"/>
          </w:tcPr>
          <w:p w:rsidR="000751D1" w:rsidRPr="000C719E" w:rsidRDefault="000751D1" w:rsidP="00CF2B3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>Месяц</w:t>
            </w:r>
          </w:p>
        </w:tc>
        <w:tc>
          <w:tcPr>
            <w:tcW w:w="1852" w:type="dxa"/>
          </w:tcPr>
          <w:p w:rsidR="000751D1" w:rsidRPr="000C719E" w:rsidRDefault="000751D1" w:rsidP="00CF2B3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Направление </w:t>
            </w:r>
          </w:p>
          <w:p w:rsidR="000751D1" w:rsidRPr="000C719E" w:rsidRDefault="000751D1" w:rsidP="00CF2B3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>«Одарённые дети»</w:t>
            </w:r>
          </w:p>
        </w:tc>
        <w:tc>
          <w:tcPr>
            <w:tcW w:w="1689" w:type="dxa"/>
          </w:tcPr>
          <w:p w:rsidR="000751D1" w:rsidRPr="000C719E" w:rsidRDefault="000751D1" w:rsidP="00CF2B3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>Проект</w:t>
            </w:r>
          </w:p>
          <w:p w:rsidR="000751D1" w:rsidRPr="000C719E" w:rsidRDefault="000751D1" w:rsidP="00CF2B3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>«45 добрых дел»</w:t>
            </w:r>
          </w:p>
        </w:tc>
        <w:tc>
          <w:tcPr>
            <w:tcW w:w="1752" w:type="dxa"/>
          </w:tcPr>
          <w:p w:rsidR="000751D1" w:rsidRPr="000C719E" w:rsidRDefault="000751D1" w:rsidP="00CF2B3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Проект тематический </w:t>
            </w:r>
          </w:p>
          <w:p w:rsidR="000751D1" w:rsidRPr="000C719E" w:rsidRDefault="000751D1" w:rsidP="00CF2B3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>«Нам 45» - история школы</w:t>
            </w:r>
          </w:p>
        </w:tc>
        <w:tc>
          <w:tcPr>
            <w:tcW w:w="1819" w:type="dxa"/>
          </w:tcPr>
          <w:p w:rsidR="000751D1" w:rsidRPr="000C719E" w:rsidRDefault="000751D1" w:rsidP="00CF2B3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>Профилактическая работа с учащимися</w:t>
            </w:r>
          </w:p>
        </w:tc>
        <w:tc>
          <w:tcPr>
            <w:tcW w:w="2018" w:type="dxa"/>
          </w:tcPr>
          <w:p w:rsidR="000751D1" w:rsidRPr="000C719E" w:rsidRDefault="000751D1" w:rsidP="00CF2B3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>Работа с родителями</w:t>
            </w:r>
          </w:p>
        </w:tc>
      </w:tr>
      <w:tr w:rsidR="000751D1" w:rsidRPr="000C719E" w:rsidTr="00015AA1">
        <w:tc>
          <w:tcPr>
            <w:tcW w:w="1007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8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*подготовка к школьному туру ВОШ по англ.яз.</w:t>
            </w:r>
          </w:p>
        </w:tc>
        <w:tc>
          <w:tcPr>
            <w:tcW w:w="168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*субботник 23.09.2020 (родители и дети)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*изготовление сувениров для учителей к празднику </w:t>
            </w:r>
          </w:p>
          <w:p w:rsidR="007802A5" w:rsidRPr="000C719E" w:rsidRDefault="007802A5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*знакомство с заданием класса, начальное распределение обязанностей</w:t>
            </w:r>
          </w:p>
        </w:tc>
        <w:tc>
          <w:tcPr>
            <w:tcW w:w="181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*беседа с мамой </w:t>
            </w:r>
            <w:r w:rsidR="002732FD">
              <w:rPr>
                <w:rFonts w:ascii="Times New Roman" w:hAnsi="Times New Roman"/>
                <w:sz w:val="24"/>
                <w:szCs w:val="24"/>
              </w:rPr>
              <w:t>Респондент 14</w:t>
            </w:r>
            <w:r w:rsidRPr="000C719E">
              <w:rPr>
                <w:rFonts w:ascii="Times New Roman" w:hAnsi="Times New Roman"/>
                <w:sz w:val="24"/>
                <w:szCs w:val="24"/>
              </w:rPr>
              <w:t xml:space="preserve">+ контроль </w:t>
            </w:r>
            <w:r w:rsidR="00FA3B80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="00FA3B80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="00FA3B80"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*беседа с мамой </w:t>
            </w:r>
            <w:r w:rsidR="002732FD" w:rsidRPr="00A94BA5">
              <w:rPr>
                <w:rFonts w:ascii="Times New Roman" w:hAnsi="Times New Roman"/>
                <w:sz w:val="24"/>
                <w:szCs w:val="24"/>
              </w:rPr>
              <w:t>Респондент 22</w:t>
            </w:r>
            <w:r w:rsidRPr="000C719E">
              <w:rPr>
                <w:rFonts w:ascii="Times New Roman" w:hAnsi="Times New Roman"/>
                <w:sz w:val="24"/>
                <w:szCs w:val="24"/>
              </w:rPr>
              <w:t xml:space="preserve">+ контроль </w:t>
            </w:r>
            <w:r w:rsidR="00FA3B80">
              <w:rPr>
                <w:rFonts w:ascii="Times New Roman" w:hAnsi="Times New Roman"/>
                <w:sz w:val="24"/>
                <w:szCs w:val="24"/>
              </w:rPr>
              <w:t xml:space="preserve">зам. Дир. </w:t>
            </w:r>
            <w:r w:rsidR="00EB3AC0">
              <w:rPr>
                <w:rFonts w:ascii="Times New Roman" w:hAnsi="Times New Roman"/>
                <w:sz w:val="24"/>
                <w:szCs w:val="24"/>
              </w:rPr>
              <w:t>п</w:t>
            </w:r>
            <w:r w:rsidR="00FA3B80">
              <w:rPr>
                <w:rFonts w:ascii="Times New Roman" w:hAnsi="Times New Roman"/>
                <w:sz w:val="24"/>
                <w:szCs w:val="24"/>
              </w:rPr>
              <w:t>о УВР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*беседа соц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едагога  “Профилактика правонарушений на дорогах. Мы велосипедисты» (30.10.2020)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Размещение материала на странице школы в ВК </w:t>
            </w:r>
          </w:p>
        </w:tc>
        <w:tc>
          <w:tcPr>
            <w:tcW w:w="2018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*родительское собрание 15.09.2020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*координация работы родительского комитета класса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консультации с обучающимися и их родителями по вопросам адаптации в 5 классе</w:t>
            </w:r>
          </w:p>
        </w:tc>
      </w:tr>
      <w:tr w:rsidR="000751D1" w:rsidRPr="000C719E" w:rsidTr="00015AA1">
        <w:tc>
          <w:tcPr>
            <w:tcW w:w="1007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8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англ.яз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/о)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*конкурс рисунков «Дороги моего города»</w:t>
            </w:r>
          </w:p>
        </w:tc>
        <w:tc>
          <w:tcPr>
            <w:tcW w:w="168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*сбор макулатуры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*сбор продуктов для приюта для животных (1 партию отвезли </w:t>
            </w: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2.10.2020)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*сбор пластиковых крышек и батареек (акция 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 вол «Эко-Тихвин»)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*акция «Закладка для первоклассника»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*классная вечеринка «Осенний карнавал»</w:t>
            </w:r>
          </w:p>
        </w:tc>
        <w:tc>
          <w:tcPr>
            <w:tcW w:w="17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*сбор материала о спортивных достижениях учеников нашей школы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*оформление найденной </w:t>
            </w: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*подготовка материалов к размещению на стенде</w:t>
            </w:r>
          </w:p>
        </w:tc>
        <w:tc>
          <w:tcPr>
            <w:tcW w:w="181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*беседа с родителями </w:t>
            </w:r>
            <w:r w:rsidR="002732FD" w:rsidRPr="00A94BA5">
              <w:rPr>
                <w:rFonts w:ascii="Times New Roman" w:hAnsi="Times New Roman"/>
                <w:sz w:val="24"/>
                <w:szCs w:val="24"/>
              </w:rPr>
              <w:t>Респондент 22</w:t>
            </w:r>
            <w:r w:rsidRPr="000C719E">
              <w:rPr>
                <w:rFonts w:ascii="Times New Roman" w:hAnsi="Times New Roman"/>
                <w:sz w:val="24"/>
                <w:szCs w:val="24"/>
              </w:rPr>
              <w:t xml:space="preserve">+ контроль </w:t>
            </w:r>
            <w:r w:rsidR="002732FD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="002732FD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="002732FD"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*выступление волонтерской группы студентов </w:t>
            </w: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медколледжа «Профилактика COVID 19» (7.10.2020)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*беседа психолога 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32FD" w:rsidRPr="00A94BA5">
              <w:rPr>
                <w:rFonts w:ascii="Times New Roman" w:hAnsi="Times New Roman"/>
                <w:sz w:val="24"/>
                <w:szCs w:val="24"/>
              </w:rPr>
              <w:t>Респондент 22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*выступление активистов организации  Эко-Тихвин</w:t>
            </w:r>
          </w:p>
        </w:tc>
        <w:tc>
          <w:tcPr>
            <w:tcW w:w="2018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*игра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ЛазерТаг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 на Поповом озере 3.10.2020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*трудовой десант в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Антониево-Дымский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 мужской монастырь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*индивидуальные консультации для родителей </w:t>
            </w:r>
          </w:p>
        </w:tc>
      </w:tr>
      <w:tr w:rsidR="000751D1" w:rsidRPr="000C719E" w:rsidTr="00015AA1">
        <w:tc>
          <w:tcPr>
            <w:tcW w:w="1007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18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foxford</w:t>
            </w:r>
            <w:proofErr w:type="spellEnd"/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англ.яз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/о)</w:t>
            </w:r>
          </w:p>
        </w:tc>
        <w:tc>
          <w:tcPr>
            <w:tcW w:w="168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продуктов для приюта для животных</w:t>
            </w:r>
          </w:p>
          <w:p w:rsidR="007802A5" w:rsidRPr="000C719E" w:rsidRDefault="007802A5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*дежурство по столовой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*оформление найденной информации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*подготовка материалов к размещению на стенде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информации у родителей-выпускников нашей школы</w:t>
            </w:r>
          </w:p>
        </w:tc>
        <w:tc>
          <w:tcPr>
            <w:tcW w:w="181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*контроль пов</w:t>
            </w:r>
            <w:r w:rsidR="00DF46AF" w:rsidRPr="000C719E">
              <w:rPr>
                <w:rFonts w:ascii="Times New Roman" w:hAnsi="Times New Roman"/>
                <w:sz w:val="24"/>
                <w:szCs w:val="24"/>
              </w:rPr>
              <w:t>едения</w:t>
            </w:r>
            <w:r w:rsidRPr="000C719E">
              <w:rPr>
                <w:rFonts w:ascii="Times New Roman" w:hAnsi="Times New Roman"/>
                <w:sz w:val="24"/>
                <w:szCs w:val="24"/>
              </w:rPr>
              <w:t xml:space="preserve"> и успев</w:t>
            </w:r>
            <w:r w:rsidR="00DF46AF" w:rsidRPr="000C719E">
              <w:rPr>
                <w:rFonts w:ascii="Times New Roman" w:hAnsi="Times New Roman"/>
                <w:sz w:val="24"/>
                <w:szCs w:val="24"/>
              </w:rPr>
              <w:t>аемости</w:t>
            </w:r>
            <w:r w:rsidR="002732FD">
              <w:rPr>
                <w:rFonts w:ascii="Times New Roman" w:hAnsi="Times New Roman"/>
                <w:sz w:val="24"/>
                <w:szCs w:val="24"/>
              </w:rPr>
              <w:t>Респондент 14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</w:t>
            </w:r>
            <w:r w:rsidR="002732FD">
              <w:rPr>
                <w:rFonts w:ascii="Times New Roman" w:hAnsi="Times New Roman"/>
                <w:sz w:val="24"/>
                <w:szCs w:val="24"/>
              </w:rPr>
              <w:t>Респондент 19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успеваемости </w:t>
            </w:r>
            <w:r w:rsidR="002732FD">
              <w:rPr>
                <w:rFonts w:ascii="Times New Roman" w:hAnsi="Times New Roman"/>
                <w:sz w:val="24"/>
                <w:szCs w:val="24"/>
              </w:rPr>
              <w:t>Респондент 15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*классные часы по плану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«Безопасные осенние каникулы. ПДД»</w:t>
            </w:r>
          </w:p>
        </w:tc>
        <w:tc>
          <w:tcPr>
            <w:tcW w:w="2018" w:type="dxa"/>
          </w:tcPr>
          <w:p w:rsidR="00EB3AC0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  <w:lang w:val="en-US"/>
              </w:rPr>
              <w:t>индивидуальные</w:t>
            </w:r>
            <w:proofErr w:type="spellEnd"/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719E">
              <w:rPr>
                <w:rFonts w:ascii="Times New Roman" w:hAnsi="Times New Roman"/>
                <w:sz w:val="24"/>
                <w:szCs w:val="24"/>
                <w:lang w:val="en-US"/>
              </w:rPr>
              <w:t>консультации</w:t>
            </w:r>
            <w:proofErr w:type="spellEnd"/>
          </w:p>
        </w:tc>
      </w:tr>
      <w:tr w:rsidR="000751D1" w:rsidRPr="000C719E" w:rsidTr="00015AA1">
        <w:tc>
          <w:tcPr>
            <w:tcW w:w="1007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8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foxford</w:t>
            </w:r>
            <w:proofErr w:type="spellEnd"/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англ.яз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/о)</w:t>
            </w:r>
          </w:p>
        </w:tc>
        <w:tc>
          <w:tcPr>
            <w:tcW w:w="168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и формирование подарков для  пожилых людей (Совет ветеранов 3м-на, соц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ентр «Калинка»)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*возложение цветов к стеле на пл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ерецкова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*Новогодняя вечеринка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*акция «Тайный </w:t>
            </w: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Санта»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*творческая выставка «НГ сувенир»</w:t>
            </w:r>
          </w:p>
        </w:tc>
        <w:tc>
          <w:tcPr>
            <w:tcW w:w="17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*оформление найденной информации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*подготовка материалов к размещению на стенде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информации у родителей-выпускников нашей школы</w:t>
            </w:r>
          </w:p>
        </w:tc>
        <w:tc>
          <w:tcPr>
            <w:tcW w:w="181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*классные часы по плану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поведения и успеваемости </w:t>
            </w:r>
            <w:r w:rsidR="002732FD">
              <w:rPr>
                <w:rFonts w:ascii="Times New Roman" w:hAnsi="Times New Roman"/>
                <w:sz w:val="24"/>
                <w:szCs w:val="24"/>
              </w:rPr>
              <w:t>Респондент 14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*контроль успе</w:t>
            </w:r>
            <w:r w:rsidR="00DF46AF" w:rsidRPr="000C719E">
              <w:rPr>
                <w:rFonts w:ascii="Times New Roman" w:hAnsi="Times New Roman"/>
                <w:sz w:val="24"/>
                <w:szCs w:val="24"/>
              </w:rPr>
              <w:t>в</w:t>
            </w:r>
            <w:r w:rsidRPr="000C719E">
              <w:rPr>
                <w:rFonts w:ascii="Times New Roman" w:hAnsi="Times New Roman"/>
                <w:sz w:val="24"/>
                <w:szCs w:val="24"/>
              </w:rPr>
              <w:t xml:space="preserve">аемости </w:t>
            </w:r>
            <w:r w:rsidR="002732FD">
              <w:rPr>
                <w:rFonts w:ascii="Times New Roman" w:hAnsi="Times New Roman"/>
                <w:sz w:val="24"/>
                <w:szCs w:val="24"/>
              </w:rPr>
              <w:t>Респондент 15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успеваемости </w:t>
            </w:r>
            <w:r w:rsidR="002732FD">
              <w:rPr>
                <w:rFonts w:ascii="Times New Roman" w:hAnsi="Times New Roman"/>
                <w:sz w:val="24"/>
                <w:szCs w:val="24"/>
              </w:rPr>
              <w:t>Респондент 21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поведения </w:t>
            </w:r>
          </w:p>
          <w:p w:rsidR="000751D1" w:rsidRPr="000C719E" w:rsidRDefault="002732FD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BA5">
              <w:rPr>
                <w:rFonts w:ascii="Times New Roman" w:hAnsi="Times New Roman"/>
                <w:sz w:val="24"/>
                <w:szCs w:val="24"/>
              </w:rPr>
              <w:t>Респондент 22</w:t>
            </w:r>
          </w:p>
        </w:tc>
        <w:tc>
          <w:tcPr>
            <w:tcW w:w="2018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*родительское собрание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*координационная  работа родительского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комитета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одготовка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 к новогоднему празднику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консультации по результатам 1 триместра</w:t>
            </w:r>
          </w:p>
        </w:tc>
      </w:tr>
      <w:tr w:rsidR="000751D1" w:rsidRPr="000C719E" w:rsidTr="00015AA1">
        <w:tc>
          <w:tcPr>
            <w:tcW w:w="1007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18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foxford</w:t>
            </w:r>
            <w:proofErr w:type="spellEnd"/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англ.яз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/о)</w:t>
            </w:r>
          </w:p>
        </w:tc>
        <w:tc>
          <w:tcPr>
            <w:tcW w:w="168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продуктов для приюта для животных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*сбор пластиковых крышек и батареек (акция 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 вол «Эко-Тихвин»)</w:t>
            </w:r>
          </w:p>
        </w:tc>
        <w:tc>
          <w:tcPr>
            <w:tcW w:w="17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*подготовка материалов к размещению на стенде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*классные часы по плану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«Внимание! Гололёд!»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поведения </w:t>
            </w:r>
          </w:p>
          <w:p w:rsidR="000751D1" w:rsidRPr="000C719E" w:rsidRDefault="002732FD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BA5">
              <w:rPr>
                <w:rFonts w:ascii="Times New Roman" w:hAnsi="Times New Roman"/>
                <w:sz w:val="24"/>
                <w:szCs w:val="24"/>
              </w:rPr>
              <w:t>Респондент 22</w:t>
            </w:r>
          </w:p>
        </w:tc>
        <w:tc>
          <w:tcPr>
            <w:tcW w:w="2018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консультации (помощь в учебе)</w:t>
            </w:r>
          </w:p>
        </w:tc>
      </w:tr>
      <w:tr w:rsidR="000751D1" w:rsidRPr="000C719E" w:rsidTr="00015AA1">
        <w:tc>
          <w:tcPr>
            <w:tcW w:w="1007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8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foxford</w:t>
            </w:r>
            <w:proofErr w:type="spellEnd"/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англ.яз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/о)</w:t>
            </w:r>
          </w:p>
        </w:tc>
        <w:tc>
          <w:tcPr>
            <w:tcW w:w="168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продуктов для приюта для животных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*подготовка материалов к размещению на стенде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*классные часы по плану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поведения </w:t>
            </w:r>
            <w:r w:rsidR="002732FD" w:rsidRPr="00A94BA5">
              <w:rPr>
                <w:rFonts w:ascii="Times New Roman" w:hAnsi="Times New Roman"/>
                <w:sz w:val="24"/>
                <w:szCs w:val="24"/>
              </w:rPr>
              <w:t>Респондент 22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консультации по предварительным результатам 2 триместра</w:t>
            </w:r>
          </w:p>
        </w:tc>
      </w:tr>
      <w:tr w:rsidR="000751D1" w:rsidRPr="000C719E" w:rsidTr="00015AA1">
        <w:tc>
          <w:tcPr>
            <w:tcW w:w="1007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8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foxford</w:t>
            </w:r>
            <w:proofErr w:type="spellEnd"/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учебным дисциплинам д/о)</w:t>
            </w:r>
          </w:p>
        </w:tc>
        <w:tc>
          <w:tcPr>
            <w:tcW w:w="168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продуктов для приюта для животных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*сбор пластиковых крышек и батареек (акция от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волонт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Эко-Тихвин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*изготовление сувениров для мам, бабушек, учителей к 8 Марта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*поздравление мальчиков и девочек </w:t>
            </w: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класса в оригинальной форме</w:t>
            </w:r>
          </w:p>
        </w:tc>
        <w:tc>
          <w:tcPr>
            <w:tcW w:w="17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*подготовка материалов к размещению на стенде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*классные часы по плану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«Поведение на водных объектах»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поведения </w:t>
            </w:r>
            <w:r w:rsidR="002732FD" w:rsidRPr="00A94BA5">
              <w:rPr>
                <w:rFonts w:ascii="Times New Roman" w:hAnsi="Times New Roman"/>
                <w:sz w:val="24"/>
                <w:szCs w:val="24"/>
              </w:rPr>
              <w:t>Респондент 22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поведения и успеваемости </w:t>
            </w:r>
            <w:r w:rsidR="002732FD">
              <w:rPr>
                <w:rFonts w:ascii="Times New Roman" w:hAnsi="Times New Roman"/>
                <w:sz w:val="24"/>
                <w:szCs w:val="24"/>
              </w:rPr>
              <w:t>Респондент 14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успеваемости </w:t>
            </w:r>
            <w:r w:rsidR="002732FD">
              <w:rPr>
                <w:rFonts w:ascii="Times New Roman" w:hAnsi="Times New Roman"/>
                <w:sz w:val="24"/>
                <w:szCs w:val="24"/>
              </w:rPr>
              <w:t>Респондент 21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успеваемости </w:t>
            </w:r>
            <w:r w:rsidR="002732FD">
              <w:rPr>
                <w:rFonts w:ascii="Times New Roman" w:hAnsi="Times New Roman"/>
                <w:sz w:val="24"/>
                <w:szCs w:val="24"/>
              </w:rPr>
              <w:t>Респондент 15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поведения </w:t>
            </w:r>
            <w:r w:rsidR="00FA3B80">
              <w:rPr>
                <w:rFonts w:ascii="Times New Roman" w:hAnsi="Times New Roman"/>
                <w:sz w:val="24"/>
                <w:szCs w:val="24"/>
              </w:rPr>
              <w:t>Респондент 22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 размещение видеоматериала на странице школы в ВК </w:t>
            </w: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«Безопасность во время каникул на дорогах»</w:t>
            </w:r>
          </w:p>
        </w:tc>
        <w:tc>
          <w:tcPr>
            <w:tcW w:w="2018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*индивидуальные консультации для родителей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*родительское собрание (организация летнего отдыха)</w:t>
            </w:r>
          </w:p>
        </w:tc>
      </w:tr>
      <w:tr w:rsidR="000751D1" w:rsidRPr="000C719E" w:rsidTr="00015AA1">
        <w:trPr>
          <w:trHeight w:val="2546"/>
        </w:trPr>
        <w:tc>
          <w:tcPr>
            <w:tcW w:w="1007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18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foxford</w:t>
            </w:r>
            <w:proofErr w:type="spellEnd"/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учебным дисциплинам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д/о)</w:t>
            </w:r>
          </w:p>
        </w:tc>
        <w:tc>
          <w:tcPr>
            <w:tcW w:w="168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продуктов для приюта для животных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пластиковых крышек и батареек (акция от волонтерской организации «Эко-Тихвин»)</w:t>
            </w:r>
          </w:p>
        </w:tc>
        <w:tc>
          <w:tcPr>
            <w:tcW w:w="17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*размещение информации на стенде, предварительные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иьтоги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 работы над проектом.</w:t>
            </w:r>
          </w:p>
        </w:tc>
        <w:tc>
          <w:tcPr>
            <w:tcW w:w="181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*классные часы по плану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поведения и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усп</w:t>
            </w:r>
            <w:r w:rsidR="002732FD" w:rsidRPr="00A94BA5">
              <w:rPr>
                <w:rFonts w:ascii="Times New Roman" w:hAnsi="Times New Roman"/>
                <w:sz w:val="24"/>
                <w:szCs w:val="24"/>
              </w:rPr>
              <w:t>Респондент</w:t>
            </w:r>
            <w:proofErr w:type="spellEnd"/>
            <w:r w:rsidR="002732FD" w:rsidRPr="00A94BA5">
              <w:rPr>
                <w:rFonts w:ascii="Times New Roman" w:hAnsi="Times New Roman"/>
                <w:sz w:val="24"/>
                <w:szCs w:val="24"/>
              </w:rPr>
              <w:t xml:space="preserve"> 22</w:t>
            </w:r>
          </w:p>
          <w:p w:rsidR="000751D1" w:rsidRPr="000C719E" w:rsidRDefault="002732FD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BA5">
              <w:rPr>
                <w:rFonts w:ascii="Times New Roman" w:hAnsi="Times New Roman"/>
                <w:sz w:val="24"/>
                <w:szCs w:val="24"/>
              </w:rPr>
              <w:t xml:space="preserve">Респондент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A94BA5">
              <w:rPr>
                <w:rFonts w:ascii="Times New Roman" w:hAnsi="Times New Roman"/>
                <w:sz w:val="24"/>
                <w:szCs w:val="24"/>
              </w:rPr>
              <w:t xml:space="preserve"> Респондент </w:t>
            </w:r>
            <w:r>
              <w:rPr>
                <w:rFonts w:ascii="Times New Roman" w:hAnsi="Times New Roman"/>
                <w:sz w:val="24"/>
                <w:szCs w:val="24"/>
              </w:rPr>
              <w:t>15Респондент 21</w:t>
            </w:r>
            <w:r w:rsidR="000751D1" w:rsidRPr="000C719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0751D1" w:rsidRPr="000C719E" w:rsidRDefault="000751D1" w:rsidP="00CF2B3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консультации для детей, находящихся в трудной жизненной ситуации.</w:t>
            </w:r>
          </w:p>
        </w:tc>
      </w:tr>
      <w:tr w:rsidR="000751D1" w:rsidRPr="000C719E" w:rsidTr="00015AA1">
        <w:tc>
          <w:tcPr>
            <w:tcW w:w="1007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18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foxford</w:t>
            </w:r>
            <w:proofErr w:type="spellEnd"/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англ.яз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/о)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 конкурс рисунков на асфальте «Дорожные знаки в действии»</w:t>
            </w:r>
          </w:p>
        </w:tc>
        <w:tc>
          <w:tcPr>
            <w:tcW w:w="168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продуктов для приюта для животных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Подведение итогов, заполнение портфолио класса, награждение активных ребят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Планирование на следующий учебный год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Подведение итогов, сбор материала, отчет в Совете обучающихся.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Награждение по результатам проекта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*классные часы по плану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«Твои безопасные каникулы летом» (ПДД, ремни безопасности, светоотражатели, правила вождения самоката, велосипеда, правила поведения в транспорте и во дворе.</w:t>
            </w:r>
            <w:proofErr w:type="gramEnd"/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Правила противопожарной безопасности, в лифте, поведение у костров, 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на ж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/д, вокзалах, на водных объектах.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«Заполнение портфолио 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18" w:type="dxa"/>
          </w:tcPr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консультации для детей и родителей</w:t>
            </w:r>
          </w:p>
          <w:p w:rsidR="000751D1" w:rsidRPr="000C719E" w:rsidRDefault="000751D1" w:rsidP="00CF2B3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*посещение митинга ко Дню Победы</w:t>
            </w:r>
          </w:p>
        </w:tc>
      </w:tr>
    </w:tbl>
    <w:p w:rsidR="00BE04B6" w:rsidRDefault="00BE04B6" w:rsidP="00BC4B0E">
      <w:pPr>
        <w:pStyle w:val="a5"/>
        <w:rPr>
          <w:b/>
          <w:i/>
          <w:sz w:val="32"/>
          <w:szCs w:val="32"/>
        </w:rPr>
      </w:pPr>
    </w:p>
    <w:p w:rsidR="00263DB3" w:rsidRPr="00EB3AC0" w:rsidRDefault="000C719E" w:rsidP="00EB3AC0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  <w:r w:rsidRPr="000C719E">
        <w:rPr>
          <w:rFonts w:ascii="Times New Roman" w:hAnsi="Times New Roman"/>
          <w:b/>
          <w:i/>
          <w:sz w:val="28"/>
          <w:szCs w:val="28"/>
        </w:rPr>
        <w:t xml:space="preserve">Календарный план воспитательной работы </w:t>
      </w:r>
      <w:r>
        <w:rPr>
          <w:rFonts w:ascii="Times New Roman" w:hAnsi="Times New Roman"/>
          <w:b/>
          <w:i/>
          <w:sz w:val="28"/>
          <w:szCs w:val="28"/>
        </w:rPr>
        <w:t xml:space="preserve">классного </w:t>
      </w:r>
      <w:r w:rsidR="00015AA1" w:rsidRPr="000C719E">
        <w:rPr>
          <w:rFonts w:ascii="Times New Roman" w:hAnsi="Times New Roman"/>
          <w:b/>
          <w:i/>
          <w:sz w:val="28"/>
          <w:szCs w:val="28"/>
        </w:rPr>
        <w:t xml:space="preserve">руководителя </w:t>
      </w:r>
    </w:p>
    <w:p w:rsidR="00015AA1" w:rsidRPr="0008233A" w:rsidRDefault="00015AA1" w:rsidP="000C719E">
      <w:pPr>
        <w:pStyle w:val="a5"/>
        <w:jc w:val="center"/>
        <w:rPr>
          <w:rFonts w:ascii="Times New Roman" w:hAnsi="Times New Roman"/>
          <w:b/>
          <w:i/>
          <w:color w:val="1F497D" w:themeColor="text2"/>
          <w:sz w:val="28"/>
          <w:szCs w:val="28"/>
        </w:rPr>
      </w:pPr>
      <w:r w:rsidRPr="0008233A">
        <w:rPr>
          <w:rFonts w:ascii="Times New Roman" w:hAnsi="Times New Roman"/>
          <w:b/>
          <w:i/>
          <w:color w:val="1F497D" w:themeColor="text2"/>
          <w:sz w:val="28"/>
          <w:szCs w:val="28"/>
        </w:rPr>
        <w:t>6б класса на 2021-2021 уч.год</w:t>
      </w:r>
    </w:p>
    <w:p w:rsidR="00015AA1" w:rsidRDefault="00015AA1" w:rsidP="00015AA1">
      <w:pPr>
        <w:pStyle w:val="a5"/>
        <w:jc w:val="center"/>
        <w:rPr>
          <w:rFonts w:ascii="Times New Roman" w:hAnsi="Times New Roman"/>
          <w:b/>
          <w:i/>
          <w:color w:val="1F497D" w:themeColor="text2"/>
          <w:sz w:val="28"/>
          <w:szCs w:val="28"/>
        </w:rPr>
      </w:pPr>
      <w:r w:rsidRPr="0008233A">
        <w:rPr>
          <w:rFonts w:ascii="Times New Roman" w:hAnsi="Times New Roman"/>
          <w:b/>
          <w:i/>
          <w:color w:val="1F497D" w:themeColor="text2"/>
          <w:sz w:val="28"/>
          <w:szCs w:val="28"/>
        </w:rPr>
        <w:t>Классный руководитель: Силина Наталия Леонидовна</w:t>
      </w:r>
    </w:p>
    <w:p w:rsidR="00263DB3" w:rsidRPr="0008233A" w:rsidRDefault="00263DB3" w:rsidP="00015AA1">
      <w:pPr>
        <w:pStyle w:val="a5"/>
        <w:jc w:val="center"/>
        <w:rPr>
          <w:rFonts w:ascii="Times New Roman" w:hAnsi="Times New Roman"/>
          <w:b/>
          <w:i/>
          <w:color w:val="1F497D" w:themeColor="text2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66"/>
        <w:gridCol w:w="2183"/>
        <w:gridCol w:w="2288"/>
        <w:gridCol w:w="2126"/>
        <w:gridCol w:w="2098"/>
      </w:tblGrid>
      <w:tr w:rsidR="00DF46AF" w:rsidTr="00587190">
        <w:tc>
          <w:tcPr>
            <w:tcW w:w="1166" w:type="dxa"/>
          </w:tcPr>
          <w:p w:rsidR="00DF46AF" w:rsidRPr="000C719E" w:rsidRDefault="00DF46AF" w:rsidP="00015AA1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>Месяц</w:t>
            </w:r>
          </w:p>
        </w:tc>
        <w:tc>
          <w:tcPr>
            <w:tcW w:w="2183" w:type="dxa"/>
          </w:tcPr>
          <w:p w:rsidR="00DF46AF" w:rsidRPr="000C719E" w:rsidRDefault="00DF46AF" w:rsidP="00015AA1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Направление </w:t>
            </w:r>
          </w:p>
          <w:p w:rsidR="00DF46AF" w:rsidRPr="000C719E" w:rsidRDefault="00DF46AF" w:rsidP="00015AA1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«Одарённые </w:t>
            </w: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дети»</w:t>
            </w:r>
          </w:p>
        </w:tc>
        <w:tc>
          <w:tcPr>
            <w:tcW w:w="2288" w:type="dxa"/>
          </w:tcPr>
          <w:p w:rsidR="00DF46AF" w:rsidRPr="000C719E" w:rsidRDefault="0004257E" w:rsidP="00015AA1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С</w:t>
            </w:r>
            <w:r w:rsidR="00244476"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>амоуправление</w:t>
            </w: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+ РДШ</w:t>
            </w:r>
          </w:p>
        </w:tc>
        <w:tc>
          <w:tcPr>
            <w:tcW w:w="2126" w:type="dxa"/>
          </w:tcPr>
          <w:p w:rsidR="00DF46AF" w:rsidRPr="000C719E" w:rsidRDefault="00DF46AF" w:rsidP="00015AA1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Профилактическая работа с </w:t>
            </w:r>
            <w:r w:rsidRPr="000C719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учащимися</w:t>
            </w:r>
          </w:p>
        </w:tc>
        <w:tc>
          <w:tcPr>
            <w:tcW w:w="2098" w:type="dxa"/>
          </w:tcPr>
          <w:p w:rsidR="00DF46AF" w:rsidRPr="006C5751" w:rsidRDefault="00DF46AF" w:rsidP="00015AA1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575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Работа с родителями</w:t>
            </w:r>
          </w:p>
        </w:tc>
      </w:tr>
      <w:tr w:rsidR="00DF46AF" w:rsidTr="00587190">
        <w:tc>
          <w:tcPr>
            <w:tcW w:w="1166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2183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*подготовка к школьному туру ВОШ по англ.яз.</w:t>
            </w:r>
          </w:p>
        </w:tc>
        <w:tc>
          <w:tcPr>
            <w:tcW w:w="2288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*вступление в ряды </w:t>
            </w:r>
            <w:r w:rsidRPr="000C719E">
              <w:rPr>
                <w:rFonts w:ascii="Times New Roman" w:hAnsi="Times New Roman"/>
                <w:b/>
                <w:sz w:val="24"/>
                <w:szCs w:val="24"/>
              </w:rPr>
              <w:t>РДШ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*поход в кинотеатр 17.09.2021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*субботник (родители и дети)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*изготовление сувениров для учителей к празднику 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помощи приюту для животных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*участие в акции от </w:t>
            </w:r>
            <w:r w:rsidRPr="000C719E">
              <w:rPr>
                <w:rFonts w:ascii="Times New Roman" w:hAnsi="Times New Roman"/>
                <w:b/>
                <w:sz w:val="24"/>
                <w:szCs w:val="24"/>
              </w:rPr>
              <w:t xml:space="preserve">РДШ </w:t>
            </w:r>
            <w:r w:rsidRPr="000C719E">
              <w:rPr>
                <w:rFonts w:ascii="Times New Roman" w:hAnsi="Times New Roman"/>
                <w:sz w:val="24"/>
                <w:szCs w:val="24"/>
              </w:rPr>
              <w:t>«Экодежурный» (24.09.2021)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*участие во Всероссийском фотофестивале «Фокус» (</w:t>
            </w:r>
            <w:r w:rsidRPr="000C719E">
              <w:rPr>
                <w:rFonts w:ascii="Times New Roman" w:hAnsi="Times New Roman"/>
                <w:b/>
                <w:sz w:val="24"/>
                <w:szCs w:val="24"/>
              </w:rPr>
              <w:t>РДШ</w:t>
            </w:r>
            <w:r w:rsidRPr="000C719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пластиковых крышек и батареек (акция от волонтерской организации «Эко-Тихвин»)</w:t>
            </w:r>
          </w:p>
          <w:p w:rsidR="00244476" w:rsidRPr="000C719E" w:rsidRDefault="00244476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*участие в работе школьного спортивного клуба «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ЛиС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44476" w:rsidRPr="000C719E" w:rsidRDefault="00244476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*участие в работе школьного научного общества «КОТ»</w:t>
            </w:r>
          </w:p>
          <w:p w:rsidR="00DF46AF" w:rsidRPr="000C719E" w:rsidRDefault="00587190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*работа в составе школьного отряда «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ЭкоДобро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*беседа с мамой </w:t>
            </w:r>
            <w:r w:rsidR="002732FD">
              <w:rPr>
                <w:rFonts w:ascii="Times New Roman" w:hAnsi="Times New Roman"/>
                <w:sz w:val="24"/>
                <w:szCs w:val="24"/>
              </w:rPr>
              <w:t>Респондент 15</w:t>
            </w:r>
            <w:r w:rsidRPr="000C719E">
              <w:rPr>
                <w:rFonts w:ascii="Times New Roman" w:hAnsi="Times New Roman"/>
                <w:sz w:val="24"/>
                <w:szCs w:val="24"/>
              </w:rPr>
              <w:t xml:space="preserve">+ контроль </w:t>
            </w:r>
            <w:r w:rsidR="00CD70DB" w:rsidRPr="000C719E">
              <w:rPr>
                <w:rFonts w:ascii="Times New Roman" w:hAnsi="Times New Roman"/>
                <w:sz w:val="24"/>
                <w:szCs w:val="24"/>
              </w:rPr>
              <w:t>завуча по УВР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*беседа с мамой </w:t>
            </w:r>
            <w:r w:rsidR="002732FD" w:rsidRPr="00A94BA5">
              <w:rPr>
                <w:rFonts w:ascii="Times New Roman" w:hAnsi="Times New Roman"/>
                <w:sz w:val="24"/>
                <w:szCs w:val="24"/>
              </w:rPr>
              <w:t>Респондент 22</w:t>
            </w:r>
            <w:r w:rsidRPr="000C719E">
              <w:rPr>
                <w:rFonts w:ascii="Times New Roman" w:hAnsi="Times New Roman"/>
                <w:sz w:val="24"/>
                <w:szCs w:val="24"/>
              </w:rPr>
              <w:t xml:space="preserve">+ контроль </w:t>
            </w:r>
            <w:r w:rsidR="00CD70DB" w:rsidRPr="000C719E">
              <w:rPr>
                <w:rFonts w:ascii="Times New Roman" w:hAnsi="Times New Roman"/>
                <w:sz w:val="24"/>
                <w:szCs w:val="24"/>
              </w:rPr>
              <w:t>завуча по УВР</w:t>
            </w:r>
          </w:p>
          <w:p w:rsidR="00DF46AF" w:rsidRPr="000C719E" w:rsidRDefault="00DF46AF" w:rsidP="00CD70D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*беседа соц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едагога  “Профилактика правонарушений на дорогах. Мы велосипедисты» Размещение материала на странице школы в ВК </w:t>
            </w:r>
          </w:p>
        </w:tc>
        <w:tc>
          <w:tcPr>
            <w:tcW w:w="2098" w:type="dxa"/>
          </w:tcPr>
          <w:p w:rsidR="00DF46AF" w:rsidRPr="002732FD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Pr="002732FD">
              <w:rPr>
                <w:rFonts w:ascii="Times New Roman" w:hAnsi="Times New Roman"/>
                <w:sz w:val="24"/>
                <w:szCs w:val="24"/>
              </w:rPr>
              <w:t>родительское собрание 23.09.2021</w:t>
            </w:r>
          </w:p>
          <w:p w:rsidR="00DF46AF" w:rsidRPr="002732FD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2FD">
              <w:rPr>
                <w:rFonts w:ascii="Times New Roman" w:hAnsi="Times New Roman"/>
                <w:sz w:val="24"/>
                <w:szCs w:val="24"/>
              </w:rPr>
              <w:t>*координация работы родительского комитета класса</w:t>
            </w:r>
          </w:p>
          <w:p w:rsidR="00DF46AF" w:rsidRPr="00646425" w:rsidRDefault="00DF46AF" w:rsidP="00015AA1">
            <w:pPr>
              <w:pStyle w:val="a5"/>
              <w:jc w:val="both"/>
              <w:rPr>
                <w:sz w:val="24"/>
                <w:szCs w:val="24"/>
              </w:rPr>
            </w:pPr>
            <w:r w:rsidRPr="002732FD">
              <w:rPr>
                <w:rFonts w:ascii="Times New Roman" w:hAnsi="Times New Roman"/>
                <w:sz w:val="24"/>
                <w:szCs w:val="24"/>
              </w:rPr>
              <w:t>*индивидуальные консультации с обучающимися и их родителями по вопросам обучения в 6 классе</w:t>
            </w:r>
          </w:p>
        </w:tc>
      </w:tr>
      <w:tr w:rsidR="00DF46AF" w:rsidTr="00587190">
        <w:tc>
          <w:tcPr>
            <w:tcW w:w="1166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183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англ.яз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/о)</w:t>
            </w:r>
          </w:p>
          <w:p w:rsidR="00862DF9" w:rsidRPr="000C719E" w:rsidRDefault="00862DF9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*работа на платформе «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Skyeng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44476" w:rsidRPr="000C719E" w:rsidRDefault="00244476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 конкурс </w:t>
            </w: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буклетов 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*сбор макулатуры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*сбор продуктов для приюта для животных 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пластиковых крышек и батареек (акция от волонтерской организации «Эко-Тихвин»)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*акция «Закладка </w:t>
            </w: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для первоклассника»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*классная вечеринка «Осенний карнавал»</w:t>
            </w:r>
          </w:p>
          <w:p w:rsidR="00244476" w:rsidRPr="000C719E" w:rsidRDefault="00244476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квиз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 «Прокачай мозг!»</w:t>
            </w:r>
          </w:p>
          <w:p w:rsidR="00587190" w:rsidRPr="000C719E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*участие в работе школьного спортивного клуба «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ЛиС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87190" w:rsidRPr="000C719E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*участие в работе школьного научного общества «КОТ»</w:t>
            </w:r>
          </w:p>
          <w:p w:rsidR="00587190" w:rsidRPr="000C719E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*посвящение в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эколята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 с привлечение представителя организации «Эко-Тихвин»</w:t>
            </w:r>
          </w:p>
          <w:p w:rsidR="00587190" w:rsidRPr="000C719E" w:rsidRDefault="00587190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*работа в составе школьного отряда «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ЭкоДобро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*беседа с родителями </w:t>
            </w:r>
            <w:r w:rsidR="006C5751">
              <w:rPr>
                <w:rFonts w:ascii="Times New Roman" w:hAnsi="Times New Roman"/>
                <w:sz w:val="24"/>
                <w:szCs w:val="24"/>
              </w:rPr>
              <w:t>Респондент 8</w:t>
            </w:r>
            <w:r w:rsidRPr="000C719E">
              <w:rPr>
                <w:rFonts w:ascii="Times New Roman" w:hAnsi="Times New Roman"/>
                <w:sz w:val="24"/>
                <w:szCs w:val="24"/>
              </w:rPr>
              <w:t xml:space="preserve">+ контроль </w:t>
            </w:r>
            <w:r w:rsidR="00244476" w:rsidRPr="000C719E">
              <w:rPr>
                <w:rFonts w:ascii="Times New Roman" w:hAnsi="Times New Roman"/>
                <w:sz w:val="24"/>
                <w:szCs w:val="24"/>
              </w:rPr>
              <w:t>завуча по УВР</w:t>
            </w:r>
          </w:p>
          <w:p w:rsidR="00DF46AF" w:rsidRPr="000C719E" w:rsidRDefault="00DF46AF" w:rsidP="00DF46A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*выступление волонтерской группы студентов медколледжа «Профилактика COVID 19» </w:t>
            </w: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*выступление активистов организации  Эко-Тихвин</w:t>
            </w:r>
          </w:p>
          <w:p w:rsidR="00244476" w:rsidRPr="000C719E" w:rsidRDefault="00244476" w:rsidP="00DF46A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Классный час «Безопасные осенние каникулы. ПДД»</w:t>
            </w:r>
          </w:p>
        </w:tc>
        <w:tc>
          <w:tcPr>
            <w:tcW w:w="2098" w:type="dxa"/>
          </w:tcPr>
          <w:p w:rsidR="00DF46AF" w:rsidRPr="006C5751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*</w:t>
            </w:r>
            <w:r w:rsidR="00244476" w:rsidRPr="006C5751">
              <w:rPr>
                <w:rFonts w:ascii="Times New Roman" w:hAnsi="Times New Roman"/>
                <w:sz w:val="24"/>
                <w:szCs w:val="24"/>
              </w:rPr>
              <w:t>поездка в рамках проекта «Достояние малой Родины»</w:t>
            </w:r>
          </w:p>
          <w:p w:rsidR="00DF46AF" w:rsidRPr="006C5751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751">
              <w:rPr>
                <w:rFonts w:ascii="Times New Roman" w:hAnsi="Times New Roman"/>
                <w:sz w:val="24"/>
                <w:szCs w:val="24"/>
              </w:rPr>
              <w:t xml:space="preserve">*индивидуальные консультации для родителей </w:t>
            </w:r>
          </w:p>
          <w:p w:rsidR="00244476" w:rsidRPr="00646425" w:rsidRDefault="00244476" w:rsidP="00015AA1">
            <w:pPr>
              <w:pStyle w:val="a5"/>
              <w:jc w:val="both"/>
              <w:rPr>
                <w:sz w:val="24"/>
                <w:szCs w:val="24"/>
              </w:rPr>
            </w:pPr>
            <w:r w:rsidRPr="006C5751">
              <w:rPr>
                <w:rFonts w:ascii="Times New Roman" w:hAnsi="Times New Roman"/>
                <w:sz w:val="24"/>
                <w:szCs w:val="24"/>
              </w:rPr>
              <w:t xml:space="preserve">*участие родителей в работе мобильной </w:t>
            </w:r>
            <w:r w:rsidRPr="006C57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группы родительского </w:t>
            </w:r>
            <w:proofErr w:type="gramStart"/>
            <w:r w:rsidRPr="006C5751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6C5751">
              <w:rPr>
                <w:rFonts w:ascii="Times New Roman" w:hAnsi="Times New Roman"/>
                <w:sz w:val="24"/>
                <w:szCs w:val="24"/>
              </w:rPr>
              <w:t xml:space="preserve"> организацией горячего питания</w:t>
            </w:r>
          </w:p>
        </w:tc>
      </w:tr>
      <w:tr w:rsidR="00DF46AF" w:rsidTr="00587190">
        <w:tc>
          <w:tcPr>
            <w:tcW w:w="1166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2183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foxford</w:t>
            </w:r>
            <w:proofErr w:type="spellEnd"/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англ.яз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/о)</w:t>
            </w:r>
          </w:p>
        </w:tc>
        <w:tc>
          <w:tcPr>
            <w:tcW w:w="2288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продуктов для приюта для животных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*экологический десант по уборке школьной территории</w:t>
            </w:r>
          </w:p>
          <w:p w:rsidR="00587190" w:rsidRPr="000C719E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*участие в работе школьного спортивного клуба «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ЛиС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87190" w:rsidRPr="000C719E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*участие в работе школьного научного общества «КОТ»</w:t>
            </w:r>
          </w:p>
          <w:p w:rsidR="00DF46AF" w:rsidRPr="000C719E" w:rsidRDefault="00587190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*участие в акции от </w:t>
            </w:r>
            <w:r w:rsidRPr="000C719E">
              <w:rPr>
                <w:rFonts w:ascii="Times New Roman" w:hAnsi="Times New Roman"/>
                <w:b/>
                <w:sz w:val="24"/>
                <w:szCs w:val="24"/>
              </w:rPr>
              <w:t>РДШ</w:t>
            </w:r>
            <w:r w:rsidRPr="000C719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Наш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 Эко-отряд»</w:t>
            </w:r>
          </w:p>
        </w:tc>
        <w:tc>
          <w:tcPr>
            <w:tcW w:w="2126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поведения и успеваемости </w:t>
            </w:r>
            <w:r w:rsidR="006C5751" w:rsidRPr="00A94BA5">
              <w:rPr>
                <w:rFonts w:ascii="Times New Roman" w:hAnsi="Times New Roman"/>
                <w:sz w:val="24"/>
                <w:szCs w:val="24"/>
              </w:rPr>
              <w:t xml:space="preserve">Респондент </w:t>
            </w:r>
            <w:r w:rsidR="006C5751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успеваемости </w:t>
            </w:r>
            <w:r w:rsidR="006C5751">
              <w:rPr>
                <w:rFonts w:ascii="Times New Roman" w:hAnsi="Times New Roman"/>
                <w:sz w:val="24"/>
                <w:szCs w:val="24"/>
              </w:rPr>
              <w:t>Респондент 14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*классные часы по плану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DF46AF" w:rsidRPr="006C5751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*</w:t>
            </w:r>
            <w:proofErr w:type="spellStart"/>
            <w:r w:rsidRPr="006C5751">
              <w:rPr>
                <w:rFonts w:ascii="Times New Roman" w:hAnsi="Times New Roman"/>
                <w:sz w:val="24"/>
                <w:szCs w:val="24"/>
                <w:lang w:val="en-US"/>
              </w:rPr>
              <w:t>индивидуальныеконсультации</w:t>
            </w:r>
            <w:proofErr w:type="spellEnd"/>
            <w:r w:rsidR="00244476" w:rsidRPr="006C5751">
              <w:rPr>
                <w:rFonts w:ascii="Times New Roman" w:hAnsi="Times New Roman"/>
                <w:sz w:val="24"/>
                <w:szCs w:val="24"/>
              </w:rPr>
              <w:t xml:space="preserve"> для родителей</w:t>
            </w:r>
          </w:p>
          <w:p w:rsidR="00244476" w:rsidRPr="00244476" w:rsidRDefault="00244476" w:rsidP="00015AA1">
            <w:pPr>
              <w:pStyle w:val="a5"/>
              <w:jc w:val="both"/>
              <w:rPr>
                <w:sz w:val="24"/>
                <w:szCs w:val="24"/>
              </w:rPr>
            </w:pPr>
          </w:p>
        </w:tc>
      </w:tr>
      <w:tr w:rsidR="00DF46AF" w:rsidTr="00587190">
        <w:tc>
          <w:tcPr>
            <w:tcW w:w="1166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183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foxford</w:t>
            </w:r>
            <w:proofErr w:type="spellEnd"/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англ.яз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/о)</w:t>
            </w:r>
          </w:p>
        </w:tc>
        <w:tc>
          <w:tcPr>
            <w:tcW w:w="2288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и формирование подарков для  пожилых людей (Совет ветеранов 3м-на, соц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ентр «Калинка»)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*возложение цветов </w:t>
            </w: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к стеле на пл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ерецкова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*Новогодняя вечеринка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*акция «Тайный Санта»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*творческая выставка «НГ сувенир»</w:t>
            </w:r>
          </w:p>
          <w:p w:rsidR="00DF46AF" w:rsidRPr="000C719E" w:rsidRDefault="00DF46AF" w:rsidP="00DF46A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пластиковых крышек и батареек (акция от волонтерской организации «Эко-Тихвин»)</w:t>
            </w:r>
          </w:p>
          <w:p w:rsidR="00587190" w:rsidRPr="000C719E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*участие в работе школьного спортивного клуба «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ЛиС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87190" w:rsidRPr="000C719E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*участие в работе школьного научного общества «КОТ»</w:t>
            </w:r>
          </w:p>
          <w:p w:rsidR="00587190" w:rsidRPr="000C719E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*работа в составе школьного отряда «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ЭкоДобро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F46AF" w:rsidRPr="000C719E" w:rsidRDefault="00587190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*дежурство по столовой</w:t>
            </w:r>
          </w:p>
        </w:tc>
        <w:tc>
          <w:tcPr>
            <w:tcW w:w="2126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*классные часы по плану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поведения и успеваемости </w:t>
            </w:r>
            <w:r w:rsidR="006C5751">
              <w:rPr>
                <w:rFonts w:ascii="Times New Roman" w:hAnsi="Times New Roman"/>
                <w:sz w:val="24"/>
                <w:szCs w:val="24"/>
              </w:rPr>
              <w:t>Респондент 14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успеваемости </w:t>
            </w:r>
            <w:r w:rsidR="0008233A">
              <w:rPr>
                <w:rFonts w:ascii="Times New Roman" w:hAnsi="Times New Roman"/>
                <w:sz w:val="24"/>
                <w:szCs w:val="24"/>
              </w:rPr>
              <w:lastRenderedPageBreak/>
              <w:t>Респондент 15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успеваемости </w:t>
            </w:r>
            <w:r w:rsidR="0008233A">
              <w:rPr>
                <w:rFonts w:ascii="Times New Roman" w:hAnsi="Times New Roman"/>
                <w:sz w:val="24"/>
                <w:szCs w:val="24"/>
              </w:rPr>
              <w:t>Респондент 21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поведения </w:t>
            </w:r>
            <w:r w:rsidR="0008233A">
              <w:rPr>
                <w:rFonts w:ascii="Times New Roman" w:hAnsi="Times New Roman"/>
                <w:sz w:val="24"/>
                <w:szCs w:val="24"/>
              </w:rPr>
              <w:t>Респондент 22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DF46AF" w:rsidRDefault="00DF46AF" w:rsidP="00015AA1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*родительское собрание</w:t>
            </w:r>
          </w:p>
          <w:p w:rsidR="00DF46AF" w:rsidRPr="0008233A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Pr="0008233A">
              <w:rPr>
                <w:rFonts w:ascii="Times New Roman" w:hAnsi="Times New Roman"/>
                <w:sz w:val="24"/>
                <w:szCs w:val="24"/>
              </w:rPr>
              <w:t xml:space="preserve">координационная  работа родительского комитета, подготовка к </w:t>
            </w:r>
            <w:r w:rsidRPr="0008233A">
              <w:rPr>
                <w:rFonts w:ascii="Times New Roman" w:hAnsi="Times New Roman"/>
                <w:sz w:val="24"/>
                <w:szCs w:val="24"/>
              </w:rPr>
              <w:lastRenderedPageBreak/>
              <w:t>новогоднему празднику</w:t>
            </w:r>
          </w:p>
          <w:p w:rsidR="00DF46AF" w:rsidRPr="00646425" w:rsidRDefault="00DF46AF" w:rsidP="00015AA1">
            <w:pPr>
              <w:pStyle w:val="a5"/>
              <w:jc w:val="both"/>
              <w:rPr>
                <w:sz w:val="24"/>
                <w:szCs w:val="24"/>
              </w:rPr>
            </w:pPr>
            <w:r w:rsidRPr="0008233A">
              <w:rPr>
                <w:rFonts w:ascii="Times New Roman" w:hAnsi="Times New Roman"/>
                <w:sz w:val="24"/>
                <w:szCs w:val="24"/>
              </w:rPr>
              <w:t>*индивидуальные консультации по результатам 1 триместра</w:t>
            </w:r>
          </w:p>
        </w:tc>
      </w:tr>
      <w:tr w:rsidR="00DF46AF" w:rsidTr="00587190">
        <w:tc>
          <w:tcPr>
            <w:tcW w:w="1166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2183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foxford</w:t>
            </w:r>
            <w:proofErr w:type="spellEnd"/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англ.яз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/о)</w:t>
            </w:r>
          </w:p>
        </w:tc>
        <w:tc>
          <w:tcPr>
            <w:tcW w:w="2288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*сбор продуктов для приюта для животных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*сбор пластиковых крышек и батареек (акция 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 вол «Эко-Тихвин»)</w:t>
            </w:r>
          </w:p>
          <w:p w:rsidR="00587190" w:rsidRPr="000C719E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*участие в работе школьного спортивного клуба «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ЛиС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87190" w:rsidRPr="000C719E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*участие в работе школьного научного общества «КОТ»</w:t>
            </w:r>
          </w:p>
          <w:p w:rsidR="00587190" w:rsidRPr="000C719E" w:rsidRDefault="00587190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*работа в составе школьного отряда «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ЭкоДобро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*классные часы по плану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«Внимание! Гололёд!»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поведения </w:t>
            </w:r>
            <w:r w:rsidR="006C5751" w:rsidRPr="00A94BA5">
              <w:rPr>
                <w:rFonts w:ascii="Times New Roman" w:hAnsi="Times New Roman"/>
                <w:sz w:val="24"/>
                <w:szCs w:val="24"/>
              </w:rPr>
              <w:t>Респондент 22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DF46AF" w:rsidRPr="0008233A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33A">
              <w:rPr>
                <w:rFonts w:ascii="Times New Roman" w:hAnsi="Times New Roman"/>
                <w:sz w:val="24"/>
                <w:szCs w:val="24"/>
              </w:rPr>
              <w:t>*индивидуальные консультации (помощь в учебе)</w:t>
            </w:r>
          </w:p>
        </w:tc>
      </w:tr>
      <w:tr w:rsidR="00DF46AF" w:rsidTr="00587190">
        <w:tc>
          <w:tcPr>
            <w:tcW w:w="1166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183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foxford</w:t>
            </w:r>
            <w:proofErr w:type="spellEnd"/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*индивидуальные </w:t>
            </w: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занятия с уч-ся по англ.яз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/о)</w:t>
            </w:r>
          </w:p>
        </w:tc>
        <w:tc>
          <w:tcPr>
            <w:tcW w:w="2288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*сбор продуктов для приюта для животных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*сбор пластиковых крышек и батареек </w:t>
            </w: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(акция </w:t>
            </w:r>
            <w:proofErr w:type="gramStart"/>
            <w:r w:rsidRPr="000C719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0C719E">
              <w:rPr>
                <w:rFonts w:ascii="Times New Roman" w:hAnsi="Times New Roman"/>
                <w:sz w:val="24"/>
                <w:szCs w:val="24"/>
              </w:rPr>
              <w:t xml:space="preserve"> вол «Эко-Тихвин»)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*участие в акциях от </w:t>
            </w:r>
            <w:r w:rsidRPr="000C719E">
              <w:rPr>
                <w:rFonts w:ascii="Times New Roman" w:hAnsi="Times New Roman"/>
                <w:b/>
                <w:sz w:val="24"/>
                <w:szCs w:val="24"/>
              </w:rPr>
              <w:t>РДШ</w:t>
            </w:r>
          </w:p>
          <w:p w:rsidR="00587190" w:rsidRPr="000C719E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*работа в составе школьного отряда «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ЭкоДобро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87190" w:rsidRPr="000C719E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*участие в работе школьного спортивного клуба «</w:t>
            </w:r>
            <w:proofErr w:type="spellStart"/>
            <w:r w:rsidRPr="000C719E">
              <w:rPr>
                <w:rFonts w:ascii="Times New Roman" w:hAnsi="Times New Roman"/>
                <w:sz w:val="24"/>
                <w:szCs w:val="24"/>
              </w:rPr>
              <w:t>ЛиС</w:t>
            </w:r>
            <w:proofErr w:type="spellEnd"/>
            <w:r w:rsidRPr="000C719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F46AF" w:rsidRPr="000C719E" w:rsidRDefault="00587190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>*участие в работе школьного научного общества «КОТ»</w:t>
            </w:r>
          </w:p>
        </w:tc>
        <w:tc>
          <w:tcPr>
            <w:tcW w:w="2126" w:type="dxa"/>
          </w:tcPr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lastRenderedPageBreak/>
              <w:t>*классные часы по плану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19E">
              <w:rPr>
                <w:rFonts w:ascii="Times New Roman" w:hAnsi="Times New Roman"/>
                <w:sz w:val="24"/>
                <w:szCs w:val="24"/>
              </w:rPr>
              <w:t xml:space="preserve">*контроль поведения </w:t>
            </w:r>
            <w:r w:rsidR="0055210A" w:rsidRPr="00A94BA5">
              <w:rPr>
                <w:rFonts w:ascii="Times New Roman" w:hAnsi="Times New Roman"/>
                <w:sz w:val="24"/>
                <w:szCs w:val="24"/>
              </w:rPr>
              <w:t>Респондент 22</w:t>
            </w:r>
          </w:p>
          <w:p w:rsidR="00DF46AF" w:rsidRPr="000C719E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DF46AF" w:rsidRPr="0008233A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33A">
              <w:rPr>
                <w:rFonts w:ascii="Times New Roman" w:hAnsi="Times New Roman"/>
                <w:sz w:val="24"/>
                <w:szCs w:val="24"/>
              </w:rPr>
              <w:lastRenderedPageBreak/>
              <w:t>*индивидуальные консультации по предварительным результатам 2 триместра</w:t>
            </w:r>
          </w:p>
        </w:tc>
      </w:tr>
      <w:tr w:rsidR="00DF46AF" w:rsidRPr="00C70C34" w:rsidTr="00587190">
        <w:tc>
          <w:tcPr>
            <w:tcW w:w="1166" w:type="dxa"/>
          </w:tcPr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2183" w:type="dxa"/>
          </w:tcPr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C70C34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C70C3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foxford</w:t>
            </w:r>
            <w:proofErr w:type="spellEnd"/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учебным дисциплинам д/о)</w:t>
            </w:r>
          </w:p>
        </w:tc>
        <w:tc>
          <w:tcPr>
            <w:tcW w:w="2288" w:type="dxa"/>
          </w:tcPr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*сбор продуктов для приюта для животных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 xml:space="preserve">*сбор пластиковых крышек и батареек (акция от 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волонт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Эко-Тихвин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*изготовление сувениров для мам, бабушек, учителей к 8 Марта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*поздравление мальчиков и девочек класса в оригинальной форме</w:t>
            </w:r>
          </w:p>
          <w:p w:rsidR="00587190" w:rsidRPr="00C70C34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*работа в составе школьного отряда «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ЭкоДобро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87190" w:rsidRPr="00C70C34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*участие в работе школьного спортивного клуба «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ЛиС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87190" w:rsidRPr="00C70C34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*участие в работе школьного научного общества «КОТ»</w:t>
            </w:r>
          </w:p>
          <w:p w:rsidR="00587190" w:rsidRPr="00C70C34" w:rsidRDefault="00587190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*классные часы по плану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«Поведение на водных объектах»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 xml:space="preserve">*контроль поведения </w:t>
            </w:r>
            <w:r w:rsidR="00C42805" w:rsidRPr="00C70C34">
              <w:rPr>
                <w:rFonts w:ascii="Times New Roman" w:hAnsi="Times New Roman"/>
                <w:sz w:val="24"/>
                <w:szCs w:val="24"/>
              </w:rPr>
              <w:t>Респондент 22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 xml:space="preserve">*контроль успеваемости </w:t>
            </w:r>
            <w:r w:rsidR="00C42805" w:rsidRPr="00C70C34">
              <w:rPr>
                <w:rFonts w:ascii="Times New Roman" w:hAnsi="Times New Roman"/>
                <w:sz w:val="24"/>
                <w:szCs w:val="24"/>
              </w:rPr>
              <w:t>Респондент 15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 xml:space="preserve">*контроль успеваемости </w:t>
            </w:r>
            <w:r w:rsidR="00C42805" w:rsidRPr="00C70C34">
              <w:rPr>
                <w:rFonts w:ascii="Times New Roman" w:hAnsi="Times New Roman"/>
                <w:sz w:val="24"/>
                <w:szCs w:val="24"/>
              </w:rPr>
              <w:t>Респондент 21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 xml:space="preserve">*контроль поведения </w:t>
            </w:r>
            <w:r w:rsidR="00C42805" w:rsidRPr="00C70C34">
              <w:rPr>
                <w:rFonts w:ascii="Times New Roman" w:hAnsi="Times New Roman"/>
                <w:sz w:val="24"/>
                <w:szCs w:val="24"/>
              </w:rPr>
              <w:t>Респондент 22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 размещение видеоматериала на странице школы в ВК «Безопасность во время каникул на дорогах»</w:t>
            </w:r>
          </w:p>
        </w:tc>
        <w:tc>
          <w:tcPr>
            <w:tcW w:w="2098" w:type="dxa"/>
          </w:tcPr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*индивидуальные консультации для родителей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*родительское собрание (организация летнего отдыха)</w:t>
            </w:r>
          </w:p>
        </w:tc>
      </w:tr>
      <w:tr w:rsidR="00DF46AF" w:rsidRPr="00C70C34" w:rsidTr="00587190">
        <w:trPr>
          <w:trHeight w:val="2546"/>
        </w:trPr>
        <w:tc>
          <w:tcPr>
            <w:tcW w:w="1166" w:type="dxa"/>
          </w:tcPr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2183" w:type="dxa"/>
          </w:tcPr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C70C34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C70C3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foxford</w:t>
            </w:r>
            <w:proofErr w:type="spellEnd"/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учебным дисциплинам</w:t>
            </w:r>
            <w:proofErr w:type="gramStart"/>
            <w:r w:rsidRPr="00C70C34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C70C34">
              <w:rPr>
                <w:rFonts w:ascii="Times New Roman" w:hAnsi="Times New Roman"/>
                <w:sz w:val="24"/>
                <w:szCs w:val="24"/>
              </w:rPr>
              <w:t>д/о)</w:t>
            </w:r>
          </w:p>
        </w:tc>
        <w:tc>
          <w:tcPr>
            <w:tcW w:w="2288" w:type="dxa"/>
          </w:tcPr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*сбор продуктов для приюта для животных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*сбор пластиковых крышек и батареек (акция от волонтерской организации «Эко-Тихвин»)</w:t>
            </w:r>
          </w:p>
          <w:p w:rsidR="00587190" w:rsidRPr="00C70C34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*работа в составе школьного отряда «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ЭкоДобро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87190" w:rsidRPr="00C70C34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*участие в работе школьного спортивного клуба «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ЛиС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87190" w:rsidRPr="00C70C34" w:rsidRDefault="00587190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*участие в работе школьного научного общества «КОТ»</w:t>
            </w:r>
          </w:p>
        </w:tc>
        <w:tc>
          <w:tcPr>
            <w:tcW w:w="2126" w:type="dxa"/>
          </w:tcPr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*классные часы по плану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 xml:space="preserve">*контроль поведения и 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усп</w:t>
            </w:r>
            <w:r w:rsidR="00C42805" w:rsidRPr="00C70C34">
              <w:rPr>
                <w:rFonts w:ascii="Times New Roman" w:hAnsi="Times New Roman"/>
                <w:sz w:val="24"/>
                <w:szCs w:val="24"/>
              </w:rPr>
              <w:t>Респондент</w:t>
            </w:r>
            <w:proofErr w:type="spellEnd"/>
            <w:r w:rsidR="00C42805" w:rsidRPr="00C70C34">
              <w:rPr>
                <w:rFonts w:ascii="Times New Roman" w:hAnsi="Times New Roman"/>
                <w:sz w:val="24"/>
                <w:szCs w:val="24"/>
              </w:rPr>
              <w:t xml:space="preserve"> 15 Респондент 1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 xml:space="preserve">*контроль поведения </w:t>
            </w:r>
            <w:r w:rsidR="00C42805" w:rsidRPr="00C70C34">
              <w:rPr>
                <w:rFonts w:ascii="Times New Roman" w:hAnsi="Times New Roman"/>
                <w:sz w:val="24"/>
                <w:szCs w:val="24"/>
              </w:rPr>
              <w:t>Респондент 22</w:t>
            </w:r>
          </w:p>
        </w:tc>
        <w:tc>
          <w:tcPr>
            <w:tcW w:w="2098" w:type="dxa"/>
          </w:tcPr>
          <w:p w:rsidR="00DF46AF" w:rsidRPr="00C70C34" w:rsidRDefault="00DF46AF" w:rsidP="00015A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*индивидуальные консультации для детей, находящихся в трудной жизненной ситуации.</w:t>
            </w:r>
          </w:p>
        </w:tc>
      </w:tr>
      <w:tr w:rsidR="00DF46AF" w:rsidRPr="00C70C34" w:rsidTr="00587190">
        <w:tc>
          <w:tcPr>
            <w:tcW w:w="1166" w:type="dxa"/>
          </w:tcPr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83" w:type="dxa"/>
          </w:tcPr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 xml:space="preserve">*работа на образовательных порталах 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C70C34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C70C3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oxford-owl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foxford</w:t>
            </w:r>
            <w:proofErr w:type="spellEnd"/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*индивидуальные занятия с уч-ся по англ.яз</w:t>
            </w:r>
            <w:proofErr w:type="gramStart"/>
            <w:r w:rsidRPr="00C70C34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C70C3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>/о)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 конкурс рисунков на асфальте «Дорожные знаки в действии»</w:t>
            </w:r>
          </w:p>
        </w:tc>
        <w:tc>
          <w:tcPr>
            <w:tcW w:w="2288" w:type="dxa"/>
          </w:tcPr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*сбор продуктов для приюта для животных</w:t>
            </w:r>
          </w:p>
          <w:p w:rsidR="00587190" w:rsidRPr="00C70C34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*работа в составе школьного отряда «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ЭкоДобро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87190" w:rsidRPr="00C70C34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*участие в работе школьного спортивного клуба «</w:t>
            </w:r>
            <w:proofErr w:type="spellStart"/>
            <w:r w:rsidRPr="00C70C34">
              <w:rPr>
                <w:rFonts w:ascii="Times New Roman" w:hAnsi="Times New Roman"/>
                <w:sz w:val="24"/>
                <w:szCs w:val="24"/>
              </w:rPr>
              <w:t>ЛиС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87190" w:rsidRPr="00C70C34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*участие в работе школьного научного общества «КОТ»</w:t>
            </w:r>
          </w:p>
          <w:p w:rsidR="00DF46AF" w:rsidRPr="00C70C34" w:rsidRDefault="00587190" w:rsidP="0058719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*п</w:t>
            </w:r>
            <w:r w:rsidR="00DF46AF" w:rsidRPr="00C70C34">
              <w:rPr>
                <w:rFonts w:ascii="Times New Roman" w:hAnsi="Times New Roman"/>
                <w:sz w:val="24"/>
                <w:szCs w:val="24"/>
              </w:rPr>
              <w:t>одведение итогов, заполнение портфолио класса, награждение активных ребят</w:t>
            </w:r>
          </w:p>
          <w:p w:rsidR="00DF46AF" w:rsidRPr="00C70C34" w:rsidRDefault="00587190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*п</w:t>
            </w:r>
            <w:r w:rsidR="00DF46AF" w:rsidRPr="00C70C34">
              <w:rPr>
                <w:rFonts w:ascii="Times New Roman" w:hAnsi="Times New Roman"/>
                <w:sz w:val="24"/>
                <w:szCs w:val="24"/>
              </w:rPr>
              <w:t>ланирование на следующий учебный год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*классные часы по плану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«Твои безопасные каникулы летом» (ПДД, ремн</w:t>
            </w:r>
            <w:r w:rsidR="00587190" w:rsidRPr="00C70C34">
              <w:rPr>
                <w:rFonts w:ascii="Times New Roman" w:hAnsi="Times New Roman"/>
                <w:sz w:val="24"/>
                <w:szCs w:val="24"/>
              </w:rPr>
              <w:t xml:space="preserve">и безопасности, </w:t>
            </w:r>
            <w:proofErr w:type="spellStart"/>
            <w:r w:rsidR="00587190" w:rsidRPr="00C70C34">
              <w:rPr>
                <w:rFonts w:ascii="Times New Roman" w:hAnsi="Times New Roman"/>
                <w:sz w:val="24"/>
                <w:szCs w:val="24"/>
              </w:rPr>
              <w:t>светоотражатели</w:t>
            </w:r>
            <w:proofErr w:type="gramStart"/>
            <w:r w:rsidR="00587190" w:rsidRPr="00C70C34">
              <w:rPr>
                <w:rFonts w:ascii="Times New Roman" w:hAnsi="Times New Roman"/>
                <w:sz w:val="24"/>
                <w:szCs w:val="24"/>
              </w:rPr>
              <w:t>,</w:t>
            </w:r>
            <w:r w:rsidRPr="00C70C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70C34">
              <w:rPr>
                <w:rFonts w:ascii="Times New Roman" w:hAnsi="Times New Roman"/>
                <w:sz w:val="24"/>
                <w:szCs w:val="24"/>
              </w:rPr>
              <w:t>равила</w:t>
            </w:r>
            <w:proofErr w:type="spellEnd"/>
            <w:r w:rsidRPr="00C70C34">
              <w:rPr>
                <w:rFonts w:ascii="Times New Roman" w:hAnsi="Times New Roman"/>
                <w:sz w:val="24"/>
                <w:szCs w:val="24"/>
              </w:rPr>
              <w:t xml:space="preserve"> вождения самоката, велосипеда, правила поведения в транспорте и во дворе.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 xml:space="preserve">Правила противопожарной безопасности, в лифте, поведение у костров, </w:t>
            </w:r>
            <w:proofErr w:type="gramStart"/>
            <w:r w:rsidRPr="00C70C34">
              <w:rPr>
                <w:rFonts w:ascii="Times New Roman" w:hAnsi="Times New Roman"/>
                <w:sz w:val="24"/>
                <w:szCs w:val="24"/>
              </w:rPr>
              <w:t>на ж</w:t>
            </w:r>
            <w:proofErr w:type="gramEnd"/>
            <w:r w:rsidRPr="00C70C34">
              <w:rPr>
                <w:rFonts w:ascii="Times New Roman" w:hAnsi="Times New Roman"/>
                <w:sz w:val="24"/>
                <w:szCs w:val="24"/>
              </w:rPr>
              <w:t>/д, вокзалах, на водных объектах.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 xml:space="preserve">«Заполнение портфолио </w:t>
            </w:r>
            <w:proofErr w:type="gramStart"/>
            <w:r w:rsidRPr="00C70C3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70C3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98" w:type="dxa"/>
          </w:tcPr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*индивидуальные консультации для детей и родителей</w:t>
            </w:r>
          </w:p>
          <w:p w:rsidR="00DF46AF" w:rsidRPr="00C70C34" w:rsidRDefault="00DF46AF" w:rsidP="00015A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34">
              <w:rPr>
                <w:rFonts w:ascii="Times New Roman" w:hAnsi="Times New Roman"/>
                <w:sz w:val="24"/>
                <w:szCs w:val="24"/>
              </w:rPr>
              <w:t>*посещение митинга ко Дню Победы</w:t>
            </w:r>
          </w:p>
        </w:tc>
      </w:tr>
    </w:tbl>
    <w:p w:rsidR="0004257E" w:rsidRPr="00BC4B0E" w:rsidRDefault="0004257E" w:rsidP="00BC4B0E">
      <w:pPr>
        <w:tabs>
          <w:tab w:val="left" w:pos="3500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sectPr w:rsidR="0004257E" w:rsidRPr="00BC4B0E" w:rsidSect="00C17803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27A3F" w:rsidRDefault="00727A3F" w:rsidP="00C70C34">
      <w:pPr>
        <w:pStyle w:val="a5"/>
        <w:rPr>
          <w:rFonts w:ascii="Times New Roman" w:hAnsi="Times New Roman"/>
          <w:b/>
          <w:i/>
          <w:sz w:val="28"/>
          <w:szCs w:val="28"/>
        </w:rPr>
      </w:pPr>
    </w:p>
    <w:p w:rsidR="00D965B0" w:rsidRPr="00D965B0" w:rsidRDefault="0004257E" w:rsidP="00D965B0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</w:t>
      </w:r>
      <w:r w:rsidR="00D965B0" w:rsidRPr="00D965B0">
        <w:rPr>
          <w:rFonts w:ascii="Times New Roman" w:hAnsi="Times New Roman"/>
          <w:b/>
          <w:i/>
          <w:sz w:val="28"/>
          <w:szCs w:val="28"/>
        </w:rPr>
        <w:t>ематика  часов общения, инструктажей по технике безопасности,</w:t>
      </w:r>
    </w:p>
    <w:p w:rsidR="00D965B0" w:rsidRPr="00D965B0" w:rsidRDefault="00D965B0" w:rsidP="00D965B0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  <w:r w:rsidRPr="00D965B0">
        <w:rPr>
          <w:rFonts w:ascii="Times New Roman" w:hAnsi="Times New Roman"/>
          <w:b/>
          <w:i/>
          <w:sz w:val="28"/>
          <w:szCs w:val="28"/>
        </w:rPr>
        <w:t>бесед на нравственно-этические темы в 2020/2021 учебном году</w:t>
      </w:r>
    </w:p>
    <w:p w:rsidR="00D965B0" w:rsidRPr="00766497" w:rsidRDefault="00D965B0" w:rsidP="00D965B0">
      <w:pPr>
        <w:pStyle w:val="a5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8505"/>
      </w:tblGrid>
      <w:tr w:rsidR="00D965B0" w:rsidRPr="00D965B0" w:rsidTr="00EB3AC0">
        <w:tc>
          <w:tcPr>
            <w:tcW w:w="1702" w:type="dxa"/>
            <w:shd w:val="clear" w:color="auto" w:fill="auto"/>
            <w:vAlign w:val="center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</w:p>
        </w:tc>
      </w:tr>
      <w:tr w:rsidR="00D965B0" w:rsidRPr="00D965B0" w:rsidTr="00EB3AC0">
        <w:trPr>
          <w:trHeight w:val="288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07.09.2020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Неделя безопасности (Правила дорожного движения «Моя дорога от школы до дома») Соблюдение режима работы школы. Выбор актива класса.</w:t>
            </w:r>
          </w:p>
        </w:tc>
      </w:tr>
      <w:tr w:rsidR="00D965B0" w:rsidRPr="00D965B0" w:rsidTr="00EB3AC0">
        <w:trPr>
          <w:trHeight w:val="300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14.09.2020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День солидарности в борьбе с терроризмом. Действия во время пожара и иной ЧС. Практическая тренировка по эвакуации. День окончания</w:t>
            </w:r>
            <w:proofErr w:type="gramStart"/>
            <w:r w:rsidRPr="00D965B0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  <w:r w:rsidRPr="00D965B0">
              <w:rPr>
                <w:rFonts w:ascii="Times New Roman" w:hAnsi="Times New Roman"/>
                <w:sz w:val="28"/>
                <w:szCs w:val="28"/>
              </w:rPr>
              <w:t>торой мировой войны.</w:t>
            </w:r>
          </w:p>
        </w:tc>
      </w:tr>
      <w:tr w:rsidR="00D965B0" w:rsidRPr="00D965B0" w:rsidTr="00EB3AC0">
        <w:trPr>
          <w:trHeight w:val="494"/>
        </w:trPr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21.09. 2020</w:t>
            </w:r>
          </w:p>
        </w:tc>
        <w:tc>
          <w:tcPr>
            <w:tcW w:w="8505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Организация внеурочной деятельности, запись в кружки, секции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Участие в ВОШ, конкурсном движении, ГТО (спорте). Моё портфолио.</w:t>
            </w:r>
          </w:p>
        </w:tc>
      </w:tr>
      <w:tr w:rsidR="00D965B0" w:rsidRPr="00D965B0" w:rsidTr="00EB3AC0">
        <w:trPr>
          <w:trHeight w:val="140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28.09.2020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28.09.-03.10. – Всероссийская есенинская неделя. Международный день распространения грамотности.</w:t>
            </w:r>
          </w:p>
        </w:tc>
      </w:tr>
      <w:tr w:rsidR="00D965B0" w:rsidRPr="00D965B0" w:rsidTr="00EB3AC0">
        <w:trPr>
          <w:trHeight w:val="260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05.10.2020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Азбука здорового питания от</w:t>
            </w:r>
            <w:proofErr w:type="gramStart"/>
            <w:r w:rsidRPr="00D965B0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D965B0">
              <w:rPr>
                <w:rFonts w:ascii="Times New Roman" w:hAnsi="Times New Roman"/>
                <w:sz w:val="28"/>
                <w:szCs w:val="28"/>
              </w:rPr>
              <w:t xml:space="preserve"> до Я. О правилах полноценного питания школьника.</w:t>
            </w:r>
          </w:p>
        </w:tc>
      </w:tr>
      <w:tr w:rsidR="00D965B0" w:rsidRPr="00D965B0" w:rsidTr="00EB3AC0">
        <w:trPr>
          <w:trHeight w:val="39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12.10.2020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Всероссийский урок "Экология и энергосбережение" в рамках Всероссийского фестиваля энергосбережения #ВместеЯрче. 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Всемирный день защиты животных. 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Итоги сбора и посадки луковиц тюльпанов и нарциссов.</w:t>
            </w:r>
          </w:p>
        </w:tc>
      </w:tr>
      <w:tr w:rsidR="00D965B0" w:rsidRPr="00D965B0" w:rsidTr="00EB3AC0">
        <w:trPr>
          <w:trHeight w:val="39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19.10.2020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День интернета (28-30 октября). 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Всероссийский урок безопасности школьников в сети Интернет</w:t>
            </w:r>
          </w:p>
        </w:tc>
      </w:tr>
      <w:tr w:rsidR="00D965B0" w:rsidRPr="00D965B0" w:rsidTr="00EB3AC0">
        <w:trPr>
          <w:trHeight w:val="566"/>
        </w:trPr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26.10.2020</w:t>
            </w:r>
          </w:p>
        </w:tc>
        <w:tc>
          <w:tcPr>
            <w:tcW w:w="8505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D965B0">
              <w:rPr>
                <w:rFonts w:ascii="Times New Roman" w:eastAsia="Batang" w:hAnsi="Times New Roman" w:cs="Times New Roman"/>
                <w:sz w:val="28"/>
                <w:szCs w:val="28"/>
              </w:rPr>
              <w:t>Международный день школьных библиотек.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Безопасное поведение на каникулах. Правила дорожного движения «Мы – пассажиры!» Необходимость применения ремней безопасности и детских удерживающих устройств (автокресло) при поездках на автомобилях. Светоотражатели, используемые детьми.</w:t>
            </w:r>
          </w:p>
        </w:tc>
      </w:tr>
      <w:tr w:rsidR="00D965B0" w:rsidRPr="00D965B0" w:rsidTr="00EB3AC0">
        <w:trPr>
          <w:trHeight w:val="525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09.11.2020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 Урок памяти (День памяти политических репрессий).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День народного единства. «Один за всех и все за одного!». День ДРУЖБЫ (общешкольная акция толерантности, примирения, отказа от споров и конфликтов)</w:t>
            </w:r>
          </w:p>
        </w:tc>
      </w:tr>
      <w:tr w:rsidR="00D965B0" w:rsidRPr="00D965B0" w:rsidTr="00EB3AC0">
        <w:trPr>
          <w:trHeight w:val="339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16.11.2020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 Всемирный день борьбы со СПИДом.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 Итоги работы «санитарного поста» класса. Советы «Берегите здоровье»</w:t>
            </w:r>
          </w:p>
        </w:tc>
      </w:tr>
      <w:tr w:rsidR="00D965B0" w:rsidRPr="00D965B0" w:rsidTr="00EB3AC0">
        <w:trPr>
          <w:trHeight w:val="385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23.11.2020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День словаря. 22 ноября день рождения Владимира Даля – великого российского лексикографа. </w:t>
            </w:r>
          </w:p>
        </w:tc>
      </w:tr>
      <w:tr w:rsidR="00D965B0" w:rsidRPr="00D965B0" w:rsidTr="00EB3AC0">
        <w:trPr>
          <w:trHeight w:val="193"/>
        </w:trPr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30.11.2020</w:t>
            </w:r>
          </w:p>
        </w:tc>
        <w:tc>
          <w:tcPr>
            <w:tcW w:w="8505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3E714B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Мама всех дороже мне на свете</w:t>
            </w:r>
            <w:r w:rsidR="00D965B0" w:rsidRPr="00D965B0">
              <w:rPr>
                <w:rFonts w:ascii="Times New Roman" w:hAnsi="Times New Roman"/>
                <w:sz w:val="28"/>
                <w:szCs w:val="28"/>
              </w:rPr>
              <w:t>! День Матери в России</w:t>
            </w:r>
          </w:p>
        </w:tc>
      </w:tr>
      <w:tr w:rsidR="00D965B0" w:rsidRPr="00D965B0" w:rsidTr="00EB3AC0">
        <w:trPr>
          <w:trHeight w:val="414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07.12.2020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</w:tcPr>
          <w:p w:rsidR="00D965B0" w:rsidRPr="00D965B0" w:rsidRDefault="003E714B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Тихвин – город воинской славы</w:t>
            </w:r>
            <w:r w:rsidR="00D965B0" w:rsidRPr="00D965B0">
              <w:rPr>
                <w:rFonts w:ascii="Times New Roman" w:hAnsi="Times New Roman"/>
                <w:sz w:val="28"/>
                <w:szCs w:val="28"/>
              </w:rPr>
              <w:t>. День героев Отечества.</w:t>
            </w:r>
          </w:p>
        </w:tc>
      </w:tr>
      <w:tr w:rsidR="00D965B0" w:rsidRPr="00D965B0" w:rsidTr="00EB3AC0">
        <w:trPr>
          <w:trHeight w:val="235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14.12.2020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«Моя Россия – моя страна». 12 декабря – день Российской Конституции.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290 лет со дня рождения А.Суворова.</w:t>
            </w:r>
          </w:p>
        </w:tc>
      </w:tr>
      <w:tr w:rsidR="00D965B0" w:rsidRPr="00D965B0" w:rsidTr="00EB3AC0">
        <w:trPr>
          <w:trHeight w:val="286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lastRenderedPageBreak/>
              <w:t>21.12. 2020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«Внимание! Гололёд!». Правила безопасности на железнодорожном транспорте.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Международный день добровольца в России</w:t>
            </w:r>
          </w:p>
        </w:tc>
      </w:tr>
      <w:tr w:rsidR="00D965B0" w:rsidRPr="00D965B0" w:rsidTr="00EB3AC0">
        <w:trPr>
          <w:trHeight w:val="536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28.12. 2020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Безопасность в период зимних каникул и новогодних праздников. Переход дороги при выходе из автобуса. Использование </w:t>
            </w:r>
            <w:r w:rsidR="0076219D">
              <w:rPr>
                <w:rFonts w:ascii="Times New Roman" w:hAnsi="Times New Roman"/>
                <w:sz w:val="28"/>
                <w:szCs w:val="28"/>
              </w:rPr>
              <w:t>пиро</w:t>
            </w:r>
            <w:r w:rsidRPr="00D965B0">
              <w:rPr>
                <w:rFonts w:ascii="Times New Roman" w:hAnsi="Times New Roman"/>
                <w:sz w:val="28"/>
                <w:szCs w:val="28"/>
              </w:rPr>
              <w:t>технических устройств, электробезопасность.</w:t>
            </w:r>
          </w:p>
        </w:tc>
      </w:tr>
      <w:tr w:rsidR="00D965B0" w:rsidRPr="00D965B0" w:rsidTr="00EB3AC0">
        <w:trPr>
          <w:trHeight w:val="605"/>
        </w:trPr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11.01.2021</w:t>
            </w:r>
          </w:p>
        </w:tc>
        <w:tc>
          <w:tcPr>
            <w:tcW w:w="8505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Портфель моих достижений. Результаты внеурочной деятельности 1 полугодия. Учёба – главный труд! </w:t>
            </w:r>
          </w:p>
        </w:tc>
      </w:tr>
      <w:tr w:rsidR="00D965B0" w:rsidRPr="00D965B0" w:rsidTr="00EB3AC0">
        <w:trPr>
          <w:trHeight w:val="288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18.01.2021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Закаливание в зимнее время. «Советы </w:t>
            </w:r>
            <w:proofErr w:type="spellStart"/>
            <w:r w:rsidRPr="00D965B0">
              <w:rPr>
                <w:rFonts w:ascii="Times New Roman" w:hAnsi="Times New Roman"/>
                <w:sz w:val="28"/>
                <w:szCs w:val="28"/>
              </w:rPr>
              <w:t>Неболейки</w:t>
            </w:r>
            <w:proofErr w:type="spellEnd"/>
            <w:r w:rsidRPr="00D965B0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D965B0" w:rsidRPr="00D965B0" w:rsidTr="00EB3AC0">
        <w:trPr>
          <w:trHeight w:val="374"/>
        </w:trPr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25.01.2021</w:t>
            </w:r>
          </w:p>
        </w:tc>
        <w:tc>
          <w:tcPr>
            <w:tcW w:w="8505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День полного освобождения Ленинграда от фашистской блокады (1944 год)</w:t>
            </w:r>
          </w:p>
        </w:tc>
      </w:tr>
      <w:tr w:rsidR="00D965B0" w:rsidRPr="00D965B0" w:rsidTr="00EB3AC0">
        <w:trPr>
          <w:trHeight w:val="247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01.02.2021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Правильное питание – залог здоровья (режим питания, итоги соревнования между классами по организации питания в столовой)</w:t>
            </w:r>
          </w:p>
        </w:tc>
      </w:tr>
      <w:tr w:rsidR="00D965B0" w:rsidRPr="00D965B0" w:rsidTr="00EB3AC0">
        <w:trPr>
          <w:trHeight w:val="177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08.02.2021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День российской науки. Итоги участия класса в работе общешкольного </w:t>
            </w:r>
            <w:proofErr w:type="spellStart"/>
            <w:r w:rsidRPr="00D965B0">
              <w:rPr>
                <w:rFonts w:ascii="Times New Roman" w:hAnsi="Times New Roman"/>
                <w:sz w:val="28"/>
                <w:szCs w:val="28"/>
              </w:rPr>
              <w:t>КОТа</w:t>
            </w:r>
            <w:proofErr w:type="spellEnd"/>
            <w:r w:rsidRPr="00D965B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965B0" w:rsidRPr="00D965B0" w:rsidTr="00EB3AC0">
        <w:trPr>
          <w:trHeight w:val="31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15.02.2021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День памяти о россиянах, исполнявших служебный долг за пределами Отечества</w:t>
            </w:r>
          </w:p>
        </w:tc>
      </w:tr>
      <w:tr w:rsidR="00D965B0" w:rsidRPr="00D965B0" w:rsidTr="00EB3AC0">
        <w:trPr>
          <w:trHeight w:val="246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22.02.2021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Закон одинаков для всех. 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День защитника Отечества.</w:t>
            </w:r>
          </w:p>
        </w:tc>
      </w:tr>
      <w:tr w:rsidR="00D965B0" w:rsidRPr="00D965B0" w:rsidTr="00EB3AC0">
        <w:trPr>
          <w:trHeight w:val="350"/>
        </w:trPr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01.03.2021</w:t>
            </w:r>
          </w:p>
        </w:tc>
        <w:tc>
          <w:tcPr>
            <w:tcW w:w="8505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С праздником весны и красоты! 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Всемирный день гражданской обороны.   </w:t>
            </w:r>
          </w:p>
        </w:tc>
      </w:tr>
      <w:tr w:rsidR="00D965B0" w:rsidRPr="00D965B0" w:rsidTr="00EB3AC0">
        <w:trPr>
          <w:trHeight w:val="317"/>
        </w:trPr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15.03.2021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D965B0">
              <w:rPr>
                <w:rFonts w:ascii="Times New Roman" w:eastAsia="Batang" w:hAnsi="Times New Roman" w:cs="Times New Roman"/>
                <w:sz w:val="28"/>
                <w:szCs w:val="28"/>
              </w:rPr>
              <w:t>Всероссийская неделя детской и юношеской книги.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День воссоединения Крыма и России</w:t>
            </w:r>
          </w:p>
        </w:tc>
      </w:tr>
      <w:tr w:rsidR="00D965B0" w:rsidRPr="00D965B0" w:rsidTr="00EB3AC0">
        <w:trPr>
          <w:trHeight w:val="466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22.03.2021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Всероссийская неделя музыки для детей и юношества 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Впереди каникулы. Инструктаж «Поведение во дворе, общественных местах». ПДД «Я – юный водитель»: правила безопасности при использовании мопедов, велосипедов, самокатов.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100-летие со дня рождения А.Д. Сахарова</w:t>
            </w:r>
          </w:p>
        </w:tc>
      </w:tr>
      <w:tr w:rsidR="00D965B0" w:rsidRPr="00D965B0" w:rsidTr="00EB3AC0">
        <w:trPr>
          <w:trHeight w:val="236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05.04.2021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Подведение итогов дежурства класса по школе, санитарного поста»</w:t>
            </w:r>
          </w:p>
        </w:tc>
      </w:tr>
      <w:tr w:rsidR="00D965B0" w:rsidRPr="00D965B0" w:rsidTr="00EB3AC0">
        <w:trPr>
          <w:trHeight w:val="236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12.04.2021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60-летие полета в космос Ю.А. Гагарина. День космонавтики. Гагаринский урок "Космос - это мы"</w:t>
            </w:r>
          </w:p>
        </w:tc>
      </w:tr>
      <w:tr w:rsidR="00D965B0" w:rsidRPr="00D965B0" w:rsidTr="00EB3AC0">
        <w:trPr>
          <w:trHeight w:val="206"/>
        </w:trPr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19.04.2021</w:t>
            </w:r>
          </w:p>
        </w:tc>
        <w:tc>
          <w:tcPr>
            <w:tcW w:w="8505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День местного самоуправления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Противопожарная безопасность. Практическая тренировка по эвакуации.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Акция «Школьный двор – уголок России» Субботник.</w:t>
            </w:r>
          </w:p>
        </w:tc>
      </w:tr>
      <w:tr w:rsidR="00D965B0" w:rsidRPr="00D965B0" w:rsidTr="00EB3AC0">
        <w:trPr>
          <w:trHeight w:val="232"/>
        </w:trPr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26.04.2021</w:t>
            </w:r>
          </w:p>
        </w:tc>
        <w:tc>
          <w:tcPr>
            <w:tcW w:w="8505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День пожарной охраны. Тематический урок ОБЖ 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«Победа в сердце каждого живёт». Участие в волонтерских акциях.</w:t>
            </w:r>
          </w:p>
        </w:tc>
      </w:tr>
      <w:tr w:rsidR="00D965B0" w:rsidRPr="00D965B0" w:rsidTr="00EB3AC0">
        <w:trPr>
          <w:trHeight w:val="28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17.05.2021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Международный день семьи 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Итоги года. Моё портфолио. Итоги учебной работы.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Собираем портфолио класса: итоги работы за год. Строим планы на лето, на новый учебный год.</w:t>
            </w:r>
          </w:p>
        </w:tc>
      </w:tr>
      <w:tr w:rsidR="00D965B0" w:rsidRPr="00D965B0" w:rsidTr="00EB3AC0">
        <w:trPr>
          <w:trHeight w:val="518"/>
        </w:trPr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lastRenderedPageBreak/>
              <w:t>24.05.2021</w:t>
            </w:r>
          </w:p>
        </w:tc>
        <w:tc>
          <w:tcPr>
            <w:tcW w:w="8505" w:type="dxa"/>
            <w:tcBorders>
              <w:top w:val="single" w:sz="4" w:space="0" w:color="auto"/>
            </w:tcBorders>
            <w:shd w:val="clear" w:color="auto" w:fill="auto"/>
          </w:tcPr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 xml:space="preserve">День славянской письменности и культуры 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«Здравствуй, лето!». Инструктаж по личной безопасности. Правила безопасности на водных объектах, у костра, ПДД, ЗОЖ.</w:t>
            </w:r>
          </w:p>
          <w:p w:rsidR="00D965B0" w:rsidRPr="00D965B0" w:rsidRDefault="00D965B0" w:rsidP="00CF2B36">
            <w:pPr>
              <w:pStyle w:val="a5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965B0">
              <w:rPr>
                <w:rFonts w:ascii="Times New Roman" w:hAnsi="Times New Roman"/>
                <w:sz w:val="28"/>
                <w:szCs w:val="28"/>
              </w:rPr>
              <w:t>Международный день защиты детей.</w:t>
            </w:r>
          </w:p>
        </w:tc>
      </w:tr>
    </w:tbl>
    <w:p w:rsidR="00D965B0" w:rsidRDefault="00D965B0" w:rsidP="00EB3AC0">
      <w:pPr>
        <w:pStyle w:val="a5"/>
        <w:rPr>
          <w:rFonts w:ascii="Times New Roman" w:hAnsi="Times New Roman"/>
          <w:b/>
          <w:i/>
          <w:iCs/>
          <w:sz w:val="28"/>
          <w:szCs w:val="28"/>
        </w:rPr>
      </w:pPr>
    </w:p>
    <w:p w:rsidR="00263DB3" w:rsidRDefault="00263DB3" w:rsidP="00953BF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953BF6" w:rsidRPr="00953BF6" w:rsidRDefault="00953BF6" w:rsidP="00953BF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953BF6">
        <w:rPr>
          <w:rFonts w:ascii="Times New Roman" w:hAnsi="Times New Roman"/>
          <w:b/>
          <w:sz w:val="28"/>
          <w:szCs w:val="28"/>
        </w:rPr>
        <w:t>Тематика  15-минуток, инструктажей по технике безопасности,</w:t>
      </w:r>
    </w:p>
    <w:p w:rsidR="00953BF6" w:rsidRDefault="00953BF6" w:rsidP="00953BF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953BF6">
        <w:rPr>
          <w:rFonts w:ascii="Times New Roman" w:hAnsi="Times New Roman"/>
          <w:b/>
          <w:sz w:val="28"/>
          <w:szCs w:val="28"/>
        </w:rPr>
        <w:t>бесед на нравственно-этические темы в 2021/2022 учебном году</w:t>
      </w:r>
    </w:p>
    <w:p w:rsidR="00263DB3" w:rsidRPr="00953BF6" w:rsidRDefault="00263DB3" w:rsidP="00953BF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781" w:type="dxa"/>
        <w:tblInd w:w="-34" w:type="dxa"/>
        <w:tblLayout w:type="fixed"/>
        <w:tblLook w:val="04A0"/>
      </w:tblPr>
      <w:tblGrid>
        <w:gridCol w:w="1560"/>
        <w:gridCol w:w="8221"/>
      </w:tblGrid>
      <w:tr w:rsidR="00953BF6" w:rsidRPr="00953BF6" w:rsidTr="00EB3AC0">
        <w:tc>
          <w:tcPr>
            <w:tcW w:w="1560" w:type="dxa"/>
            <w:shd w:val="clear" w:color="auto" w:fill="auto"/>
            <w:vAlign w:val="center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Тема 15-минутки</w:t>
            </w:r>
          </w:p>
        </w:tc>
      </w:tr>
      <w:tr w:rsidR="00953BF6" w:rsidRPr="00953BF6" w:rsidTr="00EB3AC0">
        <w:trPr>
          <w:trHeight w:val="288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0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.09.2021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Личная безопасность (Правила дорожного движения «Моя дорога от школы до дома») Соблюдение режима работы школы. Выбор актива класса.</w:t>
            </w:r>
          </w:p>
        </w:tc>
      </w:tr>
      <w:tr w:rsidR="00953BF6" w:rsidRPr="00953BF6" w:rsidTr="00EB3AC0">
        <w:trPr>
          <w:trHeight w:val="300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.09.2021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 xml:space="preserve">Действия во время пожара и иной ЧС. Практическая тренировка по эвакуации. </w:t>
            </w:r>
          </w:p>
        </w:tc>
      </w:tr>
      <w:tr w:rsidR="00953BF6" w:rsidRPr="00953BF6" w:rsidTr="00EB3AC0">
        <w:trPr>
          <w:trHeight w:val="494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2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.09. 2021</w:t>
            </w:r>
          </w:p>
        </w:tc>
        <w:tc>
          <w:tcPr>
            <w:tcW w:w="8221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Организация внеурочной деятельности, запись в кружки, секции</w:t>
            </w:r>
          </w:p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 xml:space="preserve">Участие в ВОШ, конкурсном движении, ГТО (спорте). Карта активности </w:t>
            </w:r>
            <w:proofErr w:type="gramStart"/>
            <w:r w:rsidRPr="00953BF6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953BF6">
              <w:rPr>
                <w:rFonts w:ascii="Times New Roman" w:hAnsi="Times New Roman"/>
                <w:sz w:val="28"/>
                <w:szCs w:val="28"/>
              </w:rPr>
              <w:t>, портфолио класса.</w:t>
            </w:r>
          </w:p>
        </w:tc>
      </w:tr>
      <w:tr w:rsidR="00953BF6" w:rsidRPr="00953BF6" w:rsidTr="00EB3AC0">
        <w:trPr>
          <w:trHeight w:val="140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2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.09.2021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Здоровье в порядке – «Спасибо» - зарядке! ЗОЖ и уроки физической культуры-ценности успешного  человека.</w:t>
            </w:r>
          </w:p>
        </w:tc>
      </w:tr>
      <w:tr w:rsidR="00953BF6" w:rsidRPr="00953BF6" w:rsidTr="00EB3AC0">
        <w:trPr>
          <w:trHeight w:val="260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04.10.2021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Азбука здорового питания от</w:t>
            </w:r>
            <w:proofErr w:type="gramStart"/>
            <w:r w:rsidRPr="00953BF6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953BF6">
              <w:rPr>
                <w:rFonts w:ascii="Times New Roman" w:hAnsi="Times New Roman"/>
                <w:sz w:val="28"/>
                <w:szCs w:val="28"/>
              </w:rPr>
              <w:t xml:space="preserve"> до Я. О правилах полноценного питания школьника.</w:t>
            </w:r>
          </w:p>
        </w:tc>
      </w:tr>
      <w:tr w:rsidR="00953BF6" w:rsidRPr="00953BF6" w:rsidTr="00EB3AC0">
        <w:trPr>
          <w:trHeight w:val="392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11.10.2021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 xml:space="preserve">Всероссийский урок "Экология и энергосбережение" в рамках Всероссийского фестиваля энергосбережения #ВместеЯрче. </w:t>
            </w:r>
          </w:p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Итоги сбора и посадки луковиц тюльпанов и нарциссов.</w:t>
            </w:r>
          </w:p>
        </w:tc>
      </w:tr>
      <w:tr w:rsidR="00953BF6" w:rsidRPr="00953BF6" w:rsidTr="00EB3AC0">
        <w:trPr>
          <w:trHeight w:val="392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.10.2021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 xml:space="preserve">День интернета (28-30 октября). </w:t>
            </w:r>
          </w:p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 xml:space="preserve">Всероссийский урок безопасности школьников в сети Интернет </w:t>
            </w:r>
          </w:p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Безопасное поведение на каникулах. Правила дорожного движения «Мы – пассажиры!» Необходимость применения ремней безопасности и детских удерживающих устройств (автокресло) при поездках на автомобилях. Светоотражатели, используемые детьми.</w:t>
            </w:r>
          </w:p>
        </w:tc>
      </w:tr>
      <w:tr w:rsidR="00953BF6" w:rsidRPr="00953BF6" w:rsidTr="00EB3AC0">
        <w:trPr>
          <w:trHeight w:val="52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0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.11.2021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 xml:space="preserve"> «Один за всех и все за одного!». День ДРУЖБЫ (общешкольная акция толерантности, примирения, отказа от споров и конфликтов)</w:t>
            </w:r>
          </w:p>
        </w:tc>
      </w:tr>
      <w:tr w:rsidR="00953BF6" w:rsidRPr="00953BF6" w:rsidTr="00EB3AC0">
        <w:trPr>
          <w:trHeight w:val="339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.11.2021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 xml:space="preserve"> Итоги работы «санитарного поста» класса. Советы «Берегите здоровье»</w:t>
            </w:r>
          </w:p>
        </w:tc>
      </w:tr>
      <w:tr w:rsidR="00953BF6" w:rsidRPr="00953BF6" w:rsidTr="00EB3AC0">
        <w:trPr>
          <w:trHeight w:val="38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2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.11.2021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 xml:space="preserve">22 ноября день рождения Владимира Даля – великого российского лексикографа. </w:t>
            </w:r>
          </w:p>
        </w:tc>
      </w:tr>
      <w:tr w:rsidR="00953BF6" w:rsidRPr="00953BF6" w:rsidTr="00EB3AC0">
        <w:trPr>
          <w:trHeight w:val="193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29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.11.2021</w:t>
            </w:r>
          </w:p>
        </w:tc>
        <w:tc>
          <w:tcPr>
            <w:tcW w:w="8221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Подберите  теплое слово для мамы! День Матери.</w:t>
            </w:r>
          </w:p>
        </w:tc>
      </w:tr>
      <w:tr w:rsidR="00953BF6" w:rsidRPr="00953BF6" w:rsidTr="00EB3AC0">
        <w:trPr>
          <w:trHeight w:val="414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0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.12.2021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Страницы истории моего города. Тихвин – город воинской славы.</w:t>
            </w:r>
          </w:p>
        </w:tc>
      </w:tr>
      <w:tr w:rsidR="00953BF6" w:rsidRPr="00953BF6" w:rsidTr="00EB3AC0">
        <w:trPr>
          <w:trHeight w:val="23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.12.2021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«Моя Россия – моя страна». 12 декабря – день Российской Конституции</w:t>
            </w:r>
          </w:p>
        </w:tc>
      </w:tr>
      <w:tr w:rsidR="00953BF6" w:rsidRPr="00953BF6" w:rsidTr="00EB3AC0">
        <w:trPr>
          <w:trHeight w:val="286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.12. 2021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 xml:space="preserve">«Внимание! Гололёд!». </w:t>
            </w:r>
            <w:r w:rsidRPr="00953BF6">
              <w:rPr>
                <w:rFonts w:ascii="Times New Roman" w:hAnsi="Times New Roman"/>
                <w:color w:val="000000"/>
                <w:sz w:val="28"/>
                <w:szCs w:val="28"/>
              </w:rPr>
              <w:t>Правила безопасности на железнодорожном транспорте.</w:t>
            </w:r>
          </w:p>
        </w:tc>
      </w:tr>
      <w:tr w:rsidR="00953BF6" w:rsidRPr="00953BF6" w:rsidTr="00EB3AC0">
        <w:trPr>
          <w:trHeight w:val="536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2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.12. 2021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 xml:space="preserve">Безопасность в период зимних каникул и новогодних праздников. Переход дороги при выходе из автобуса. Использование </w:t>
            </w:r>
            <w:proofErr w:type="spellStart"/>
            <w:r w:rsidRPr="00953BF6">
              <w:rPr>
                <w:rFonts w:ascii="Times New Roman" w:hAnsi="Times New Roman"/>
                <w:sz w:val="28"/>
                <w:szCs w:val="28"/>
              </w:rPr>
              <w:t>пиратехнических</w:t>
            </w:r>
            <w:proofErr w:type="spellEnd"/>
            <w:r w:rsidRPr="00953BF6">
              <w:rPr>
                <w:rFonts w:ascii="Times New Roman" w:hAnsi="Times New Roman"/>
                <w:sz w:val="28"/>
                <w:szCs w:val="28"/>
              </w:rPr>
              <w:t xml:space="preserve"> устройств, электробезопасность.</w:t>
            </w:r>
          </w:p>
        </w:tc>
      </w:tr>
      <w:tr w:rsidR="00953BF6" w:rsidRPr="00953BF6" w:rsidTr="00EB3AC0">
        <w:trPr>
          <w:trHeight w:val="605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.01.2022</w:t>
            </w:r>
          </w:p>
        </w:tc>
        <w:tc>
          <w:tcPr>
            <w:tcW w:w="8221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 xml:space="preserve">Портфель моих достижений. Результаты внеурочной деятельности 1 полугодия. Учёба – главный труд! </w:t>
            </w:r>
          </w:p>
        </w:tc>
      </w:tr>
      <w:tr w:rsidR="00953BF6" w:rsidRPr="00953BF6" w:rsidTr="00EB3AC0">
        <w:trPr>
          <w:trHeight w:val="288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.01.2022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 xml:space="preserve">Закаливание в зимнее время. «Советы </w:t>
            </w:r>
            <w:proofErr w:type="spellStart"/>
            <w:r w:rsidRPr="00953BF6">
              <w:rPr>
                <w:rFonts w:ascii="Times New Roman" w:hAnsi="Times New Roman"/>
                <w:sz w:val="28"/>
                <w:szCs w:val="28"/>
              </w:rPr>
              <w:t>Неболейки</w:t>
            </w:r>
            <w:proofErr w:type="spellEnd"/>
            <w:r w:rsidRPr="00953BF6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953BF6" w:rsidRPr="00953BF6" w:rsidTr="00EB3AC0">
        <w:trPr>
          <w:trHeight w:val="374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2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.01.2022</w:t>
            </w:r>
          </w:p>
        </w:tc>
        <w:tc>
          <w:tcPr>
            <w:tcW w:w="8221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В блокадном Ленинграде. История города на Неве.</w:t>
            </w:r>
          </w:p>
        </w:tc>
      </w:tr>
      <w:tr w:rsidR="00953BF6" w:rsidRPr="00953BF6" w:rsidTr="00EB3AC0">
        <w:trPr>
          <w:trHeight w:val="247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1.0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.2022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Правильное питание – залог здоровья (режим питания, итоги соревнования между классами по организации питания в столовой)</w:t>
            </w:r>
          </w:p>
        </w:tc>
      </w:tr>
      <w:tr w:rsidR="00953BF6" w:rsidRPr="00953BF6" w:rsidTr="00EB3AC0">
        <w:trPr>
          <w:trHeight w:val="177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0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.02.2022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 xml:space="preserve">День российской науки. Итоги участия класса в работе общешкольного </w:t>
            </w:r>
            <w:proofErr w:type="spellStart"/>
            <w:r w:rsidRPr="00953BF6">
              <w:rPr>
                <w:rFonts w:ascii="Times New Roman" w:hAnsi="Times New Roman"/>
                <w:sz w:val="28"/>
                <w:szCs w:val="28"/>
              </w:rPr>
              <w:t>КОТа</w:t>
            </w:r>
            <w:proofErr w:type="spellEnd"/>
            <w:r w:rsidRPr="00953BF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53BF6" w:rsidRPr="00953BF6" w:rsidTr="00EB3AC0">
        <w:trPr>
          <w:trHeight w:val="312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.02.2022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Наши будущие защитники – наши мальчики!</w:t>
            </w:r>
          </w:p>
        </w:tc>
      </w:tr>
      <w:tr w:rsidR="00953BF6" w:rsidRPr="00953BF6" w:rsidTr="00EB3AC0">
        <w:trPr>
          <w:trHeight w:val="246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2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.02.2022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Закон одинаков для всех. О мерах наказания за нарушения в обществе.</w:t>
            </w:r>
          </w:p>
        </w:tc>
      </w:tr>
      <w:tr w:rsidR="00953BF6" w:rsidRPr="00953BF6" w:rsidTr="00EB3AC0">
        <w:trPr>
          <w:trHeight w:val="350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28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.2022</w:t>
            </w:r>
          </w:p>
        </w:tc>
        <w:tc>
          <w:tcPr>
            <w:tcW w:w="8221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 xml:space="preserve">С праздником весны и красоты!    </w:t>
            </w:r>
          </w:p>
        </w:tc>
      </w:tr>
      <w:tr w:rsidR="00953BF6" w:rsidRPr="00953BF6" w:rsidTr="00EB3AC0">
        <w:trPr>
          <w:trHeight w:val="317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.03.2022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Неделя Детской книги</w:t>
            </w:r>
          </w:p>
        </w:tc>
      </w:tr>
      <w:tr w:rsidR="00953BF6" w:rsidRPr="00953BF6" w:rsidTr="00EB3AC0">
        <w:trPr>
          <w:trHeight w:val="466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2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.03.2022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Впереди каникулы. Инструктаж «Поведение во дворе, общественных местах». ПДД «Я – юный водитель»: правила безопасности при использовании мопедов, велосипедов, самокатов.</w:t>
            </w:r>
          </w:p>
        </w:tc>
      </w:tr>
      <w:tr w:rsidR="00953BF6" w:rsidRPr="00953BF6" w:rsidTr="00EB3AC0">
        <w:trPr>
          <w:trHeight w:val="236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0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.04.2022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Подведение итогов дежурства класса по школе, санитарного поста»</w:t>
            </w:r>
          </w:p>
        </w:tc>
      </w:tr>
      <w:tr w:rsidR="00953BF6" w:rsidRPr="00953BF6" w:rsidTr="00EB3AC0">
        <w:trPr>
          <w:trHeight w:val="236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.04.2022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Профессии будущего. Первый полет человека в космос</w:t>
            </w:r>
          </w:p>
        </w:tc>
      </w:tr>
      <w:tr w:rsidR="00953BF6" w:rsidRPr="00953BF6" w:rsidTr="00EB3AC0">
        <w:trPr>
          <w:trHeight w:val="206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.04.2022</w:t>
            </w:r>
          </w:p>
        </w:tc>
        <w:tc>
          <w:tcPr>
            <w:tcW w:w="8221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Противопожарная безопасность. Практическая тренировка по эвакуации.</w:t>
            </w:r>
          </w:p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Акция «Школьный двор – уголок России» Субботник.</w:t>
            </w:r>
          </w:p>
        </w:tc>
      </w:tr>
      <w:tr w:rsidR="00953BF6" w:rsidRPr="00953BF6" w:rsidTr="00EB3AC0">
        <w:trPr>
          <w:trHeight w:val="232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2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.04.2022</w:t>
            </w:r>
          </w:p>
        </w:tc>
        <w:tc>
          <w:tcPr>
            <w:tcW w:w="8221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«Победа в сердце каждого живёт». Участие в волонтерских акциях.</w:t>
            </w:r>
          </w:p>
        </w:tc>
      </w:tr>
      <w:tr w:rsidR="00953BF6" w:rsidRPr="00953BF6" w:rsidTr="00EB3AC0">
        <w:trPr>
          <w:trHeight w:val="282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1</w:t>
            </w: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.05.2022</w:t>
            </w:r>
          </w:p>
          <w:p w:rsidR="00953BF6" w:rsidRPr="00953BF6" w:rsidRDefault="00953BF6" w:rsidP="00E13415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53BF6">
              <w:rPr>
                <w:rFonts w:ascii="Times New Roman" w:hAnsi="Times New Roman"/>
                <w:i/>
                <w:sz w:val="28"/>
                <w:szCs w:val="28"/>
              </w:rPr>
              <w:t>вторник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Итоги года. Моё портфолио. Итоги учебной работы.</w:t>
            </w:r>
          </w:p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Собираем портфолио класса: итоги работы за год. Строим планы на лето, на новый учебный год.</w:t>
            </w:r>
          </w:p>
        </w:tc>
      </w:tr>
      <w:tr w:rsidR="00953BF6" w:rsidRPr="00953BF6" w:rsidTr="00EB3AC0">
        <w:trPr>
          <w:trHeight w:val="518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  <w:r w:rsidRPr="00953BF6">
              <w:rPr>
                <w:rFonts w:ascii="Times New Roman" w:hAnsi="Times New Roman"/>
                <w:sz w:val="28"/>
                <w:szCs w:val="28"/>
              </w:rPr>
              <w:t>.05.2022</w:t>
            </w:r>
          </w:p>
        </w:tc>
        <w:tc>
          <w:tcPr>
            <w:tcW w:w="8221" w:type="dxa"/>
            <w:tcBorders>
              <w:top w:val="single" w:sz="4" w:space="0" w:color="auto"/>
            </w:tcBorders>
            <w:shd w:val="clear" w:color="auto" w:fill="auto"/>
          </w:tcPr>
          <w:p w:rsidR="00953BF6" w:rsidRPr="00953BF6" w:rsidRDefault="00953BF6" w:rsidP="00E1341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53BF6">
              <w:rPr>
                <w:rFonts w:ascii="Times New Roman" w:hAnsi="Times New Roman"/>
                <w:sz w:val="28"/>
                <w:szCs w:val="28"/>
              </w:rPr>
              <w:t>«Здравствуй, лето!». Инструктаж по личной безопасности. Правила безопасности на водных объектах, у костра, ПДД, ЗОЖ.</w:t>
            </w:r>
          </w:p>
        </w:tc>
      </w:tr>
    </w:tbl>
    <w:p w:rsidR="00263DB3" w:rsidRDefault="00263DB3" w:rsidP="00EB3AC0">
      <w:pPr>
        <w:pStyle w:val="a5"/>
        <w:rPr>
          <w:rFonts w:ascii="Times New Roman" w:hAnsi="Times New Roman"/>
          <w:b/>
          <w:sz w:val="28"/>
          <w:szCs w:val="28"/>
        </w:rPr>
      </w:pPr>
    </w:p>
    <w:p w:rsidR="00B15145" w:rsidRDefault="00B15145" w:rsidP="00EB3AC0">
      <w:pPr>
        <w:pStyle w:val="a5"/>
        <w:rPr>
          <w:rFonts w:ascii="Times New Roman" w:hAnsi="Times New Roman"/>
          <w:b/>
          <w:sz w:val="28"/>
          <w:szCs w:val="28"/>
        </w:rPr>
      </w:pPr>
    </w:p>
    <w:p w:rsidR="00B15145" w:rsidRDefault="00B15145" w:rsidP="00EB3AC0">
      <w:pPr>
        <w:pStyle w:val="a5"/>
        <w:rPr>
          <w:rFonts w:ascii="Times New Roman" w:hAnsi="Times New Roman"/>
          <w:b/>
          <w:sz w:val="28"/>
          <w:szCs w:val="28"/>
        </w:rPr>
      </w:pPr>
    </w:p>
    <w:p w:rsidR="00B15145" w:rsidRDefault="00B15145" w:rsidP="00EB3AC0">
      <w:pPr>
        <w:pStyle w:val="a5"/>
        <w:rPr>
          <w:rFonts w:ascii="Times New Roman" w:hAnsi="Times New Roman"/>
          <w:b/>
          <w:sz w:val="28"/>
          <w:szCs w:val="28"/>
        </w:rPr>
      </w:pPr>
    </w:p>
    <w:p w:rsidR="00B15145" w:rsidRDefault="00B15145" w:rsidP="00EB3AC0">
      <w:pPr>
        <w:pStyle w:val="a5"/>
        <w:rPr>
          <w:rFonts w:ascii="Times New Roman" w:hAnsi="Times New Roman"/>
          <w:b/>
          <w:sz w:val="28"/>
          <w:szCs w:val="28"/>
        </w:rPr>
      </w:pPr>
    </w:p>
    <w:p w:rsidR="00B15145" w:rsidRDefault="00B15145" w:rsidP="00EB3AC0">
      <w:pPr>
        <w:pStyle w:val="a5"/>
        <w:rPr>
          <w:rFonts w:ascii="Times New Roman" w:hAnsi="Times New Roman"/>
          <w:b/>
          <w:sz w:val="28"/>
          <w:szCs w:val="28"/>
        </w:rPr>
      </w:pPr>
    </w:p>
    <w:p w:rsidR="00B15145" w:rsidRDefault="00B15145" w:rsidP="00EB3AC0">
      <w:pPr>
        <w:pStyle w:val="a5"/>
        <w:rPr>
          <w:rFonts w:ascii="Times New Roman" w:hAnsi="Times New Roman"/>
          <w:b/>
          <w:i/>
          <w:iCs/>
          <w:sz w:val="28"/>
          <w:szCs w:val="28"/>
        </w:rPr>
      </w:pPr>
    </w:p>
    <w:p w:rsidR="00AE683F" w:rsidRPr="0038720C" w:rsidRDefault="00340BA9" w:rsidP="00447624">
      <w:pPr>
        <w:widowControl w:val="0"/>
        <w:suppressAutoHyphens/>
        <w:spacing w:after="0" w:line="240" w:lineRule="auto"/>
        <w:contextualSpacing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  <w:r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  <w:lastRenderedPageBreak/>
        <w:t>7</w:t>
      </w:r>
      <w:r w:rsidR="00AE683F" w:rsidRPr="0038720C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  <w:t xml:space="preserve">. Планирование индивидуальной работы с </w:t>
      </w:r>
      <w:proofErr w:type="gramStart"/>
      <w:r w:rsidR="00AE683F" w:rsidRPr="0038720C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  <w:t>обучающимися</w:t>
      </w:r>
      <w:proofErr w:type="gramEnd"/>
      <w:r w:rsidR="00AE683F" w:rsidRPr="0038720C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  <w:t>.</w:t>
      </w:r>
    </w:p>
    <w:p w:rsidR="00AE683F" w:rsidRPr="0038720C" w:rsidRDefault="00AE683F" w:rsidP="00123A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u w:val="single"/>
          <w:lang w:eastAsia="hi-IN" w:bidi="hi-IN"/>
        </w:rPr>
      </w:pPr>
    </w:p>
    <w:p w:rsidR="00522D8F" w:rsidRDefault="00522D8F" w:rsidP="00123A9F">
      <w:pPr>
        <w:pStyle w:val="ParagraphStyle"/>
        <w:shd w:val="clear" w:color="auto" w:fill="FFFFFF"/>
        <w:ind w:firstLine="45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720C">
        <w:rPr>
          <w:rFonts w:ascii="Times New Roman" w:hAnsi="Times New Roman" w:cs="Times New Roman"/>
          <w:b/>
          <w:bCs/>
          <w:sz w:val="28"/>
          <w:szCs w:val="28"/>
        </w:rPr>
        <w:t xml:space="preserve">Категории </w:t>
      </w:r>
      <w:proofErr w:type="gramStart"/>
      <w:r w:rsidRPr="0038720C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38720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63DB3" w:rsidRPr="0038720C" w:rsidRDefault="00263DB3" w:rsidP="00123A9F">
      <w:pPr>
        <w:pStyle w:val="ParagraphStyle"/>
        <w:shd w:val="clear" w:color="auto" w:fill="FFFFFF"/>
        <w:ind w:firstLine="45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5266" w:rsidRPr="00FB5266" w:rsidRDefault="00FB5266" w:rsidP="00FB5266">
      <w:pPr>
        <w:pStyle w:val="ParagraphStyle"/>
        <w:numPr>
          <w:ilvl w:val="0"/>
          <w:numId w:val="1"/>
        </w:numPr>
        <w:shd w:val="clear" w:color="auto" w:fill="FFFFFF"/>
        <w:contextualSpacing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Воспитанники с ограниченными возможностями здоровья</w:t>
      </w:r>
      <w:r w:rsidR="00766497" w:rsidRPr="00FB5266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FB5266" w:rsidRPr="00FB5266" w:rsidRDefault="00FB5266" w:rsidP="00FB5266">
      <w:pPr>
        <w:pStyle w:val="ParagraphStyle"/>
        <w:numPr>
          <w:ilvl w:val="0"/>
          <w:numId w:val="1"/>
        </w:numPr>
        <w:shd w:val="clear" w:color="auto" w:fill="FFFFFF"/>
        <w:contextualSpacing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B5266">
        <w:rPr>
          <w:rFonts w:ascii="Times New Roman" w:hAnsi="Times New Roman" w:cs="Times New Roman"/>
          <w:bCs/>
          <w:sz w:val="28"/>
          <w:szCs w:val="28"/>
        </w:rPr>
        <w:t>О</w:t>
      </w:r>
      <w:r w:rsidR="00766497" w:rsidRPr="00FB5266">
        <w:rPr>
          <w:rFonts w:ascii="Times New Roman" w:hAnsi="Times New Roman" w:cs="Times New Roman"/>
          <w:bCs/>
          <w:sz w:val="28"/>
          <w:szCs w:val="28"/>
        </w:rPr>
        <w:t>дарённые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обучающиеся</w:t>
      </w:r>
      <w:r w:rsidR="00766497" w:rsidRPr="00FB5266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956B57" w:rsidRPr="00FB5266" w:rsidRDefault="00956B57" w:rsidP="00956B57">
      <w:pPr>
        <w:pStyle w:val="ParagraphStyle"/>
        <w:numPr>
          <w:ilvl w:val="0"/>
          <w:numId w:val="1"/>
        </w:numPr>
        <w:shd w:val="clear" w:color="auto" w:fill="FFFFFF"/>
        <w:contextualSpacing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Воспитанники с девиантным поведением,</w:t>
      </w:r>
    </w:p>
    <w:p w:rsidR="00522D8F" w:rsidRPr="00075F27" w:rsidRDefault="00FB5266" w:rsidP="00075F27">
      <w:pPr>
        <w:pStyle w:val="ParagraphStyle"/>
        <w:numPr>
          <w:ilvl w:val="0"/>
          <w:numId w:val="1"/>
        </w:numPr>
        <w:shd w:val="clear" w:color="auto" w:fill="FFFFFF"/>
        <w:contextualSpacing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="00766497" w:rsidRPr="00FB5266">
        <w:rPr>
          <w:rFonts w:ascii="Times New Roman" w:hAnsi="Times New Roman" w:cs="Times New Roman"/>
          <w:bCs/>
          <w:sz w:val="28"/>
          <w:szCs w:val="28"/>
        </w:rPr>
        <w:t>ети-мигранты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75F27" w:rsidRDefault="00075F27" w:rsidP="00075F2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C70C34" w:rsidRDefault="00C70C34" w:rsidP="00075F2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846011">
        <w:rPr>
          <w:rFonts w:ascii="Times New Roman" w:hAnsi="Times New Roman"/>
          <w:b/>
          <w:sz w:val="28"/>
          <w:szCs w:val="28"/>
        </w:rPr>
        <w:t>Диагностическая карта состояния здоровья учащихся</w:t>
      </w:r>
    </w:p>
    <w:p w:rsidR="00075F27" w:rsidRPr="00846011" w:rsidRDefault="00075F27" w:rsidP="00075F2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527"/>
        <w:gridCol w:w="2133"/>
        <w:gridCol w:w="1701"/>
        <w:gridCol w:w="1441"/>
        <w:gridCol w:w="1110"/>
        <w:gridCol w:w="1134"/>
        <w:gridCol w:w="993"/>
        <w:gridCol w:w="850"/>
      </w:tblGrid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группа здоровья+ особые отметки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263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 xml:space="preserve">одаренные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дети с девиантным поведением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дети-мигранты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45" w:rsidRDefault="00263DB3" w:rsidP="00E13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физкульт</w:t>
            </w:r>
            <w:proofErr w:type="spellEnd"/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3DB3" w:rsidRPr="00B15145" w:rsidRDefault="00B15145" w:rsidP="00E13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63DB3" w:rsidRPr="00B15145">
              <w:rPr>
                <w:rFonts w:ascii="Times New Roman" w:hAnsi="Times New Roman" w:cs="Times New Roman"/>
                <w:sz w:val="24"/>
                <w:szCs w:val="24"/>
              </w:rPr>
              <w:t>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08.04.2009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04.04.2009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06.08.2009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16.03.1009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 (</w:t>
            </w:r>
            <w:proofErr w:type="spellStart"/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инв</w:t>
            </w:r>
            <w:proofErr w:type="spellEnd"/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18.02.2009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14.05.2009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28.03.2009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24.10.2009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30.03.2009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23.01.2009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17.06.2009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13.01.2009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26.01.2009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21.08.2009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14.10.2009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15.05.2009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03.03.2009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03.04.2009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10.12.2008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C70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13.06.2009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01.06.2009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C70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07.11.2009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C70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27.01.2009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C70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10.03.2009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C70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01.10.2009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C70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03.01.2009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 (</w:t>
            </w: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C70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21.04.2009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C70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10.02.2009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63DB3" w:rsidTr="00B1514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C70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Респондент 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</w:rPr>
              <w:t>15.08.2009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9162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B3" w:rsidRPr="00B15145" w:rsidRDefault="00263DB3" w:rsidP="00E134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</w:tbl>
    <w:p w:rsidR="00075F27" w:rsidRDefault="00075F27" w:rsidP="00E96EB2">
      <w:pPr>
        <w:pStyle w:val="ParagraphStyle"/>
        <w:shd w:val="clear" w:color="auto" w:fill="FFFFFF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5145" w:rsidRDefault="00B15145" w:rsidP="00075F27">
      <w:pPr>
        <w:pStyle w:val="ParagraphStyle"/>
        <w:shd w:val="clear" w:color="auto" w:fill="FFFFFF"/>
        <w:ind w:firstLine="45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5F27" w:rsidRDefault="00522D8F" w:rsidP="00075F27">
      <w:pPr>
        <w:pStyle w:val="ParagraphStyle"/>
        <w:shd w:val="clear" w:color="auto" w:fill="FFFFFF"/>
        <w:ind w:firstLine="45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720C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Формы работы</w:t>
      </w:r>
      <w:r w:rsidR="00075F2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75F27" w:rsidRDefault="00075F27" w:rsidP="00075F27">
      <w:pPr>
        <w:pStyle w:val="ParagraphStyle"/>
        <w:shd w:val="clear" w:color="auto" w:fill="FFFFFF"/>
        <w:ind w:firstLine="45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683F" w:rsidRPr="00075F27" w:rsidRDefault="00AE683F" w:rsidP="00075F27">
      <w:pPr>
        <w:pStyle w:val="ParagraphStyle"/>
        <w:shd w:val="clear" w:color="auto" w:fill="FFFFFF"/>
        <w:ind w:firstLine="45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20C">
        <w:rPr>
          <w:rFonts w:ascii="Times New Roman" w:hAnsi="Times New Roman" w:cs="Times New Roman"/>
          <w:sz w:val="28"/>
          <w:szCs w:val="28"/>
        </w:rPr>
        <w:t>1. Изучение индивидуальных особенностей учащихся, специфики условий и процесса их развития; установление межличностных контактов с каждым ребенком.</w:t>
      </w:r>
    </w:p>
    <w:p w:rsidR="00AE683F" w:rsidRPr="0038720C" w:rsidRDefault="00AE683F" w:rsidP="00123A9F">
      <w:pPr>
        <w:pStyle w:val="ParagraphStyle"/>
        <w:shd w:val="clear" w:color="auto" w:fill="FFFFFF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720C">
        <w:rPr>
          <w:rFonts w:ascii="Times New Roman" w:hAnsi="Times New Roman" w:cs="Times New Roman"/>
          <w:sz w:val="28"/>
          <w:szCs w:val="28"/>
        </w:rPr>
        <w:t>2. Создание условий в классном коллективе для проявления и развития индивидуальных возможностей учащихся.</w:t>
      </w:r>
    </w:p>
    <w:p w:rsidR="00AE683F" w:rsidRPr="0038720C" w:rsidRDefault="00AE683F" w:rsidP="00123A9F">
      <w:pPr>
        <w:pStyle w:val="ParagraphStyle"/>
        <w:shd w:val="clear" w:color="auto" w:fill="FFFFFF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720C">
        <w:rPr>
          <w:rFonts w:ascii="Times New Roman" w:hAnsi="Times New Roman" w:cs="Times New Roman"/>
          <w:sz w:val="28"/>
          <w:szCs w:val="28"/>
        </w:rPr>
        <w:t>3. Оказание индивидуальной помощи учащимся, испытывающим затруднения в адаптации к жизнедеятельности класса и отношениях с учителями, выполнении правил и норм поведения в учебном заведении и за его пределами.</w:t>
      </w:r>
    </w:p>
    <w:p w:rsidR="00AE683F" w:rsidRPr="0038720C" w:rsidRDefault="00AE683F" w:rsidP="00123A9F">
      <w:pPr>
        <w:pStyle w:val="ParagraphStyle"/>
        <w:shd w:val="clear" w:color="auto" w:fill="FFFFFF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720C">
        <w:rPr>
          <w:rFonts w:ascii="Times New Roman" w:hAnsi="Times New Roman" w:cs="Times New Roman"/>
          <w:sz w:val="28"/>
          <w:szCs w:val="28"/>
        </w:rPr>
        <w:t>4. Взаимодействие с родителями, администрацией, психологом и другими службами с целью индивидуального развития учащихся, коррекции отклонений в интеллектуальном, нравственном и физическом становлении их личности.</w:t>
      </w:r>
    </w:p>
    <w:p w:rsidR="00AE683F" w:rsidRPr="0038720C" w:rsidRDefault="00AE683F" w:rsidP="00123A9F">
      <w:pPr>
        <w:pStyle w:val="ParagraphStyle"/>
        <w:shd w:val="clear" w:color="auto" w:fill="FFFFFF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720C">
        <w:rPr>
          <w:rFonts w:ascii="Times New Roman" w:hAnsi="Times New Roman" w:cs="Times New Roman"/>
          <w:sz w:val="28"/>
          <w:szCs w:val="28"/>
        </w:rPr>
        <w:t>5. Содействие воспитанникам в деятельности по самопознанию, саморазвитию, самовоспитанию, самоопределению.</w:t>
      </w:r>
    </w:p>
    <w:p w:rsidR="00075F27" w:rsidRDefault="00AE683F" w:rsidP="00075F27">
      <w:pPr>
        <w:pStyle w:val="ParagraphStyle"/>
        <w:shd w:val="clear" w:color="auto" w:fill="FFFFFF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720C">
        <w:rPr>
          <w:rFonts w:ascii="Times New Roman" w:hAnsi="Times New Roman" w:cs="Times New Roman"/>
          <w:sz w:val="28"/>
          <w:szCs w:val="28"/>
        </w:rPr>
        <w:t>6. Диагностика результатов обучения, воспитания и развития каждого ученика, учет личностных достижений.</w:t>
      </w:r>
    </w:p>
    <w:p w:rsidR="00263DB3" w:rsidRDefault="00263DB3" w:rsidP="00964C08">
      <w:pPr>
        <w:pStyle w:val="ParagraphStyle"/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</w:rPr>
      </w:pPr>
    </w:p>
    <w:p w:rsidR="00964C08" w:rsidRDefault="00964C08" w:rsidP="00964C08">
      <w:pPr>
        <w:pStyle w:val="ParagraphStyle"/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</w:rPr>
      </w:pPr>
      <w:r w:rsidRPr="00123A9F">
        <w:rPr>
          <w:rFonts w:ascii="Times New Roman" w:hAnsi="Times New Roman" w:cs="Times New Roman"/>
          <w:b/>
          <w:bCs/>
        </w:rPr>
        <w:t xml:space="preserve">Индивидуальная работа с </w:t>
      </w:r>
      <w:proofErr w:type="gramStart"/>
      <w:r w:rsidRPr="00123A9F">
        <w:rPr>
          <w:rFonts w:ascii="Times New Roman" w:hAnsi="Times New Roman" w:cs="Times New Roman"/>
          <w:b/>
          <w:bCs/>
        </w:rPr>
        <w:t>обучающимися</w:t>
      </w:r>
      <w:proofErr w:type="gramEnd"/>
      <w:r w:rsidRPr="00123A9F">
        <w:rPr>
          <w:rFonts w:ascii="Times New Roman" w:hAnsi="Times New Roman" w:cs="Times New Roman"/>
          <w:b/>
          <w:bCs/>
        </w:rPr>
        <w:t xml:space="preserve"> класса</w:t>
      </w:r>
    </w:p>
    <w:p w:rsidR="00964C08" w:rsidRPr="00123A9F" w:rsidRDefault="00964C08" w:rsidP="00964C08">
      <w:pPr>
        <w:pStyle w:val="ParagraphStyle"/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(форма для работы классного руководителя)</w:t>
      </w:r>
    </w:p>
    <w:p w:rsidR="00964C08" w:rsidRPr="00123A9F" w:rsidRDefault="00964C08" w:rsidP="00964C08">
      <w:pPr>
        <w:pStyle w:val="ParagraphStyle"/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2253"/>
        <w:gridCol w:w="1561"/>
        <w:gridCol w:w="1418"/>
        <w:gridCol w:w="1560"/>
        <w:gridCol w:w="2241"/>
      </w:tblGrid>
      <w:tr w:rsidR="00964C08" w:rsidRPr="00123A9F" w:rsidTr="00B15145"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  <w:r w:rsidRPr="00123A9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23A9F">
              <w:rPr>
                <w:rFonts w:ascii="Times New Roman" w:hAnsi="Times New Roman" w:cs="Times New Roman"/>
              </w:rPr>
              <w:t>п</w:t>
            </w:r>
            <w:proofErr w:type="gramEnd"/>
            <w:r w:rsidRPr="00123A9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  <w:r w:rsidRPr="00123A9F">
              <w:rPr>
                <w:rFonts w:ascii="Times New Roman" w:hAnsi="Times New Roman" w:cs="Times New Roman"/>
              </w:rPr>
              <w:t>Фамилия, имя учащегося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  <w:r w:rsidRPr="00123A9F">
              <w:rPr>
                <w:rFonts w:ascii="Times New Roman" w:hAnsi="Times New Roman" w:cs="Times New Roman"/>
              </w:rPr>
              <w:t>Мир увлечений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  <w:r w:rsidRPr="00123A9F">
              <w:rPr>
                <w:rFonts w:ascii="Times New Roman" w:hAnsi="Times New Roman" w:cs="Times New Roman"/>
              </w:rPr>
              <w:t>Основные личностные достижения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  <w:r w:rsidRPr="00123A9F">
              <w:rPr>
                <w:rFonts w:ascii="Times New Roman" w:hAnsi="Times New Roman" w:cs="Times New Roman"/>
              </w:rPr>
              <w:t>Главные проблемы в развитии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  <w:r w:rsidRPr="00123A9F">
              <w:rPr>
                <w:rFonts w:ascii="Times New Roman" w:hAnsi="Times New Roman" w:cs="Times New Roman"/>
              </w:rPr>
              <w:t>Формы и способы педагогической поддержки</w:t>
            </w:r>
          </w:p>
        </w:tc>
      </w:tr>
      <w:tr w:rsidR="00964C08" w:rsidRPr="00123A9F" w:rsidTr="00B15145"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  <w:r w:rsidRPr="00123A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4C08" w:rsidRPr="00123A9F" w:rsidTr="00B15145"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  <w:r w:rsidRPr="00123A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C08" w:rsidRPr="00123A9F" w:rsidRDefault="00964C08" w:rsidP="0004244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63DB3" w:rsidRDefault="00263DB3" w:rsidP="00E96EB2">
      <w:pPr>
        <w:tabs>
          <w:tab w:val="left" w:pos="286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EB2" w:rsidRPr="00123A9F" w:rsidRDefault="00E96EB2" w:rsidP="00E96EB2">
      <w:pPr>
        <w:tabs>
          <w:tab w:val="left" w:pos="286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A9F">
        <w:rPr>
          <w:rFonts w:ascii="Times New Roman" w:hAnsi="Times New Roman" w:cs="Times New Roman"/>
          <w:b/>
          <w:sz w:val="24"/>
          <w:szCs w:val="24"/>
        </w:rPr>
        <w:t xml:space="preserve">Индивидуальная карта занятости </w:t>
      </w:r>
      <w:proofErr w:type="gramStart"/>
      <w:r w:rsidRPr="00123A9F">
        <w:rPr>
          <w:rFonts w:ascii="Times New Roman" w:hAnsi="Times New Roman" w:cs="Times New Roman"/>
          <w:b/>
          <w:sz w:val="24"/>
          <w:szCs w:val="24"/>
        </w:rPr>
        <w:t>обучающегося</w:t>
      </w:r>
      <w:proofErr w:type="gramEnd"/>
    </w:p>
    <w:p w:rsidR="00E96EB2" w:rsidRPr="00123A9F" w:rsidRDefault="00E96EB2" w:rsidP="00E96EB2">
      <w:pPr>
        <w:tabs>
          <w:tab w:val="left" w:pos="286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A9F">
        <w:rPr>
          <w:rFonts w:ascii="Times New Roman" w:hAnsi="Times New Roman" w:cs="Times New Roman"/>
          <w:b/>
          <w:sz w:val="24"/>
          <w:szCs w:val="24"/>
        </w:rPr>
        <w:t>____________________________________</w:t>
      </w:r>
    </w:p>
    <w:p w:rsidR="00E96EB2" w:rsidRPr="00123A9F" w:rsidRDefault="00E96EB2" w:rsidP="00E96EB2">
      <w:pPr>
        <w:tabs>
          <w:tab w:val="left" w:pos="286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23A9F">
        <w:rPr>
          <w:rFonts w:ascii="Times New Roman" w:hAnsi="Times New Roman" w:cs="Times New Roman"/>
          <w:sz w:val="24"/>
          <w:szCs w:val="24"/>
        </w:rPr>
        <w:t>(Фамилия Имя Отчество)</w:t>
      </w:r>
    </w:p>
    <w:p w:rsidR="00E96EB2" w:rsidRPr="00123A9F" w:rsidRDefault="00E96EB2" w:rsidP="00E96EB2">
      <w:pPr>
        <w:tabs>
          <w:tab w:val="left" w:pos="286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A9F">
        <w:rPr>
          <w:rFonts w:ascii="Times New Roman" w:hAnsi="Times New Roman" w:cs="Times New Roman"/>
          <w:b/>
          <w:sz w:val="24"/>
          <w:szCs w:val="24"/>
        </w:rPr>
        <w:t>во внеурочной деятельности</w:t>
      </w:r>
    </w:p>
    <w:p w:rsidR="00263DB3" w:rsidRPr="00123A9F" w:rsidRDefault="00263DB3" w:rsidP="00E96EB2">
      <w:pPr>
        <w:tabs>
          <w:tab w:val="left" w:pos="286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97"/>
        <w:gridCol w:w="2179"/>
        <w:gridCol w:w="2861"/>
        <w:gridCol w:w="1634"/>
      </w:tblGrid>
      <w:tr w:rsidR="00E96EB2" w:rsidRPr="00123A9F" w:rsidTr="00042444">
        <w:trPr>
          <w:trHeight w:val="1107"/>
          <w:jc w:val="center"/>
        </w:trPr>
        <w:tc>
          <w:tcPr>
            <w:tcW w:w="3116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A9F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внеурочной деятельности</w:t>
            </w:r>
          </w:p>
        </w:tc>
        <w:tc>
          <w:tcPr>
            <w:tcW w:w="2541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A9F">
              <w:rPr>
                <w:rFonts w:ascii="Times New Roman" w:hAnsi="Times New Roman" w:cs="Times New Roman"/>
                <w:b/>
                <w:sz w:val="24"/>
                <w:szCs w:val="24"/>
              </w:rPr>
              <w:t>Форма организации внеурочной деятельности</w:t>
            </w:r>
          </w:p>
        </w:tc>
        <w:tc>
          <w:tcPr>
            <w:tcW w:w="3718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A9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внеурочной деятельности (должность, учреждение)</w:t>
            </w:r>
          </w:p>
        </w:tc>
        <w:tc>
          <w:tcPr>
            <w:tcW w:w="1842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A9F">
              <w:rPr>
                <w:rFonts w:ascii="Times New Roman" w:hAnsi="Times New Roman" w:cs="Times New Roman"/>
                <w:b/>
                <w:sz w:val="24"/>
                <w:szCs w:val="24"/>
              </w:rPr>
              <w:t>Объем недельной нагрузки (в час.)</w:t>
            </w:r>
          </w:p>
        </w:tc>
      </w:tr>
      <w:tr w:rsidR="00E96EB2" w:rsidRPr="00123A9F" w:rsidTr="00042444">
        <w:trPr>
          <w:trHeight w:val="273"/>
          <w:jc w:val="center"/>
        </w:trPr>
        <w:tc>
          <w:tcPr>
            <w:tcW w:w="3116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3A9F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541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B2" w:rsidRPr="00123A9F" w:rsidTr="00042444">
        <w:trPr>
          <w:trHeight w:val="273"/>
          <w:jc w:val="center"/>
        </w:trPr>
        <w:tc>
          <w:tcPr>
            <w:tcW w:w="3116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3A9F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2541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B2" w:rsidRPr="00123A9F" w:rsidTr="00042444">
        <w:trPr>
          <w:trHeight w:val="290"/>
          <w:jc w:val="center"/>
        </w:trPr>
        <w:tc>
          <w:tcPr>
            <w:tcW w:w="3116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3A9F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2541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B2" w:rsidRPr="00123A9F" w:rsidTr="00042444">
        <w:trPr>
          <w:trHeight w:val="273"/>
          <w:jc w:val="center"/>
        </w:trPr>
        <w:tc>
          <w:tcPr>
            <w:tcW w:w="3116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3A9F">
              <w:rPr>
                <w:rFonts w:ascii="Times New Roman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2541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B2" w:rsidRPr="00123A9F" w:rsidTr="00042444">
        <w:trPr>
          <w:trHeight w:val="273"/>
          <w:jc w:val="center"/>
        </w:trPr>
        <w:tc>
          <w:tcPr>
            <w:tcW w:w="3116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3A9F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2541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B2" w:rsidRPr="00123A9F" w:rsidTr="00042444">
        <w:trPr>
          <w:trHeight w:val="273"/>
          <w:jc w:val="center"/>
        </w:trPr>
        <w:tc>
          <w:tcPr>
            <w:tcW w:w="9374" w:type="dxa"/>
            <w:gridSpan w:val="3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A9F">
              <w:rPr>
                <w:rFonts w:ascii="Times New Roman" w:hAnsi="Times New Roman" w:cs="Times New Roman"/>
                <w:b/>
                <w:sz w:val="24"/>
                <w:szCs w:val="24"/>
              </w:rPr>
              <w:t>Итого (общая недельная нагрузка):</w:t>
            </w:r>
          </w:p>
        </w:tc>
        <w:tc>
          <w:tcPr>
            <w:tcW w:w="1842" w:type="dxa"/>
            <w:vAlign w:val="center"/>
          </w:tcPr>
          <w:p w:rsidR="00E96EB2" w:rsidRPr="00123A9F" w:rsidRDefault="00E96EB2" w:rsidP="00042444">
            <w:pPr>
              <w:tabs>
                <w:tab w:val="left" w:pos="28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5326" w:rsidRDefault="00245326" w:rsidP="00B15145">
      <w:pPr>
        <w:pStyle w:val="ParagraphStyle"/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2C3E" w:rsidRDefault="00F42C3E" w:rsidP="00B15145">
      <w:pPr>
        <w:pStyle w:val="ParagraphStyle"/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2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Циклограмма </w:t>
      </w:r>
      <w:r w:rsidR="002453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работы </w:t>
      </w:r>
      <w:r w:rsidRPr="00F42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классного руководителя</w:t>
      </w:r>
    </w:p>
    <w:p w:rsidR="00245326" w:rsidRPr="00075F27" w:rsidRDefault="00245326" w:rsidP="00B15145">
      <w:pPr>
        <w:pStyle w:val="ParagraphStyle"/>
        <w:shd w:val="clear" w:color="auto" w:fill="FFFFFF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E5F1F" w:rsidRPr="00075F27" w:rsidRDefault="0091628D" w:rsidP="00075F27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281775" cy="6453963"/>
            <wp:effectExtent l="19050" t="0" r="23775" b="3987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="00F42C3E" w:rsidRPr="0076649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</w:r>
    </w:p>
    <w:p w:rsidR="000E5A1A" w:rsidRPr="000E5A1A" w:rsidRDefault="000E5A1A" w:rsidP="000E5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93DEA" w:rsidRDefault="00493DEA" w:rsidP="00123A9F">
      <w:pPr>
        <w:pStyle w:val="ParagraphStyle"/>
        <w:ind w:firstLine="450"/>
        <w:contextualSpacing/>
        <w:jc w:val="center"/>
        <w:rPr>
          <w:rFonts w:ascii="Times New Roman" w:hAnsi="Times New Roman" w:cs="Times New Roman"/>
          <w:b/>
        </w:rPr>
      </w:pPr>
    </w:p>
    <w:p w:rsidR="00493DEA" w:rsidRDefault="00493DEA" w:rsidP="00123A9F">
      <w:pPr>
        <w:pStyle w:val="ParagraphStyle"/>
        <w:ind w:firstLine="450"/>
        <w:contextualSpacing/>
        <w:jc w:val="center"/>
        <w:rPr>
          <w:rFonts w:ascii="Times New Roman" w:hAnsi="Times New Roman" w:cs="Times New Roman"/>
          <w:b/>
        </w:rPr>
        <w:sectPr w:rsidR="00493DEA" w:rsidSect="00EB3AC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02B57" w:rsidRPr="00C02B57" w:rsidRDefault="00F246C7" w:rsidP="00C02B5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Паспорт учащегося</w:t>
      </w:r>
    </w:p>
    <w:p w:rsidR="00C02B57" w:rsidRPr="00C02B57" w:rsidRDefault="00C02B57" w:rsidP="009250E1">
      <w:pPr>
        <w:numPr>
          <w:ilvl w:val="0"/>
          <w:numId w:val="25"/>
        </w:num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02B57">
        <w:rPr>
          <w:rFonts w:ascii="Times New Roman" w:eastAsia="Calibri" w:hAnsi="Times New Roman" w:cs="Times New Roman"/>
          <w:b/>
          <w:sz w:val="24"/>
          <w:szCs w:val="24"/>
        </w:rPr>
        <w:t xml:space="preserve">ФИО учащегося </w:t>
      </w:r>
      <w:r w:rsidRPr="00C02B57">
        <w:rPr>
          <w:rFonts w:ascii="Times New Roman" w:eastAsia="Calibri" w:hAnsi="Times New Roman" w:cs="Times New Roman"/>
          <w:sz w:val="24"/>
          <w:szCs w:val="24"/>
        </w:rPr>
        <w:t>__________________________________________________</w:t>
      </w:r>
      <w:r w:rsidR="00566FFD">
        <w:rPr>
          <w:rFonts w:ascii="Times New Roman" w:eastAsia="Calibri" w:hAnsi="Times New Roman" w:cs="Times New Roman"/>
          <w:sz w:val="24"/>
          <w:szCs w:val="24"/>
        </w:rPr>
        <w:t>__________________________</w:t>
      </w:r>
    </w:p>
    <w:p w:rsidR="00C02B57" w:rsidRPr="00C02B57" w:rsidRDefault="00C02B57" w:rsidP="009250E1">
      <w:pPr>
        <w:numPr>
          <w:ilvl w:val="0"/>
          <w:numId w:val="25"/>
        </w:num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02B57">
        <w:rPr>
          <w:rFonts w:ascii="Times New Roman" w:eastAsia="Calibri" w:hAnsi="Times New Roman" w:cs="Times New Roman"/>
          <w:b/>
          <w:sz w:val="24"/>
          <w:szCs w:val="24"/>
        </w:rPr>
        <w:t>ФИО родителей:</w:t>
      </w:r>
      <w:r w:rsidRPr="00C02B57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</w:t>
      </w:r>
      <w:r w:rsidR="009250E1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</w:t>
      </w:r>
      <w:r w:rsidR="00566FFD"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C02B57" w:rsidRPr="00C02B57" w:rsidRDefault="00C02B57" w:rsidP="009250E1">
      <w:pPr>
        <w:numPr>
          <w:ilvl w:val="0"/>
          <w:numId w:val="25"/>
        </w:num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02B57">
        <w:rPr>
          <w:rFonts w:ascii="Times New Roman" w:eastAsia="Calibri" w:hAnsi="Times New Roman" w:cs="Times New Roman"/>
          <w:b/>
          <w:sz w:val="24"/>
          <w:szCs w:val="24"/>
        </w:rPr>
        <w:t>Дата рождения учащегося:__________________________________________________________</w:t>
      </w:r>
    </w:p>
    <w:p w:rsidR="00C02B57" w:rsidRPr="00C02B57" w:rsidRDefault="00C02B57" w:rsidP="009250E1">
      <w:pPr>
        <w:numPr>
          <w:ilvl w:val="0"/>
          <w:numId w:val="25"/>
        </w:num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02B57">
        <w:rPr>
          <w:rFonts w:ascii="Times New Roman" w:eastAsia="Calibri" w:hAnsi="Times New Roman" w:cs="Times New Roman"/>
          <w:b/>
          <w:sz w:val="24"/>
          <w:szCs w:val="24"/>
        </w:rPr>
        <w:t xml:space="preserve">Домашний адрес: </w:t>
      </w:r>
      <w:r w:rsidRPr="00C02B57">
        <w:rPr>
          <w:rFonts w:ascii="Times New Roman" w:eastAsia="Calibri" w:hAnsi="Times New Roman" w:cs="Times New Roman"/>
          <w:sz w:val="24"/>
          <w:szCs w:val="24"/>
        </w:rPr>
        <w:t>по прописке</w:t>
      </w:r>
      <w:r w:rsidRPr="00C02B57">
        <w:rPr>
          <w:rFonts w:ascii="Times New Roman" w:eastAsia="Calibri" w:hAnsi="Times New Roman" w:cs="Times New Roman"/>
          <w:b/>
          <w:sz w:val="24"/>
          <w:szCs w:val="24"/>
        </w:rPr>
        <w:t xml:space="preserve">   ___________________________________________________</w:t>
      </w:r>
      <w:r w:rsidR="00566FFD"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  <w:r w:rsidR="00566FFD">
        <w:rPr>
          <w:rFonts w:ascii="Times New Roman" w:eastAsia="Calibri" w:hAnsi="Times New Roman" w:cs="Times New Roman"/>
          <w:sz w:val="24"/>
          <w:szCs w:val="24"/>
        </w:rPr>
        <w:t xml:space="preserve">адрес </w:t>
      </w:r>
      <w:r w:rsidRPr="00C02B57">
        <w:rPr>
          <w:rFonts w:ascii="Times New Roman" w:eastAsia="Calibri" w:hAnsi="Times New Roman" w:cs="Times New Roman"/>
          <w:sz w:val="24"/>
          <w:szCs w:val="24"/>
        </w:rPr>
        <w:t>проживания</w:t>
      </w:r>
      <w:r w:rsidRPr="00C02B57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C02B57" w:rsidRPr="00C02B57" w:rsidRDefault="00C02B57" w:rsidP="009250E1">
      <w:pPr>
        <w:numPr>
          <w:ilvl w:val="0"/>
          <w:numId w:val="2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02B57">
        <w:rPr>
          <w:rFonts w:ascii="Times New Roman" w:eastAsia="Calibri" w:hAnsi="Times New Roman" w:cs="Times New Roman"/>
          <w:b/>
          <w:sz w:val="24"/>
          <w:szCs w:val="24"/>
        </w:rPr>
        <w:t>Социальный статус семьи</w:t>
      </w:r>
      <w:r w:rsidRPr="00C02B57">
        <w:rPr>
          <w:rFonts w:ascii="Times New Roman" w:eastAsia="Calibri" w:hAnsi="Times New Roman" w:cs="Times New Roman"/>
          <w:sz w:val="24"/>
          <w:szCs w:val="24"/>
          <w:u w:val="single"/>
        </w:rPr>
        <w:t>нужное подчеркнуть</w:t>
      </w:r>
      <w:r w:rsidRPr="00C02B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C02B57">
        <w:rPr>
          <w:rFonts w:ascii="Times New Roman" w:eastAsia="Calibri" w:hAnsi="Times New Roman" w:cs="Times New Roman"/>
          <w:b/>
          <w:sz w:val="24"/>
          <w:szCs w:val="24"/>
        </w:rPr>
        <w:t>: полная, неполная (</w:t>
      </w:r>
      <w:r w:rsidRPr="00C02B57">
        <w:rPr>
          <w:rFonts w:ascii="Times New Roman" w:eastAsia="Calibri" w:hAnsi="Times New Roman" w:cs="Times New Roman"/>
          <w:sz w:val="24"/>
          <w:szCs w:val="24"/>
        </w:rPr>
        <w:t xml:space="preserve">потеря родителя, развод, мать-одиночка, семья с родителями-инвалидами, семья с неродным родителем (отчим, мачеха), опекуны, с ребенком или родителем инвалидом (указать, кто инвалид),  семья с одним ребенком, с двумя детьми, многодетная, семья с приемными детьми (указать ФИО), </w:t>
      </w:r>
      <w:r w:rsidRPr="00A50012">
        <w:rPr>
          <w:rFonts w:ascii="Times New Roman" w:eastAsia="Calibri" w:hAnsi="Times New Roman" w:cs="Times New Roman"/>
          <w:sz w:val="24"/>
          <w:szCs w:val="24"/>
        </w:rPr>
        <w:t xml:space="preserve">Семьи, состоящие в категории СОП (социально-опасное положение), Семьи, состоящие в категории ТЖС (трудная жизненная ситуация) указать причину трудностей </w:t>
      </w:r>
      <w:r w:rsidRPr="00C02B5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</w:t>
      </w:r>
      <w:r w:rsidR="009250E1">
        <w:rPr>
          <w:rFonts w:ascii="Times New Roman" w:eastAsia="Calibri" w:hAnsi="Times New Roman" w:cs="Times New Roman"/>
          <w:sz w:val="24"/>
          <w:szCs w:val="24"/>
        </w:rPr>
        <w:t>_</w:t>
      </w:r>
      <w:r w:rsidR="00566FFD">
        <w:rPr>
          <w:rFonts w:ascii="Times New Roman" w:eastAsia="Calibri" w:hAnsi="Times New Roman" w:cs="Times New Roman"/>
          <w:sz w:val="24"/>
          <w:szCs w:val="24"/>
        </w:rPr>
        <w:t>___________________________</w:t>
      </w:r>
      <w:proofErr w:type="gramEnd"/>
    </w:p>
    <w:p w:rsidR="00C02B57" w:rsidRPr="00C02B57" w:rsidRDefault="00C02B57" w:rsidP="009250E1">
      <w:pPr>
        <w:numPr>
          <w:ilvl w:val="0"/>
          <w:numId w:val="2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02B57">
        <w:rPr>
          <w:rFonts w:ascii="Times New Roman" w:eastAsia="Calibri" w:hAnsi="Times New Roman" w:cs="Times New Roman"/>
          <w:b/>
          <w:sz w:val="24"/>
          <w:szCs w:val="24"/>
        </w:rPr>
        <w:t xml:space="preserve">Написать ФИ всех детей в семье и дату рождения, </w:t>
      </w:r>
      <w:proofErr w:type="gramStart"/>
      <w:r w:rsidRPr="00C02B57">
        <w:rPr>
          <w:rFonts w:ascii="Times New Roman" w:eastAsia="Calibri" w:hAnsi="Times New Roman" w:cs="Times New Roman"/>
          <w:b/>
          <w:sz w:val="24"/>
          <w:szCs w:val="24"/>
        </w:rPr>
        <w:t>указать</w:t>
      </w:r>
      <w:proofErr w:type="gramEnd"/>
      <w:r w:rsidRPr="00C02B57">
        <w:rPr>
          <w:rFonts w:ascii="Times New Roman" w:eastAsia="Calibri" w:hAnsi="Times New Roman" w:cs="Times New Roman"/>
          <w:b/>
          <w:sz w:val="24"/>
          <w:szCs w:val="24"/>
        </w:rPr>
        <w:t xml:space="preserve"> если ребенок </w:t>
      </w:r>
      <w:r w:rsidRPr="00A50012">
        <w:rPr>
          <w:rFonts w:ascii="Times New Roman" w:eastAsia="Calibri" w:hAnsi="Times New Roman" w:cs="Times New Roman"/>
          <w:b/>
          <w:sz w:val="24"/>
          <w:szCs w:val="24"/>
        </w:rPr>
        <w:t xml:space="preserve">состоит </w:t>
      </w:r>
      <w:r w:rsidRPr="00A50012">
        <w:rPr>
          <w:rFonts w:ascii="Times New Roman" w:eastAsia="Calibri" w:hAnsi="Times New Roman" w:cs="Times New Roman"/>
        </w:rPr>
        <w:t xml:space="preserve"> на учете в ПДН (по делам несовершеннолетних)</w:t>
      </w:r>
      <w:r w:rsidRPr="00A50012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C02B57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</w:t>
      </w:r>
    </w:p>
    <w:p w:rsidR="00C02B57" w:rsidRPr="00C02B57" w:rsidRDefault="00C02B57" w:rsidP="009250E1">
      <w:pPr>
        <w:numPr>
          <w:ilvl w:val="0"/>
          <w:numId w:val="25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2B57">
        <w:rPr>
          <w:rFonts w:ascii="Times New Roman" w:eastAsia="Calibri" w:hAnsi="Times New Roman" w:cs="Times New Roman"/>
          <w:b/>
          <w:sz w:val="24"/>
          <w:szCs w:val="24"/>
        </w:rPr>
        <w:t xml:space="preserve">Жилищные условия проживания семьи </w:t>
      </w:r>
      <w:r w:rsidRPr="00C02B57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C02B57">
        <w:rPr>
          <w:rFonts w:ascii="Times New Roman" w:eastAsia="Calibri" w:hAnsi="Times New Roman" w:cs="Times New Roman"/>
          <w:sz w:val="24"/>
          <w:szCs w:val="24"/>
          <w:u w:val="single"/>
        </w:rPr>
        <w:t>нужное</w:t>
      </w:r>
      <w:proofErr w:type="gramEnd"/>
      <w:r w:rsidRPr="00C02B5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подчеркнуть</w:t>
      </w:r>
      <w:r w:rsidRPr="00C02B57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:rsidR="00C02B57" w:rsidRPr="00C02B57" w:rsidRDefault="00C02B57" w:rsidP="00C02B5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B57">
        <w:rPr>
          <w:rFonts w:ascii="Times New Roman" w:eastAsia="Calibri" w:hAnsi="Times New Roman" w:cs="Times New Roman"/>
          <w:sz w:val="24"/>
          <w:szCs w:val="24"/>
        </w:rPr>
        <w:t>Коммунальная квартира, общежитие, отдельная квартира, арендуемая квартира, частный дом.</w:t>
      </w:r>
    </w:p>
    <w:p w:rsidR="00C02B57" w:rsidRPr="00C02B57" w:rsidRDefault="00C02B57" w:rsidP="009250E1">
      <w:pPr>
        <w:numPr>
          <w:ilvl w:val="0"/>
          <w:numId w:val="2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B57">
        <w:rPr>
          <w:rFonts w:ascii="Times New Roman" w:eastAsia="Calibri" w:hAnsi="Times New Roman" w:cs="Times New Roman"/>
          <w:b/>
          <w:sz w:val="24"/>
          <w:szCs w:val="24"/>
        </w:rPr>
        <w:t>Образование родителей</w:t>
      </w:r>
      <w:r w:rsidRPr="00C02B57">
        <w:rPr>
          <w:rFonts w:ascii="Times New Roman" w:eastAsia="Calibri" w:hAnsi="Times New Roman" w:cs="Times New Roman"/>
          <w:sz w:val="24"/>
          <w:szCs w:val="24"/>
        </w:rPr>
        <w:t xml:space="preserve"> (высшее, среднее специальное, неполное среднее). Указать профессиональное учреждение, которое закончили.</w:t>
      </w:r>
    </w:p>
    <w:p w:rsidR="00C02B57" w:rsidRPr="00C02B57" w:rsidRDefault="00C02B57" w:rsidP="00C02B5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B57">
        <w:rPr>
          <w:rFonts w:ascii="Times New Roman" w:eastAsia="Calibri" w:hAnsi="Times New Roman" w:cs="Times New Roman"/>
          <w:sz w:val="24"/>
          <w:szCs w:val="24"/>
        </w:rPr>
        <w:t>Мать:_______________________________</w:t>
      </w:r>
    </w:p>
    <w:p w:rsidR="00C02B57" w:rsidRPr="00C02B57" w:rsidRDefault="00C02B57" w:rsidP="00C02B5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B57">
        <w:rPr>
          <w:rFonts w:ascii="Times New Roman" w:eastAsia="Calibri" w:hAnsi="Times New Roman" w:cs="Times New Roman"/>
          <w:sz w:val="24"/>
          <w:szCs w:val="24"/>
        </w:rPr>
        <w:t>Отец:______________________________</w:t>
      </w:r>
    </w:p>
    <w:p w:rsidR="00C02B57" w:rsidRPr="00C02B57" w:rsidRDefault="00C02B57" w:rsidP="009250E1">
      <w:pPr>
        <w:numPr>
          <w:ilvl w:val="0"/>
          <w:numId w:val="25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2B57">
        <w:rPr>
          <w:rFonts w:ascii="Times New Roman" w:eastAsia="Calibri" w:hAnsi="Times New Roman" w:cs="Times New Roman"/>
          <w:b/>
          <w:sz w:val="24"/>
          <w:szCs w:val="24"/>
        </w:rPr>
        <w:t>Место работы и телефон для связи (сотовый, домашний, рабочий)</w:t>
      </w:r>
    </w:p>
    <w:p w:rsidR="00C02B57" w:rsidRPr="00C02B57" w:rsidRDefault="00C02B57" w:rsidP="00C02B5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B57">
        <w:rPr>
          <w:rFonts w:ascii="Times New Roman" w:eastAsia="Calibri" w:hAnsi="Times New Roman" w:cs="Times New Roman"/>
          <w:sz w:val="24"/>
          <w:szCs w:val="24"/>
        </w:rPr>
        <w:t>Мать:_________________________________________________________________________________________________</w:t>
      </w:r>
      <w:r w:rsidR="009250E1">
        <w:rPr>
          <w:rFonts w:ascii="Times New Roman" w:eastAsia="Calibri" w:hAnsi="Times New Roman" w:cs="Times New Roman"/>
          <w:sz w:val="24"/>
          <w:szCs w:val="24"/>
        </w:rPr>
        <w:t>______________________</w:t>
      </w:r>
    </w:p>
    <w:p w:rsidR="00C02B57" w:rsidRPr="00C02B57" w:rsidRDefault="00C02B57" w:rsidP="00C02B5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B57">
        <w:rPr>
          <w:rFonts w:ascii="Times New Roman" w:eastAsia="Calibri" w:hAnsi="Times New Roman" w:cs="Times New Roman"/>
          <w:sz w:val="24"/>
          <w:szCs w:val="24"/>
        </w:rPr>
        <w:t>Отец:___________________________________________________________________________________________________</w:t>
      </w:r>
      <w:r w:rsidR="009250E1">
        <w:rPr>
          <w:rFonts w:ascii="Times New Roman" w:eastAsia="Calibri" w:hAnsi="Times New Roman" w:cs="Times New Roman"/>
          <w:sz w:val="24"/>
          <w:szCs w:val="24"/>
        </w:rPr>
        <w:t>_____________________</w:t>
      </w:r>
    </w:p>
    <w:p w:rsidR="00C02B57" w:rsidRPr="00C02B57" w:rsidRDefault="00C02B57" w:rsidP="009250E1">
      <w:pPr>
        <w:numPr>
          <w:ilvl w:val="0"/>
          <w:numId w:val="2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02B57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Состояние здоровья учащегося </w:t>
      </w:r>
      <w:r w:rsidRPr="00C02B57">
        <w:rPr>
          <w:rFonts w:ascii="Times New Roman" w:eastAsia="Calibri" w:hAnsi="Times New Roman" w:cs="Times New Roman"/>
          <w:sz w:val="24"/>
          <w:szCs w:val="24"/>
        </w:rPr>
        <w:t>(хронические заболевания, нарушение зрения, нарушения осанки). Указать аллергии и др. На что обратить внимание. ____________________________________________________________________________</w:t>
      </w:r>
    </w:p>
    <w:p w:rsidR="00493DEA" w:rsidRPr="00245326" w:rsidRDefault="00C02B57" w:rsidP="00245326">
      <w:pPr>
        <w:numPr>
          <w:ilvl w:val="0"/>
          <w:numId w:val="2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B57">
        <w:rPr>
          <w:rFonts w:ascii="Times New Roman" w:eastAsia="Calibri" w:hAnsi="Times New Roman" w:cs="Times New Roman"/>
          <w:b/>
          <w:sz w:val="24"/>
          <w:szCs w:val="24"/>
        </w:rPr>
        <w:t>Внешкольная деятельность учащегося (</w:t>
      </w:r>
      <w:r w:rsidRPr="00C02B57">
        <w:rPr>
          <w:rFonts w:ascii="Times New Roman" w:eastAsia="Calibri" w:hAnsi="Times New Roman" w:cs="Times New Roman"/>
          <w:sz w:val="24"/>
          <w:szCs w:val="24"/>
        </w:rPr>
        <w:t>кружок, секция, муз</w:t>
      </w:r>
      <w:proofErr w:type="gramStart"/>
      <w:r w:rsidRPr="00C02B5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C02B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02B57">
        <w:rPr>
          <w:rFonts w:ascii="Times New Roman" w:eastAsia="Calibri" w:hAnsi="Times New Roman" w:cs="Times New Roman"/>
          <w:sz w:val="24"/>
          <w:szCs w:val="24"/>
        </w:rPr>
        <w:t>ш</w:t>
      </w:r>
      <w:proofErr w:type="gramEnd"/>
      <w:r w:rsidRPr="00C02B57">
        <w:rPr>
          <w:rFonts w:ascii="Times New Roman" w:eastAsia="Calibri" w:hAnsi="Times New Roman" w:cs="Times New Roman"/>
          <w:sz w:val="24"/>
          <w:szCs w:val="24"/>
        </w:rPr>
        <w:t>кола, худ. школа, школа ин. языка и др.</w:t>
      </w:r>
      <w:r w:rsidRPr="00C02B57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0115C8" w:rsidRPr="00CF2B36" w:rsidRDefault="00E96EB2" w:rsidP="00123A9F">
      <w:pPr>
        <w:pStyle w:val="ParagraphStyle"/>
        <w:ind w:firstLine="45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с одаренными детьми</w:t>
      </w:r>
    </w:p>
    <w:p w:rsidR="000115C8" w:rsidRPr="00CF2B36" w:rsidRDefault="000115C8" w:rsidP="00123A9F">
      <w:pPr>
        <w:pStyle w:val="ParagraphStyle"/>
        <w:ind w:firstLine="45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9" w:type="dxa"/>
        <w:jc w:val="center"/>
        <w:tblLook w:val="04A0"/>
      </w:tblPr>
      <w:tblGrid>
        <w:gridCol w:w="3537"/>
        <w:gridCol w:w="5689"/>
        <w:gridCol w:w="983"/>
      </w:tblGrid>
      <w:tr w:rsidR="000115C8" w:rsidRPr="00CF2B36" w:rsidTr="007E4BC2">
        <w:trPr>
          <w:jc w:val="center"/>
        </w:trPr>
        <w:tc>
          <w:tcPr>
            <w:tcW w:w="3537" w:type="dxa"/>
          </w:tcPr>
          <w:p w:rsidR="000115C8" w:rsidRPr="00CF2B36" w:rsidRDefault="000115C8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Этапы работы </w:t>
            </w:r>
          </w:p>
        </w:tc>
        <w:tc>
          <w:tcPr>
            <w:tcW w:w="5689" w:type="dxa"/>
          </w:tcPr>
          <w:p w:rsidR="000115C8" w:rsidRPr="00CF2B36" w:rsidRDefault="000115C8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983" w:type="dxa"/>
          </w:tcPr>
          <w:p w:rsidR="000115C8" w:rsidRPr="00CF2B36" w:rsidRDefault="000115C8" w:rsidP="007E4BC2">
            <w:pPr>
              <w:pStyle w:val="ParagraphStyle"/>
              <w:tabs>
                <w:tab w:val="center" w:pos="1487"/>
                <w:tab w:val="right" w:pos="29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  <w:r w:rsidR="007E4BC2" w:rsidRPr="00CF2B3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0115C8" w:rsidRPr="00CF2B36" w:rsidTr="007E4BC2">
        <w:trPr>
          <w:jc w:val="center"/>
        </w:trPr>
        <w:tc>
          <w:tcPr>
            <w:tcW w:w="3537" w:type="dxa"/>
          </w:tcPr>
          <w:p w:rsidR="000115C8" w:rsidRPr="00CF2B36" w:rsidRDefault="000115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1. выявление одаренных детей (диагностика одаренности);</w:t>
            </w:r>
          </w:p>
        </w:tc>
        <w:tc>
          <w:tcPr>
            <w:tcW w:w="5689" w:type="dxa"/>
          </w:tcPr>
          <w:p w:rsidR="000115C8" w:rsidRPr="00CF2B36" w:rsidRDefault="000115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создать условия для успешной диагностики и развития одаренных детей;</w:t>
            </w:r>
          </w:p>
        </w:tc>
        <w:tc>
          <w:tcPr>
            <w:tcW w:w="983" w:type="dxa"/>
          </w:tcPr>
          <w:p w:rsidR="000115C8" w:rsidRPr="00CF2B36" w:rsidRDefault="000115C8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</w:tr>
      <w:tr w:rsidR="000115C8" w:rsidRPr="00CF2B36" w:rsidTr="007E4BC2">
        <w:trPr>
          <w:jc w:val="center"/>
        </w:trPr>
        <w:tc>
          <w:tcPr>
            <w:tcW w:w="3537" w:type="dxa"/>
          </w:tcPr>
          <w:p w:rsidR="000115C8" w:rsidRPr="00CF2B36" w:rsidRDefault="000115C8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2. поддержка (создание условий через взаимодействие с учителями-предметниками, родителями);</w:t>
            </w:r>
          </w:p>
        </w:tc>
        <w:tc>
          <w:tcPr>
            <w:tcW w:w="5689" w:type="dxa"/>
          </w:tcPr>
          <w:p w:rsidR="000115C8" w:rsidRPr="00CF2B36" w:rsidRDefault="000115C8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способствовать раскрытию личностного потенциала одаренных детей; просветить родителей в вопросах воспитания одаренных детей и развития их потенциальных возможностей.</w:t>
            </w:r>
          </w:p>
        </w:tc>
        <w:tc>
          <w:tcPr>
            <w:tcW w:w="983" w:type="dxa"/>
          </w:tcPr>
          <w:p w:rsidR="000115C8" w:rsidRPr="00CF2B36" w:rsidRDefault="000115C8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6 – 9 класс</w:t>
            </w:r>
          </w:p>
        </w:tc>
      </w:tr>
      <w:tr w:rsidR="000115C8" w:rsidRPr="00CF2B36" w:rsidTr="007E4BC2">
        <w:trPr>
          <w:jc w:val="center"/>
        </w:trPr>
        <w:tc>
          <w:tcPr>
            <w:tcW w:w="3537" w:type="dxa"/>
          </w:tcPr>
          <w:p w:rsidR="000115C8" w:rsidRPr="00CF2B36" w:rsidRDefault="000115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3. развитие одаренности (особенно творческой).</w:t>
            </w:r>
          </w:p>
        </w:tc>
        <w:tc>
          <w:tcPr>
            <w:tcW w:w="5689" w:type="dxa"/>
          </w:tcPr>
          <w:p w:rsidR="000115C8" w:rsidRPr="00CF2B36" w:rsidRDefault="000115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развивать творческие способности</w:t>
            </w:r>
          </w:p>
        </w:tc>
        <w:tc>
          <w:tcPr>
            <w:tcW w:w="983" w:type="dxa"/>
          </w:tcPr>
          <w:p w:rsidR="000115C8" w:rsidRPr="00CF2B36" w:rsidRDefault="000115C8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5 – 9 класс</w:t>
            </w:r>
          </w:p>
        </w:tc>
      </w:tr>
    </w:tbl>
    <w:p w:rsidR="000115C8" w:rsidRPr="00CF2B36" w:rsidRDefault="000115C8" w:rsidP="00123A9F">
      <w:pPr>
        <w:pStyle w:val="ParagraphStyle"/>
        <w:ind w:firstLine="45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115C8" w:rsidRPr="00CF2B36" w:rsidRDefault="000115C8" w:rsidP="00123A9F">
      <w:pPr>
        <w:pStyle w:val="ParagraphStyle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2B36">
        <w:rPr>
          <w:rFonts w:ascii="Times New Roman" w:hAnsi="Times New Roman" w:cs="Times New Roman"/>
          <w:b/>
          <w:bCs/>
          <w:sz w:val="28"/>
          <w:szCs w:val="28"/>
        </w:rPr>
        <w:t>Принципы педагогической деятельности в работе с одаренными детьми</w:t>
      </w:r>
    </w:p>
    <w:p w:rsidR="000115C8" w:rsidRPr="00CF2B36" w:rsidRDefault="000115C8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1. Принцип максимального разнообразия предоставленных возможностей для развития личности.</w:t>
      </w:r>
    </w:p>
    <w:p w:rsidR="000115C8" w:rsidRPr="00CF2B36" w:rsidRDefault="000115C8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2. Принцип возрастания роли внеурочной деятельности.</w:t>
      </w:r>
    </w:p>
    <w:p w:rsidR="000115C8" w:rsidRPr="00CF2B36" w:rsidRDefault="000115C8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3. Принцип создания условий для совместной работы учащихся при минимальном участии учителя.</w:t>
      </w:r>
    </w:p>
    <w:p w:rsidR="000115C8" w:rsidRPr="00CF2B36" w:rsidRDefault="000115C8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4. Принцип свободы выбора учащимся дополнительных образовательных услуг (добровольности).</w:t>
      </w:r>
    </w:p>
    <w:p w:rsidR="000115C8" w:rsidRPr="00CF2B36" w:rsidRDefault="000115C8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5. Принцип помощи, наставничества.</w:t>
      </w:r>
    </w:p>
    <w:p w:rsidR="000115C8" w:rsidRPr="00CF2B36" w:rsidRDefault="000115C8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6. Принцип индивидуализации воспитания (наличие индивидуального плана воспитания одаренных учащихся).</w:t>
      </w:r>
    </w:p>
    <w:p w:rsidR="00B6762A" w:rsidRPr="00CF2B36" w:rsidRDefault="00B6762A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522D8F" w:rsidRPr="00CF2B36" w:rsidRDefault="00522D8F" w:rsidP="007E4BC2">
      <w:pPr>
        <w:pStyle w:val="ParagraphStyle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F2B36">
        <w:rPr>
          <w:rFonts w:ascii="Times New Roman" w:hAnsi="Times New Roman" w:cs="Times New Roman"/>
          <w:b/>
          <w:iCs/>
          <w:sz w:val="28"/>
          <w:szCs w:val="28"/>
        </w:rPr>
        <w:t>Развитие одаренности школьников возможно при реализации следующих условий:</w:t>
      </w:r>
    </w:p>
    <w:p w:rsidR="00522D8F" w:rsidRPr="00CF2B36" w:rsidRDefault="00522D8F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1) своевременная диагностика возможностей;</w:t>
      </w:r>
    </w:p>
    <w:p w:rsidR="00522D8F" w:rsidRPr="00CF2B36" w:rsidRDefault="00522D8F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2) адекватное содержание воспитания;</w:t>
      </w:r>
    </w:p>
    <w:p w:rsidR="00522D8F" w:rsidRPr="00CF2B36" w:rsidRDefault="00522D8F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3) внедрение личностно ориентированной и развивающей технологии;</w:t>
      </w:r>
    </w:p>
    <w:p w:rsidR="00522D8F" w:rsidRPr="00CF2B36" w:rsidRDefault="00522D8F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4) побудительная деятельность учителя.</w:t>
      </w:r>
    </w:p>
    <w:p w:rsidR="009250E1" w:rsidRPr="00CF2B36" w:rsidRDefault="009250E1" w:rsidP="00A01466">
      <w:pPr>
        <w:pStyle w:val="ParagraphStyle"/>
        <w:shd w:val="clear" w:color="auto" w:fill="FFFFFF"/>
        <w:tabs>
          <w:tab w:val="center" w:pos="4677"/>
        </w:tabs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245326" w:rsidRDefault="00245326" w:rsidP="00E96EB2">
      <w:pPr>
        <w:pStyle w:val="ParagraphStyle"/>
        <w:shd w:val="clear" w:color="auto" w:fill="FFFFFF"/>
        <w:tabs>
          <w:tab w:val="center" w:pos="4677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5326" w:rsidRDefault="00245326" w:rsidP="00E96EB2">
      <w:pPr>
        <w:pStyle w:val="ParagraphStyle"/>
        <w:shd w:val="clear" w:color="auto" w:fill="FFFFFF"/>
        <w:tabs>
          <w:tab w:val="center" w:pos="4677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5326" w:rsidRDefault="00245326" w:rsidP="00E96EB2">
      <w:pPr>
        <w:pStyle w:val="ParagraphStyle"/>
        <w:shd w:val="clear" w:color="auto" w:fill="FFFFFF"/>
        <w:tabs>
          <w:tab w:val="center" w:pos="4677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6EB2" w:rsidRDefault="00B034FB" w:rsidP="00E96EB2">
      <w:pPr>
        <w:pStyle w:val="ParagraphStyle"/>
        <w:shd w:val="clear" w:color="auto" w:fill="FFFFFF"/>
        <w:tabs>
          <w:tab w:val="center" w:pos="4677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2B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 индивидуальной работы </w:t>
      </w:r>
      <w:proofErr w:type="spellStart"/>
      <w:r w:rsidRPr="00CF2B36">
        <w:rPr>
          <w:rFonts w:ascii="Times New Roman" w:hAnsi="Times New Roman" w:cs="Times New Roman"/>
          <w:b/>
          <w:bCs/>
          <w:sz w:val="28"/>
          <w:szCs w:val="28"/>
        </w:rPr>
        <w:t>собучающимися</w:t>
      </w:r>
      <w:proofErr w:type="spellEnd"/>
    </w:p>
    <w:p w:rsidR="001A5D86" w:rsidRPr="00CF2B36" w:rsidRDefault="00E96EB2" w:rsidP="00E96EB2">
      <w:pPr>
        <w:pStyle w:val="ParagraphStyle"/>
        <w:shd w:val="clear" w:color="auto" w:fill="FFFFFF"/>
        <w:tabs>
          <w:tab w:val="center" w:pos="4677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>(девиантного поведения)</w:t>
      </w:r>
    </w:p>
    <w:p w:rsidR="00B6762A" w:rsidRPr="00CF2B36" w:rsidRDefault="00B6762A" w:rsidP="00123A9F">
      <w:pPr>
        <w:pStyle w:val="ParagraphStyle"/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3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73"/>
        <w:gridCol w:w="2270"/>
        <w:gridCol w:w="1701"/>
        <w:gridCol w:w="851"/>
        <w:gridCol w:w="1701"/>
        <w:gridCol w:w="1148"/>
      </w:tblGrid>
      <w:tr w:rsidR="00B034FB" w:rsidRPr="00CF2B36" w:rsidTr="00693D05">
        <w:trPr>
          <w:trHeight w:val="510"/>
          <w:jc w:val="center"/>
        </w:trPr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4FB" w:rsidRPr="00CF2B36" w:rsidRDefault="00B034F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Направление работы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4FB" w:rsidRPr="00CF2B36" w:rsidRDefault="00B034F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Формы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4FB" w:rsidRPr="00CF2B36" w:rsidRDefault="00B034F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4FB" w:rsidRPr="00CF2B36" w:rsidRDefault="00B034F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4FB" w:rsidRPr="00CF2B36" w:rsidRDefault="00B034F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4FB" w:rsidRPr="00CF2B36" w:rsidRDefault="00B034F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</w:tr>
      <w:tr w:rsidR="00B034FB" w:rsidRPr="00CF2B36" w:rsidTr="00693D05">
        <w:trPr>
          <w:jc w:val="center"/>
        </w:trPr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4FB" w:rsidRPr="00CF2B36" w:rsidRDefault="00B034F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Работа с обучающимися, находящимися в трудной жизненной ситуации, многодетными семьями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4FB" w:rsidRPr="00CF2B36" w:rsidRDefault="00B034F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Помощь в оформлении документов в УСЗН на бесплатное питание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4FB" w:rsidRPr="00CF2B36" w:rsidRDefault="00B034F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Содействие в обеспечении горячим питанием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4FB" w:rsidRPr="00CF2B36" w:rsidRDefault="00B034F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4FB" w:rsidRPr="00CF2B36" w:rsidRDefault="00B034FB" w:rsidP="00CF2B36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руководитель, </w:t>
            </w:r>
            <w:r w:rsidR="00CF2B36" w:rsidRPr="00CF2B36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4FB" w:rsidRPr="00CF2B36" w:rsidRDefault="00B034F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color w:val="444444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B034FB" w:rsidRPr="00CF2B36" w:rsidTr="00693D05">
        <w:trPr>
          <w:jc w:val="center"/>
        </w:trPr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4FB" w:rsidRPr="00CF2B36" w:rsidRDefault="00B034F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Работа со слабоуспевающими детьми и обучающимися, испытывающими трудности по отдельным предметам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4FB" w:rsidRPr="00CF2B36" w:rsidRDefault="00B034F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1. Посещение учебных занятий.</w:t>
            </w:r>
          </w:p>
          <w:p w:rsidR="00B034FB" w:rsidRPr="00CF2B36" w:rsidRDefault="00B034F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2. Беседа с отстающими учениками и учителями-предметниками по выявлению трудностей в учебе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4FB" w:rsidRPr="00CF2B36" w:rsidRDefault="00B034F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 успеваемостью детей.</w:t>
            </w:r>
          </w:p>
          <w:p w:rsidR="00B034FB" w:rsidRPr="00CF2B36" w:rsidRDefault="00B034F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2. Оказание действенной помощи </w:t>
            </w:r>
            <w:proofErr w:type="gramStart"/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отстающим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4FB" w:rsidRPr="00CF2B36" w:rsidRDefault="00B034F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4FB" w:rsidRPr="00CF2B36" w:rsidRDefault="00B034F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руководитель, учебный сектор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4FB" w:rsidRPr="00CF2B36" w:rsidRDefault="00B034F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B6762A" w:rsidRPr="00CF2B36" w:rsidRDefault="00B6762A" w:rsidP="00A01466">
      <w:pPr>
        <w:pStyle w:val="ParagraphStyle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1A5D86" w:rsidRPr="00CF2B36" w:rsidRDefault="00B034FB" w:rsidP="00123A9F">
      <w:pPr>
        <w:pStyle w:val="ParagraphStyle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2B36">
        <w:rPr>
          <w:rFonts w:ascii="Times New Roman" w:hAnsi="Times New Roman" w:cs="Times New Roman"/>
          <w:b/>
          <w:bCs/>
          <w:sz w:val="28"/>
          <w:szCs w:val="28"/>
        </w:rPr>
        <w:t>План работы с</w:t>
      </w:r>
      <w:r w:rsidR="00E96EB2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proofErr w:type="gramStart"/>
      <w:r w:rsidR="00E96EB2">
        <w:rPr>
          <w:rFonts w:ascii="Times New Roman" w:hAnsi="Times New Roman" w:cs="Times New Roman"/>
          <w:b/>
          <w:bCs/>
          <w:sz w:val="28"/>
          <w:szCs w:val="28"/>
        </w:rPr>
        <w:t>слабоуспевающими</w:t>
      </w:r>
      <w:proofErr w:type="gramEnd"/>
      <w:r w:rsidR="00E96EB2">
        <w:rPr>
          <w:rFonts w:ascii="Times New Roman" w:hAnsi="Times New Roman" w:cs="Times New Roman"/>
          <w:b/>
          <w:bCs/>
          <w:sz w:val="28"/>
          <w:szCs w:val="28"/>
        </w:rPr>
        <w:t xml:space="preserve"> обучающимися</w:t>
      </w:r>
    </w:p>
    <w:p w:rsidR="00B6762A" w:rsidRPr="00CF2B36" w:rsidRDefault="00B6762A" w:rsidP="00123A9F">
      <w:pPr>
        <w:pStyle w:val="ParagraphStyle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</w:p>
    <w:tbl>
      <w:tblPr>
        <w:tblW w:w="5222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51"/>
        <w:gridCol w:w="4112"/>
        <w:gridCol w:w="2738"/>
        <w:gridCol w:w="2195"/>
      </w:tblGrid>
      <w:tr w:rsidR="001A5D86" w:rsidRPr="00CF2B36" w:rsidTr="00693D05">
        <w:trPr>
          <w:tblHeader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F2B3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Содержание мероприятия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Составить список слабоуспевающих и неуспевающих учащихся по итогам предыдущего года обучения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Оформление индивидуальной карты слабоуспевающего ученика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Провести собеседование с учителями-предметниками по поводу выяснения причин отставания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Составление графика индивидуальной работы со слабоуспевающими учащимися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Сентябрь – октябрь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собеседование с учителями-предметниками по </w:t>
            </w:r>
            <w:r w:rsidRPr="00CF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согласованию и уточнению плана работы со слабоуспевающими и неуспевающими учащимися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Составление плана индивидуальной </w:t>
            </w:r>
            <w:r w:rsidRPr="00CF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со слабоуспевающими учащимися.</w:t>
            </w:r>
          </w:p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В план включить:</w:t>
            </w:r>
          </w:p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– контрольный срез знаний детей;</w:t>
            </w:r>
          </w:p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– индивидуальную работу по ликвидации пробелов;</w:t>
            </w:r>
          </w:p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– ведение тематического учета знаний слабоуспевающих детей;</w:t>
            </w:r>
          </w:p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– ведение работ с отражением индивидуальных заданий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 – октябрь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CF2B36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Собеседования с учителями по итогам </w:t>
            </w:r>
            <w:r w:rsidR="00CF2B36">
              <w:rPr>
                <w:rFonts w:ascii="Times New Roman" w:hAnsi="Times New Roman" w:cs="Times New Roman"/>
                <w:sz w:val="28"/>
                <w:szCs w:val="28"/>
              </w:rPr>
              <w:t xml:space="preserve">триместра 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Тематический учет знаний выявит отставания и покажет, </w:t>
            </w:r>
            <w:proofErr w:type="gramStart"/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gramEnd"/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 чем должен индивидуально работать учитель. Определение эффективности проводимой работы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CF2B36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I, II, III </w:t>
            </w:r>
            <w:r w:rsidR="00CF2B36">
              <w:rPr>
                <w:rFonts w:ascii="Times New Roman" w:hAnsi="Times New Roman" w:cs="Times New Roman"/>
                <w:sz w:val="28"/>
                <w:szCs w:val="28"/>
              </w:rPr>
              <w:t>триместры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Индивидуальные беседы с учителями о состоянии дел у слабоуспевающих учащихся по результатам проведенных контрольных работ (выборочно)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Корректировка индивидуальных планов работы со слабоуспевающими учениками класса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Индивидуальные беседы со слабоуспевающими учениками о состоянии их учебных дел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Беседы с целью определения эмоционального настроя ученика на преодоление </w:t>
            </w:r>
            <w:r w:rsidRPr="00CF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трудностей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Ежемесячно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Организация дополнительных занятий по запросам родителей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Собеседование с учителями-предметниками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Проведение контрольного среза знаний учащихся класса по основным разделам учебного материала обучения.</w:t>
            </w:r>
          </w:p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</w:p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а) определение фактического уровня знаний детей;</w:t>
            </w:r>
          </w:p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б) выявление в знаниях учеников пробелов, которые требуют быстрой ликвидации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Тематический контроль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Сентябрь, декабрь, апрель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Использование дифференцированного подхода при организации самостоятельной работы на уроке 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Посещение уроков, анализ работы слабоуспевающего ученика на уроке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Проверка рабочих тетрадей слабоуспевающих детей (выполнение домашних заданий, работа на уроке)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 ведением рабочих тетрадей, дневника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В течение всего учебного года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классными руководителями взаимопомощи для </w:t>
            </w:r>
            <w:proofErr w:type="gramStart"/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слабоуспевающих</w:t>
            </w:r>
            <w:proofErr w:type="gramEnd"/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 и шефства над ними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Совместная работа с активом класса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В начале учебного года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Педагогические консультации «Как помочь ребенку учиться?»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родителями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В течение всего учебного года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Опрос слабоуспевающих (накопление оценок)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Проверка классного журнала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Проверка дневников учащихся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Запись домашних заданий, контроль со стороны родителей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Работа учителей-предметников с индивидуальными планами по работе с неуспевающими детьми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CF2B36">
            <w:pPr>
              <w:pStyle w:val="ParagraphStyle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1 раз в </w:t>
            </w:r>
            <w:r w:rsidR="00CF2B36">
              <w:rPr>
                <w:rFonts w:ascii="Times New Roman" w:hAnsi="Times New Roman" w:cs="Times New Roman"/>
                <w:sz w:val="28"/>
                <w:szCs w:val="28"/>
              </w:rPr>
              <w:t>триместр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Выяснение причин опозданий и пропусков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A5D86" w:rsidRPr="00CF2B36" w:rsidTr="00693D05">
        <w:trPr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Организация повторения в конце года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D86" w:rsidRPr="00CF2B36" w:rsidRDefault="001A5D86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</w:tbl>
    <w:p w:rsidR="00887035" w:rsidRDefault="00887035" w:rsidP="00693D0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93D05" w:rsidRPr="00CF2B36" w:rsidRDefault="00340BA9" w:rsidP="00693D0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17C0A" w:rsidRPr="00CF2B36">
        <w:rPr>
          <w:rFonts w:ascii="Times New Roman" w:hAnsi="Times New Roman" w:cs="Times New Roman"/>
          <w:b/>
          <w:sz w:val="28"/>
          <w:szCs w:val="28"/>
        </w:rPr>
        <w:t>.</w:t>
      </w:r>
      <w:r w:rsidR="00571DCB" w:rsidRPr="00CF2B36">
        <w:rPr>
          <w:rFonts w:ascii="Times New Roman" w:hAnsi="Times New Roman" w:cs="Times New Roman"/>
          <w:b/>
          <w:sz w:val="28"/>
          <w:szCs w:val="28"/>
        </w:rPr>
        <w:t xml:space="preserve"> Планиров</w:t>
      </w:r>
      <w:r w:rsidR="00E96EB2">
        <w:rPr>
          <w:rFonts w:ascii="Times New Roman" w:hAnsi="Times New Roman" w:cs="Times New Roman"/>
          <w:b/>
          <w:sz w:val="28"/>
          <w:szCs w:val="28"/>
        </w:rPr>
        <w:t>ание работы с родителями</w:t>
      </w:r>
    </w:p>
    <w:p w:rsidR="00693D05" w:rsidRPr="00CF2B36" w:rsidRDefault="00693D05" w:rsidP="00693D0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vertAlign w:val="superscript"/>
        </w:rPr>
      </w:pPr>
    </w:p>
    <w:p w:rsidR="00571DCB" w:rsidRPr="00CF2B36" w:rsidRDefault="00571DCB" w:rsidP="00693D0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CF2B36">
        <w:rPr>
          <w:rFonts w:ascii="Times New Roman" w:hAnsi="Times New Roman" w:cs="Times New Roman"/>
          <w:b/>
          <w:bCs/>
          <w:sz w:val="28"/>
          <w:szCs w:val="28"/>
        </w:rPr>
        <w:t>Формы взаимодействия классного руководителяи родителей учащихся класса</w:t>
      </w:r>
      <w:r w:rsidR="00E96EB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71DCB" w:rsidRPr="00CF2B36" w:rsidRDefault="00571DCB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– родительские собрания;</w:t>
      </w:r>
    </w:p>
    <w:p w:rsidR="00571DCB" w:rsidRDefault="00571DCB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– общешкольные конференции;</w:t>
      </w:r>
    </w:p>
    <w:p w:rsidR="00DF46AF" w:rsidRPr="00DF46AF" w:rsidRDefault="00DF46AF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ежедневное общение и координация совместных действий через группу класса Вконтакте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инфочат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71DCB" w:rsidRPr="00CF2B36" w:rsidRDefault="00571DCB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– индивидуальные консультации педагога;</w:t>
      </w:r>
    </w:p>
    <w:p w:rsidR="00571DCB" w:rsidRPr="00CF2B36" w:rsidRDefault="00571DCB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– посещения на дому.</w:t>
      </w:r>
    </w:p>
    <w:p w:rsidR="00571DCB" w:rsidRPr="00CF2B36" w:rsidRDefault="00571DCB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1DCB" w:rsidRPr="00CF2B36" w:rsidRDefault="00571DCB" w:rsidP="00123A9F">
      <w:pPr>
        <w:pStyle w:val="ParagraphStyle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b/>
          <w:bCs/>
          <w:sz w:val="28"/>
          <w:szCs w:val="28"/>
        </w:rPr>
        <w:t>Главными формами</w:t>
      </w:r>
      <w:r w:rsidRPr="00CF2B36">
        <w:rPr>
          <w:rFonts w:ascii="Times New Roman" w:hAnsi="Times New Roman" w:cs="Times New Roman"/>
          <w:sz w:val="28"/>
          <w:szCs w:val="28"/>
        </w:rPr>
        <w:t xml:space="preserve"> взаимодействия классного руководителя с семьей являются индивидуальные и групповые формы работы.</w:t>
      </w:r>
    </w:p>
    <w:p w:rsidR="00566FFD" w:rsidRPr="00CF2B36" w:rsidRDefault="00566FFD" w:rsidP="00E96EB2">
      <w:pPr>
        <w:pStyle w:val="ParagraphStyle"/>
        <w:shd w:val="clear" w:color="auto" w:fill="FFFFFF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693D05" w:rsidRDefault="00E96EB2" w:rsidP="00E96EB2">
      <w:pPr>
        <w:pStyle w:val="ParagraphStyle"/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 работы с родителями</w:t>
      </w:r>
    </w:p>
    <w:p w:rsidR="00E96EB2" w:rsidRPr="00CF2B36" w:rsidRDefault="00E96EB2" w:rsidP="00E96EB2">
      <w:pPr>
        <w:pStyle w:val="ParagraphStyle"/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DCB" w:rsidRPr="00CF2B36" w:rsidRDefault="00571DCB" w:rsidP="00123A9F">
      <w:pPr>
        <w:pStyle w:val="ParagraphStyle"/>
        <w:shd w:val="clear" w:color="auto" w:fill="FFFFFF"/>
        <w:ind w:firstLine="450"/>
        <w:contextualSpacing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CF2B36">
        <w:rPr>
          <w:rFonts w:ascii="Times New Roman" w:hAnsi="Times New Roman" w:cs="Times New Roman"/>
          <w:sz w:val="28"/>
          <w:szCs w:val="28"/>
        </w:rPr>
        <w:t xml:space="preserve"> создание условий для </w:t>
      </w:r>
      <w:r w:rsidR="00263DB3">
        <w:rPr>
          <w:rFonts w:ascii="Times New Roman" w:hAnsi="Times New Roman" w:cs="Times New Roman"/>
          <w:sz w:val="28"/>
          <w:szCs w:val="28"/>
        </w:rPr>
        <w:t xml:space="preserve">поддержки в обучении школьников, личностном развитии, а так же </w:t>
      </w:r>
      <w:r w:rsidRPr="00CF2B36">
        <w:rPr>
          <w:rFonts w:ascii="Times New Roman" w:hAnsi="Times New Roman" w:cs="Times New Roman"/>
          <w:sz w:val="28"/>
          <w:szCs w:val="28"/>
        </w:rPr>
        <w:t>активного участия семьи в воспитательной системе классного коллектива, формирование коллектива единомышленников из числа родителей.</w:t>
      </w:r>
    </w:p>
    <w:p w:rsidR="00571DCB" w:rsidRPr="00CF2B36" w:rsidRDefault="00571DCB" w:rsidP="00123A9F">
      <w:pPr>
        <w:pStyle w:val="ParagraphStyle"/>
        <w:shd w:val="clear" w:color="auto" w:fill="FFFFFF"/>
        <w:ind w:firstLine="45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CF2B36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571DCB" w:rsidRPr="00CF2B36" w:rsidRDefault="00571DCB" w:rsidP="00123A9F">
      <w:pPr>
        <w:pStyle w:val="ParagraphStyle"/>
        <w:shd w:val="clear" w:color="auto" w:fill="FFFFFF"/>
        <w:ind w:firstLine="450"/>
        <w:contextualSpacing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noProof/>
          <w:sz w:val="28"/>
          <w:szCs w:val="28"/>
        </w:rPr>
        <w:t></w:t>
      </w:r>
      <w:r w:rsidRPr="00CF2B36">
        <w:rPr>
          <w:rFonts w:ascii="Times New Roman" w:hAnsi="Times New Roman" w:cs="Times New Roman"/>
          <w:sz w:val="28"/>
          <w:szCs w:val="28"/>
        </w:rPr>
        <w:t xml:space="preserve"> Довести до сознания родителей педагогические советы и рекомендации, выработать положительное отношение к ним.</w:t>
      </w:r>
    </w:p>
    <w:p w:rsidR="00571DCB" w:rsidRPr="00CF2B36" w:rsidRDefault="00571DCB" w:rsidP="00123A9F">
      <w:pPr>
        <w:pStyle w:val="ParagraphStyle"/>
        <w:shd w:val="clear" w:color="auto" w:fill="FFFFFF"/>
        <w:ind w:firstLine="450"/>
        <w:contextualSpacing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noProof/>
          <w:sz w:val="28"/>
          <w:szCs w:val="28"/>
        </w:rPr>
        <w:t></w:t>
      </w:r>
      <w:r w:rsidRPr="00CF2B36">
        <w:rPr>
          <w:rFonts w:ascii="Times New Roman" w:hAnsi="Times New Roman" w:cs="Times New Roman"/>
          <w:sz w:val="28"/>
          <w:szCs w:val="28"/>
        </w:rPr>
        <w:t xml:space="preserve"> Создать эмоциональный настрой на совместную работу родителей с детьми и учителями-предметниками.</w:t>
      </w:r>
    </w:p>
    <w:p w:rsidR="00693D05" w:rsidRPr="00CF2B36" w:rsidRDefault="00693D05" w:rsidP="00123A9F">
      <w:pPr>
        <w:pStyle w:val="ParagraphStyle"/>
        <w:shd w:val="clear" w:color="auto" w:fill="FFFFFF"/>
        <w:ind w:firstLine="450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5537" w:type="pct"/>
        <w:tblInd w:w="-64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90"/>
        <w:gridCol w:w="4998"/>
        <w:gridCol w:w="1419"/>
        <w:gridCol w:w="3686"/>
      </w:tblGrid>
      <w:tr w:rsidR="00571DCB" w:rsidRPr="00CF2B36" w:rsidTr="00693D05">
        <w:trPr>
          <w:trHeight w:val="660"/>
          <w:tblHeader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DCB" w:rsidRPr="00CF2B36" w:rsidRDefault="00571DC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71DCB" w:rsidRPr="00CF2B36" w:rsidRDefault="00571DC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DCB" w:rsidRPr="00CF2B36" w:rsidRDefault="00571DC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DCB" w:rsidRPr="00CF2B36" w:rsidRDefault="00571DC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DCB" w:rsidRPr="00CF2B36" w:rsidRDefault="00571DC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571DCB" w:rsidRPr="00CF2B36" w:rsidTr="00693D05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DCB" w:rsidRPr="00CF2B36" w:rsidRDefault="00571DC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DCB" w:rsidRPr="00CF2B36" w:rsidRDefault="00571DC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Участие родителей в управлении:</w:t>
            </w:r>
          </w:p>
          <w:p w:rsidR="00571DCB" w:rsidRPr="00CF2B36" w:rsidRDefault="00571DC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1. Участие в работе общешкольного родительского </w:t>
            </w:r>
            <w:r w:rsidR="00717C0A" w:rsidRPr="00CF2B36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r w:rsidR="00263DB3">
              <w:rPr>
                <w:rFonts w:ascii="Times New Roman" w:hAnsi="Times New Roman" w:cs="Times New Roman"/>
                <w:sz w:val="28"/>
                <w:szCs w:val="28"/>
              </w:rPr>
              <w:t>, мобильной группе контроля питания в школе</w:t>
            </w:r>
          </w:p>
          <w:p w:rsidR="00571DCB" w:rsidRPr="00CF2B36" w:rsidRDefault="00571DCB" w:rsidP="00717C0A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2. Работа классного родительского </w:t>
            </w:r>
            <w:r w:rsidR="00717C0A" w:rsidRPr="00CF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совета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DCB" w:rsidRPr="00CF2B36" w:rsidRDefault="00571DC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DCB" w:rsidRPr="00CF2B36" w:rsidRDefault="00571DCB" w:rsidP="00717C0A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руководитель, председатель </w:t>
            </w:r>
            <w:r w:rsidR="00717C0A" w:rsidRPr="00CF2B36">
              <w:rPr>
                <w:rFonts w:ascii="Times New Roman" w:hAnsi="Times New Roman" w:cs="Times New Roman"/>
                <w:sz w:val="28"/>
                <w:szCs w:val="28"/>
              </w:rPr>
              <w:t>классного совета родителей</w:t>
            </w: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, члены </w:t>
            </w:r>
            <w:r w:rsidR="00717C0A" w:rsidRPr="00CF2B36">
              <w:rPr>
                <w:rFonts w:ascii="Times New Roman" w:hAnsi="Times New Roman" w:cs="Times New Roman"/>
                <w:sz w:val="28"/>
                <w:szCs w:val="28"/>
              </w:rPr>
              <w:t>классного совета родителей</w:t>
            </w:r>
          </w:p>
        </w:tc>
      </w:tr>
      <w:tr w:rsidR="00DB6EC8" w:rsidRPr="00CF2B36" w:rsidTr="00693D05">
        <w:trPr>
          <w:trHeight w:val="2243"/>
        </w:trPr>
        <w:tc>
          <w:tcPr>
            <w:tcW w:w="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B6EC8" w:rsidRPr="00CF2B36" w:rsidRDefault="00DB6EC8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9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EC8" w:rsidRPr="00CF2B36" w:rsidRDefault="00DB6E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1. Родительские собрания.</w:t>
            </w:r>
          </w:p>
          <w:p w:rsidR="00DB6EC8" w:rsidRPr="00CF2B36" w:rsidRDefault="00DB6E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EC8" w:rsidRPr="00CF2B36" w:rsidRDefault="00DB6E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EC8" w:rsidRPr="00CF2B36" w:rsidRDefault="00DB6E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EC8" w:rsidRPr="00CF2B36" w:rsidRDefault="00DB6E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EC8" w:rsidRPr="00CF2B36" w:rsidRDefault="00DB6E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EC8" w:rsidRPr="00CF2B36" w:rsidRDefault="00DB6E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EC8" w:rsidRPr="00CF2B36" w:rsidRDefault="003973B5" w:rsidP="00CF2B36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Раз в </w:t>
            </w:r>
            <w:r w:rsidR="00CF2B36">
              <w:rPr>
                <w:rFonts w:ascii="Times New Roman" w:hAnsi="Times New Roman" w:cs="Times New Roman"/>
                <w:sz w:val="28"/>
                <w:szCs w:val="28"/>
              </w:rPr>
              <w:t>триместр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EC8" w:rsidRPr="00CF2B36" w:rsidRDefault="00DB6E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1. Классный руководитель, члены </w:t>
            </w:r>
            <w:r w:rsidR="00717C0A" w:rsidRPr="00CF2B36">
              <w:rPr>
                <w:rFonts w:ascii="Times New Roman" w:hAnsi="Times New Roman" w:cs="Times New Roman"/>
                <w:sz w:val="28"/>
                <w:szCs w:val="28"/>
              </w:rPr>
              <w:t>классного совета родителей</w:t>
            </w: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6EC8" w:rsidRPr="00CF2B36" w:rsidRDefault="00DB6E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2. Классный руководитель, учителя-предметники, члены </w:t>
            </w:r>
            <w:r w:rsidR="00717C0A" w:rsidRPr="00CF2B36">
              <w:rPr>
                <w:rFonts w:ascii="Times New Roman" w:hAnsi="Times New Roman" w:cs="Times New Roman"/>
                <w:sz w:val="28"/>
                <w:szCs w:val="28"/>
              </w:rPr>
              <w:t>классного совета родителей</w:t>
            </w: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6EC8" w:rsidRPr="00CF2B36" w:rsidRDefault="00DB6E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3. Классный руководитель, ученический актив класса, члены </w:t>
            </w:r>
            <w:r w:rsidR="00717C0A" w:rsidRPr="00CF2B36">
              <w:rPr>
                <w:rFonts w:ascii="Times New Roman" w:hAnsi="Times New Roman" w:cs="Times New Roman"/>
                <w:sz w:val="28"/>
                <w:szCs w:val="28"/>
              </w:rPr>
              <w:t>классного совета родителей</w:t>
            </w:r>
          </w:p>
        </w:tc>
      </w:tr>
      <w:tr w:rsidR="00DB6EC8" w:rsidRPr="00CF2B36" w:rsidTr="00693D05">
        <w:trPr>
          <w:trHeight w:val="1148"/>
        </w:trPr>
        <w:tc>
          <w:tcPr>
            <w:tcW w:w="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C8" w:rsidRPr="00CF2B36" w:rsidRDefault="00DB6EC8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C8" w:rsidRPr="00CF2B36" w:rsidRDefault="00DB6E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2. Консультации для родителей по вопросам</w:t>
            </w:r>
            <w:r w:rsidR="009157F3">
              <w:rPr>
                <w:rFonts w:ascii="Times New Roman" w:hAnsi="Times New Roman" w:cs="Times New Roman"/>
                <w:sz w:val="28"/>
                <w:szCs w:val="28"/>
              </w:rPr>
              <w:t xml:space="preserve"> успеваемости</w:t>
            </w: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воспитания детей.</w:t>
            </w:r>
          </w:p>
          <w:p w:rsidR="00DB6EC8" w:rsidRPr="00CF2B36" w:rsidRDefault="00DB6EC8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C8" w:rsidRPr="00CF2B36" w:rsidRDefault="00DB6EC8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  <w:r w:rsidRPr="00CF2B36">
              <w:rPr>
                <w:rFonts w:ascii="Times New Roman" w:hAnsi="Times New Roman" w:cs="Times New Roman"/>
                <w:sz w:val="28"/>
                <w:szCs w:val="28"/>
              </w:rPr>
              <w:br/>
              <w:t>в течение учебного года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C8" w:rsidRPr="00CF2B36" w:rsidRDefault="003973B5" w:rsidP="00493DEA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6EC8"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. Классный руководитель, учителя-предметники, члены </w:t>
            </w:r>
            <w:r w:rsidR="00717C0A" w:rsidRPr="00CF2B36">
              <w:rPr>
                <w:rFonts w:ascii="Times New Roman" w:hAnsi="Times New Roman" w:cs="Times New Roman"/>
                <w:sz w:val="28"/>
                <w:szCs w:val="28"/>
              </w:rPr>
              <w:t>классного совета родителей</w:t>
            </w:r>
            <w:r w:rsidR="00DB6EC8" w:rsidRPr="00CF2B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71DCB" w:rsidRPr="00CF2B36" w:rsidTr="00693D05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DCB" w:rsidRPr="00CF2B36" w:rsidRDefault="00571DC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DCB" w:rsidRPr="00CF2B36" w:rsidRDefault="00571DC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Участие родителей во внеклассной работе:</w:t>
            </w:r>
          </w:p>
          <w:p w:rsidR="00571DCB" w:rsidRPr="00CF2B36" w:rsidRDefault="00571DC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1. Турпоходы (выезды на природу).</w:t>
            </w:r>
          </w:p>
          <w:p w:rsidR="00571DCB" w:rsidRPr="00CF2B36" w:rsidRDefault="00571DC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2. Спортивные игры, соревнования, праздники:</w:t>
            </w:r>
          </w:p>
          <w:p w:rsidR="00571DCB" w:rsidRPr="00CF2B36" w:rsidRDefault="00571DC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– День здоровья.</w:t>
            </w:r>
          </w:p>
          <w:p w:rsidR="00571DCB" w:rsidRPr="00CF2B36" w:rsidRDefault="00571DC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3. Внеклассные мероприятия с участием родителей:</w:t>
            </w:r>
          </w:p>
          <w:p w:rsidR="00571DCB" w:rsidRPr="00CF2B36" w:rsidRDefault="00571DC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– День знаний;</w:t>
            </w:r>
          </w:p>
          <w:p w:rsidR="00571DCB" w:rsidRPr="00CF2B36" w:rsidRDefault="00571DC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4. Поездки с детьми в музеи,  на выставки и др.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DCB" w:rsidRPr="00CF2B36" w:rsidRDefault="00571DCB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DCB" w:rsidRPr="00CF2B36" w:rsidRDefault="00571DC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17C0A" w:rsidRPr="00CF2B36">
              <w:rPr>
                <w:rFonts w:ascii="Times New Roman" w:hAnsi="Times New Roman" w:cs="Times New Roman"/>
                <w:sz w:val="28"/>
                <w:szCs w:val="28"/>
              </w:rPr>
              <w:t>Члены классного совета родителей</w:t>
            </w: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1DCB" w:rsidRPr="00CF2B36" w:rsidRDefault="00571DC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2. Классный руководитель, спортивный сектор, </w:t>
            </w:r>
            <w:r w:rsidR="00717C0A" w:rsidRPr="00CF2B36">
              <w:rPr>
                <w:rFonts w:ascii="Times New Roman" w:hAnsi="Times New Roman" w:cs="Times New Roman"/>
                <w:sz w:val="28"/>
                <w:szCs w:val="28"/>
              </w:rPr>
              <w:t>члены классного совета родителей</w:t>
            </w: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1DCB" w:rsidRPr="00CF2B36" w:rsidRDefault="00571DC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3. Классный руководитель, ученический актив класса, </w:t>
            </w:r>
            <w:r w:rsidR="00717C0A" w:rsidRPr="00CF2B36">
              <w:rPr>
                <w:rFonts w:ascii="Times New Roman" w:hAnsi="Times New Roman" w:cs="Times New Roman"/>
                <w:sz w:val="28"/>
                <w:szCs w:val="28"/>
              </w:rPr>
              <w:t>члены классного совета родителей</w:t>
            </w: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1DCB" w:rsidRPr="00CF2B36" w:rsidRDefault="00571DCB" w:rsidP="00123A9F">
            <w:pPr>
              <w:pStyle w:val="ParagraphStyle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sz w:val="28"/>
                <w:szCs w:val="28"/>
              </w:rPr>
              <w:t xml:space="preserve">4. Классный руководитель, ученический актив класса, </w:t>
            </w:r>
            <w:r w:rsidR="00717C0A" w:rsidRPr="00CF2B36">
              <w:rPr>
                <w:rFonts w:ascii="Times New Roman" w:hAnsi="Times New Roman" w:cs="Times New Roman"/>
                <w:sz w:val="28"/>
                <w:szCs w:val="28"/>
              </w:rPr>
              <w:t>члены классного совета родителей</w:t>
            </w:r>
          </w:p>
        </w:tc>
      </w:tr>
    </w:tbl>
    <w:p w:rsidR="00CF2B36" w:rsidRDefault="00CF2B36" w:rsidP="007D6251">
      <w:pPr>
        <w:pStyle w:val="ParagraphStyle"/>
        <w:tabs>
          <w:tab w:val="left" w:pos="2930"/>
          <w:tab w:val="center" w:pos="4677"/>
        </w:tabs>
        <w:contextualSpacing/>
        <w:rPr>
          <w:rFonts w:ascii="Times New Roman" w:hAnsi="Times New Roman" w:cs="Times New Roman"/>
          <w:b/>
        </w:rPr>
      </w:pPr>
    </w:p>
    <w:p w:rsidR="00BC7006" w:rsidRDefault="00BC7006" w:rsidP="00BC7006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93BC5">
        <w:rPr>
          <w:rFonts w:ascii="Times New Roman" w:hAnsi="Times New Roman"/>
          <w:b/>
          <w:sz w:val="28"/>
          <w:szCs w:val="28"/>
        </w:rPr>
        <w:t>Тематика родительских собраний</w:t>
      </w:r>
    </w:p>
    <w:p w:rsidR="00BC7006" w:rsidRPr="00305AB3" w:rsidRDefault="00BC7006" w:rsidP="00BC700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рамках программы</w:t>
      </w:r>
      <w:r>
        <w:rPr>
          <w:rFonts w:ascii="Times New Roman" w:hAnsi="Times New Roman"/>
          <w:b/>
          <w:sz w:val="28"/>
          <w:szCs w:val="28"/>
        </w:rPr>
        <w:t xml:space="preserve">  «В содружестве с миром и людьми»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709"/>
        <w:gridCol w:w="5244"/>
        <w:gridCol w:w="2410"/>
      </w:tblGrid>
      <w:tr w:rsidR="00BC7006" w:rsidRPr="00F65750" w:rsidTr="00245326">
        <w:tc>
          <w:tcPr>
            <w:tcW w:w="1526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709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5244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</w:rPr>
              <w:t>Тема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собрания</w:t>
            </w:r>
          </w:p>
        </w:tc>
        <w:tc>
          <w:tcPr>
            <w:tcW w:w="2410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Приглашенный специалист</w:t>
            </w:r>
          </w:p>
        </w:tc>
      </w:tr>
      <w:tr w:rsidR="00BC7006" w:rsidRPr="00F65750" w:rsidTr="00245326">
        <w:trPr>
          <w:trHeight w:val="654"/>
        </w:trPr>
        <w:tc>
          <w:tcPr>
            <w:tcW w:w="1526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триместр (сентябрь)</w:t>
            </w:r>
          </w:p>
        </w:tc>
        <w:tc>
          <w:tcPr>
            <w:tcW w:w="709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5244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Анализ деятельности школы. Планирование работы на новый учебный год</w:t>
            </w:r>
            <w:r w:rsidRPr="00F6575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иректора по УВР, ВР</w:t>
            </w:r>
          </w:p>
        </w:tc>
      </w:tr>
      <w:tr w:rsidR="00BC7006" w:rsidRPr="00F65750" w:rsidTr="00245326">
        <w:tc>
          <w:tcPr>
            <w:tcW w:w="1526" w:type="dxa"/>
            <w:vMerge w:val="restart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32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F657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5750">
              <w:rPr>
                <w:rFonts w:ascii="Times New Roman" w:hAnsi="Times New Roman"/>
                <w:sz w:val="28"/>
                <w:szCs w:val="28"/>
              </w:rPr>
              <w:lastRenderedPageBreak/>
              <w:t>триместр (декабрь</w:t>
            </w:r>
            <w:r w:rsidRPr="00F65750">
              <w:rPr>
                <w:rFonts w:ascii="Times New Roman" w:hAnsi="Times New Roman"/>
                <w:sz w:val="32"/>
                <w:szCs w:val="28"/>
              </w:rPr>
              <w:t>)</w:t>
            </w:r>
          </w:p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4" w:type="dxa"/>
          </w:tcPr>
          <w:p w:rsidR="00BC7006" w:rsidRPr="00F65750" w:rsidRDefault="00BC7006" w:rsidP="0098650A">
            <w:pPr>
              <w:pStyle w:val="c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2958E3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F65750">
              <w:rPr>
                <w:sz w:val="28"/>
                <w:szCs w:val="28"/>
              </w:rPr>
              <w:t>Семья и школа – партн</w:t>
            </w:r>
            <w:r>
              <w:rPr>
                <w:sz w:val="28"/>
                <w:szCs w:val="28"/>
              </w:rPr>
              <w:t xml:space="preserve">еры, взгляд в </w:t>
            </w:r>
            <w:r>
              <w:rPr>
                <w:sz w:val="28"/>
                <w:szCs w:val="28"/>
              </w:rPr>
              <w:lastRenderedPageBreak/>
              <w:t>одном направлении</w:t>
            </w:r>
            <w:r w:rsidRPr="00F65750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Педагоги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дополнительного образования</w:t>
            </w:r>
          </w:p>
        </w:tc>
      </w:tr>
      <w:tr w:rsidR="00BC7006" w:rsidRPr="00F65750" w:rsidTr="00245326">
        <w:tc>
          <w:tcPr>
            <w:tcW w:w="1526" w:type="dxa"/>
            <w:vMerge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«Ярмарка наших идей» (собрание-концерт, творческий отчет о результатах внеурочной деятельности за 5, 6 класс)</w:t>
            </w:r>
          </w:p>
        </w:tc>
        <w:tc>
          <w:tcPr>
            <w:tcW w:w="2410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дополнительного образования, кружков школы</w:t>
            </w:r>
          </w:p>
        </w:tc>
      </w:tr>
      <w:tr w:rsidR="00BC7006" w:rsidRPr="00F65750" w:rsidTr="00245326">
        <w:tc>
          <w:tcPr>
            <w:tcW w:w="1526" w:type="dxa"/>
            <w:vMerge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F6575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</w:rPr>
              <w:t xml:space="preserve">«Воспитание поколения здоровых людей. Взаимосвязь физического </w:t>
            </w:r>
            <w:r>
              <w:rPr>
                <w:rFonts w:ascii="Times New Roman" w:hAnsi="Times New Roman"/>
                <w:sz w:val="28"/>
                <w:szCs w:val="28"/>
              </w:rPr>
              <w:t>воспитания с умственным трудом»</w:t>
            </w:r>
          </w:p>
        </w:tc>
        <w:tc>
          <w:tcPr>
            <w:tcW w:w="2410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ТЦРБ (хирург, ортопед, гинеколог)</w:t>
            </w:r>
          </w:p>
        </w:tc>
      </w:tr>
      <w:tr w:rsidR="00BC7006" w:rsidRPr="00F65750" w:rsidTr="00245326">
        <w:tc>
          <w:tcPr>
            <w:tcW w:w="1526" w:type="dxa"/>
            <w:vMerge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F65750">
              <w:rPr>
                <w:rFonts w:ascii="Times New Roman" w:hAnsi="Times New Roman"/>
                <w:sz w:val="28"/>
                <w:szCs w:val="28"/>
              </w:rPr>
              <w:t>Знакомство с нормативными документами при подготовке к государственной итоговой аттестации»</w:t>
            </w:r>
          </w:p>
        </w:tc>
        <w:tc>
          <w:tcPr>
            <w:tcW w:w="2410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УВР</w:t>
            </w:r>
          </w:p>
        </w:tc>
      </w:tr>
      <w:tr w:rsidR="00BC7006" w:rsidRPr="00F65750" w:rsidTr="00245326">
        <w:tc>
          <w:tcPr>
            <w:tcW w:w="1526" w:type="dxa"/>
            <w:vMerge w:val="restart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</w:rPr>
              <w:t xml:space="preserve">(февраль) </w:t>
            </w:r>
          </w:p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</w:tcPr>
          <w:p w:rsidR="00BC7006" w:rsidRPr="002958E3" w:rsidRDefault="00BC7006" w:rsidP="0098650A">
            <w:pPr>
              <w:pStyle w:val="c1"/>
              <w:shd w:val="clear" w:color="auto" w:fill="FFFFFF"/>
              <w:spacing w:before="0" w:beforeAutospacing="0" w:after="0" w:afterAutospacing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«Здоровое питание - здоровая нация»</w:t>
            </w:r>
          </w:p>
        </w:tc>
        <w:tc>
          <w:tcPr>
            <w:tcW w:w="2410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организацию горячего питания</w:t>
            </w:r>
          </w:p>
        </w:tc>
      </w:tr>
      <w:tr w:rsidR="00BC7006" w:rsidRPr="00F65750" w:rsidTr="00245326">
        <w:tc>
          <w:tcPr>
            <w:tcW w:w="1526" w:type="dxa"/>
            <w:vMerge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</w:rPr>
              <w:t xml:space="preserve"> 6, 8</w:t>
            </w:r>
          </w:p>
        </w:tc>
        <w:tc>
          <w:tcPr>
            <w:tcW w:w="5244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Закаливание школьников – путь к здоровью подростка</w:t>
            </w:r>
            <w:r w:rsidRPr="00F6575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Медицинский работник школы, социальный педагог</w:t>
            </w:r>
          </w:p>
        </w:tc>
      </w:tr>
      <w:tr w:rsidR="00BC7006" w:rsidRPr="00F65750" w:rsidTr="00245326">
        <w:tc>
          <w:tcPr>
            <w:tcW w:w="1526" w:type="dxa"/>
            <w:vMerge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Круглый стол с учителями-предметниками, работающими в классе </w:t>
            </w:r>
            <w:r w:rsidRPr="00F65750">
              <w:rPr>
                <w:rFonts w:ascii="Times New Roman" w:hAnsi="Times New Roman"/>
                <w:sz w:val="28"/>
                <w:szCs w:val="28"/>
              </w:rPr>
              <w:t>«Формирование классов с углубленным изучением отдельных предметов»</w:t>
            </w:r>
          </w:p>
        </w:tc>
        <w:tc>
          <w:tcPr>
            <w:tcW w:w="2410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УВР</w:t>
            </w:r>
          </w:p>
        </w:tc>
      </w:tr>
      <w:tr w:rsidR="00BC7006" w:rsidRPr="00F65750" w:rsidTr="00245326">
        <w:tc>
          <w:tcPr>
            <w:tcW w:w="1526" w:type="dxa"/>
            <w:vMerge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</w:rPr>
              <w:t>«Профессиональные намерения и возможности учащихся класса</w:t>
            </w:r>
            <w:r>
              <w:rPr>
                <w:rFonts w:ascii="Times New Roman" w:hAnsi="Times New Roman"/>
                <w:sz w:val="28"/>
                <w:szCs w:val="28"/>
              </w:rPr>
              <w:t>. Итоги зачетной недели</w:t>
            </w:r>
            <w:r w:rsidRPr="00F65750">
              <w:rPr>
                <w:rFonts w:ascii="Times New Roman" w:hAnsi="Times New Roman"/>
                <w:sz w:val="28"/>
                <w:szCs w:val="28"/>
              </w:rPr>
              <w:t>» (собеседование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 учащимися и родителями при администрации школы)</w:t>
            </w:r>
          </w:p>
        </w:tc>
        <w:tc>
          <w:tcPr>
            <w:tcW w:w="2410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УВР</w:t>
            </w:r>
          </w:p>
        </w:tc>
      </w:tr>
      <w:tr w:rsidR="00BC7006" w:rsidRPr="00F65750" w:rsidTr="00245326">
        <w:trPr>
          <w:trHeight w:val="656"/>
        </w:trPr>
        <w:tc>
          <w:tcPr>
            <w:tcW w:w="1526" w:type="dxa"/>
            <w:vMerge w:val="restart"/>
          </w:tcPr>
          <w:p w:rsidR="00BC7006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F65750">
              <w:rPr>
                <w:rFonts w:ascii="Times New Roman" w:hAnsi="Times New Roman"/>
                <w:sz w:val="28"/>
                <w:szCs w:val="28"/>
              </w:rPr>
              <w:t xml:space="preserve"> трим.  </w:t>
            </w:r>
            <w:proofErr w:type="gramStart"/>
            <w:r w:rsidRPr="00F65750">
              <w:rPr>
                <w:rFonts w:ascii="Times New Roman" w:hAnsi="Times New Roman"/>
                <w:sz w:val="28"/>
                <w:szCs w:val="28"/>
              </w:rPr>
              <w:t>(март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</w:p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  <w:r w:rsidRPr="00F6575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</w:t>
            </w:r>
            <w:r w:rsidRPr="00F6575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Итоги учебного года</w:t>
            </w:r>
            <w:r w:rsidRPr="00F65750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Собрание с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7006" w:rsidRPr="00F65750" w:rsidTr="00245326">
        <w:tc>
          <w:tcPr>
            <w:tcW w:w="1526" w:type="dxa"/>
            <w:vMerge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750">
              <w:rPr>
                <w:rFonts w:ascii="Times New Roman" w:hAnsi="Times New Roman"/>
                <w:sz w:val="28"/>
                <w:szCs w:val="28"/>
              </w:rPr>
              <w:t xml:space="preserve">«Итоги учебной деятельности (зачетной недели, пробных экзаменов). </w:t>
            </w:r>
            <w:r>
              <w:rPr>
                <w:rFonts w:ascii="Times New Roman" w:hAnsi="Times New Roman"/>
                <w:sz w:val="28"/>
                <w:szCs w:val="28"/>
              </w:rPr>
              <w:t>Подготовка к выпускному вечеру.</w:t>
            </w:r>
          </w:p>
        </w:tc>
        <w:tc>
          <w:tcPr>
            <w:tcW w:w="2410" w:type="dxa"/>
          </w:tcPr>
          <w:p w:rsidR="00BC7006" w:rsidRPr="00F65750" w:rsidRDefault="00BC7006" w:rsidP="0098650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УВР, ВР</w:t>
            </w:r>
          </w:p>
        </w:tc>
      </w:tr>
    </w:tbl>
    <w:p w:rsidR="00BC7006" w:rsidRDefault="00BC7006" w:rsidP="00BC7006">
      <w:pPr>
        <w:pStyle w:val="a5"/>
        <w:rPr>
          <w:rFonts w:ascii="Times New Roman" w:hAnsi="Times New Roman"/>
          <w:sz w:val="28"/>
          <w:szCs w:val="28"/>
        </w:rPr>
      </w:pPr>
    </w:p>
    <w:p w:rsidR="00BC7006" w:rsidRDefault="00BC7006" w:rsidP="00BC7006">
      <w:pPr>
        <w:pStyle w:val="a5"/>
        <w:rPr>
          <w:rFonts w:ascii="Times New Roman" w:hAnsi="Times New Roman"/>
          <w:sz w:val="28"/>
          <w:szCs w:val="28"/>
        </w:rPr>
      </w:pPr>
    </w:p>
    <w:p w:rsidR="00BC7006" w:rsidRDefault="00BC7006" w:rsidP="00BC7006">
      <w:pPr>
        <w:pStyle w:val="a5"/>
        <w:rPr>
          <w:rFonts w:ascii="Times New Roman" w:hAnsi="Times New Roman"/>
          <w:sz w:val="28"/>
          <w:szCs w:val="28"/>
        </w:rPr>
      </w:pPr>
    </w:p>
    <w:p w:rsidR="00BC7006" w:rsidRDefault="00BC7006" w:rsidP="00BC7006">
      <w:pPr>
        <w:pStyle w:val="a5"/>
        <w:rPr>
          <w:rFonts w:ascii="Times New Roman" w:hAnsi="Times New Roman"/>
          <w:sz w:val="28"/>
          <w:szCs w:val="28"/>
        </w:rPr>
      </w:pPr>
    </w:p>
    <w:p w:rsidR="00EE1611" w:rsidRPr="00123A9F" w:rsidRDefault="00EE1611" w:rsidP="00BC7006">
      <w:pPr>
        <w:pStyle w:val="ParagraphStyle"/>
        <w:contextualSpacing/>
        <w:rPr>
          <w:rFonts w:ascii="Times New Roman" w:hAnsi="Times New Roman" w:cs="Times New Roman"/>
          <w:b/>
        </w:rPr>
      </w:pPr>
    </w:p>
    <w:p w:rsidR="00493DEA" w:rsidRDefault="00493DEA" w:rsidP="00693D05">
      <w:pPr>
        <w:tabs>
          <w:tab w:val="left" w:pos="1271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45326" w:rsidRDefault="00245326" w:rsidP="00693D05">
      <w:pPr>
        <w:tabs>
          <w:tab w:val="left" w:pos="1271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45326" w:rsidRDefault="00245326" w:rsidP="00693D05">
      <w:pPr>
        <w:tabs>
          <w:tab w:val="left" w:pos="1271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45326" w:rsidRDefault="00245326" w:rsidP="00693D05">
      <w:pPr>
        <w:tabs>
          <w:tab w:val="left" w:pos="1271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45326" w:rsidRDefault="00245326" w:rsidP="00693D05">
      <w:pPr>
        <w:tabs>
          <w:tab w:val="left" w:pos="1271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45326" w:rsidRDefault="00245326" w:rsidP="00693D05">
      <w:pPr>
        <w:tabs>
          <w:tab w:val="left" w:pos="1271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250E1" w:rsidRPr="00CF2B36" w:rsidRDefault="009250E1" w:rsidP="009250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 xml:space="preserve">Протокол  родительского собрания _____ класса от __________ </w:t>
      </w:r>
      <w:proofErr w:type="gramStart"/>
      <w:r w:rsidRPr="00CF2B3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</w:t>
      </w:r>
      <w:proofErr w:type="gramEnd"/>
      <w:r w:rsidRPr="00CF2B3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</w:t>
      </w:r>
    </w:p>
    <w:p w:rsidR="009250E1" w:rsidRPr="00CF2B36" w:rsidRDefault="009250E1" w:rsidP="009250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9250E1" w:rsidRPr="00CF2B36" w:rsidRDefault="009250E1" w:rsidP="009250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Тема: _________________________________________</w:t>
      </w:r>
    </w:p>
    <w:p w:rsidR="009250E1" w:rsidRPr="00CF2B36" w:rsidRDefault="009250E1" w:rsidP="009250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9250E1" w:rsidRPr="00CF2B36" w:rsidRDefault="009250E1" w:rsidP="009250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Цели и задачи:</w:t>
      </w:r>
    </w:p>
    <w:p w:rsidR="009250E1" w:rsidRPr="00CF2B36" w:rsidRDefault="009250E1" w:rsidP="009250E1">
      <w:pPr>
        <w:pStyle w:val="a4"/>
        <w:numPr>
          <w:ilvl w:val="1"/>
          <w:numId w:val="20"/>
        </w:numPr>
        <w:suppressAutoHyphens/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</w:t>
      </w:r>
      <w:r w:rsidR="0024532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</w:t>
      </w:r>
    </w:p>
    <w:p w:rsidR="009250E1" w:rsidRPr="00CF2B36" w:rsidRDefault="00CF2B36" w:rsidP="009250E1">
      <w:pPr>
        <w:pStyle w:val="a4"/>
        <w:numPr>
          <w:ilvl w:val="1"/>
          <w:numId w:val="20"/>
        </w:numPr>
        <w:suppressAutoHyphens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</w:t>
      </w:r>
      <w:r w:rsidR="009250E1"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</w:t>
      </w:r>
      <w:r w:rsidR="0024532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</w:t>
      </w:r>
    </w:p>
    <w:p w:rsidR="009250E1" w:rsidRPr="00CF2B36" w:rsidRDefault="009250E1" w:rsidP="009250E1">
      <w:pPr>
        <w:pStyle w:val="a4"/>
        <w:numPr>
          <w:ilvl w:val="1"/>
          <w:numId w:val="20"/>
        </w:numPr>
        <w:suppressAutoHyphens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</w:t>
      </w:r>
      <w:r w:rsidR="0024532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</w:t>
      </w:r>
    </w:p>
    <w:p w:rsidR="009250E1" w:rsidRPr="00CF2B36" w:rsidRDefault="009250E1" w:rsidP="009250E1">
      <w:pPr>
        <w:pStyle w:val="a4"/>
        <w:numPr>
          <w:ilvl w:val="1"/>
          <w:numId w:val="20"/>
        </w:numPr>
        <w:suppressAutoHyphens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</w:t>
      </w:r>
      <w:r w:rsidR="0024532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</w:t>
      </w:r>
    </w:p>
    <w:p w:rsidR="009250E1" w:rsidRPr="00CF2B36" w:rsidRDefault="009250E1" w:rsidP="009250E1">
      <w:pPr>
        <w:pStyle w:val="a4"/>
        <w:numPr>
          <w:ilvl w:val="1"/>
          <w:numId w:val="20"/>
        </w:numPr>
        <w:suppressAutoHyphens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</w:t>
      </w:r>
      <w:r w:rsidR="0024532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</w:t>
      </w:r>
    </w:p>
    <w:p w:rsidR="009250E1" w:rsidRPr="00CF2B36" w:rsidRDefault="009250E1" w:rsidP="009250E1">
      <w:pPr>
        <w:suppressAutoHyphens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250E1" w:rsidRPr="00CF2B36" w:rsidRDefault="009250E1" w:rsidP="009250E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Количество участников собрания: _______ человек</w:t>
      </w:r>
    </w:p>
    <w:p w:rsidR="009250E1" w:rsidRPr="00CF2B36" w:rsidRDefault="009250E1" w:rsidP="002453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9250E1" w:rsidRPr="00CF2B36" w:rsidRDefault="009250E1" w:rsidP="009250E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Ход собрания:</w:t>
      </w:r>
    </w:p>
    <w:p w:rsidR="009250E1" w:rsidRPr="00CF2B36" w:rsidRDefault="009250E1" w:rsidP="009250E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9250E1" w:rsidRPr="00CF2B36" w:rsidRDefault="009250E1" w:rsidP="009250E1">
      <w:pPr>
        <w:pStyle w:val="a4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</w:t>
      </w:r>
      <w:r w:rsidR="0024532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</w:t>
      </w:r>
    </w:p>
    <w:p w:rsidR="009250E1" w:rsidRPr="00CF2B36" w:rsidRDefault="00CF2B36" w:rsidP="009250E1">
      <w:pPr>
        <w:pStyle w:val="a4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____</w:t>
      </w:r>
      <w:r w:rsidR="009250E1"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</w:t>
      </w:r>
      <w:r w:rsidR="0024532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</w:t>
      </w:r>
    </w:p>
    <w:p w:rsidR="009250E1" w:rsidRPr="00CF2B36" w:rsidRDefault="00245326" w:rsidP="009250E1">
      <w:pPr>
        <w:pStyle w:val="a4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</w:t>
      </w:r>
      <w:r w:rsidR="009250E1"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</w:t>
      </w:r>
      <w:r w:rsid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</w:t>
      </w:r>
    </w:p>
    <w:p w:rsidR="009250E1" w:rsidRPr="00CF2B36" w:rsidRDefault="009250E1" w:rsidP="009250E1">
      <w:pPr>
        <w:pStyle w:val="a4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</w:t>
      </w:r>
      <w:r w:rsidR="0024532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</w:t>
      </w:r>
    </w:p>
    <w:p w:rsidR="009250E1" w:rsidRPr="00CF2B36" w:rsidRDefault="009250E1" w:rsidP="009250E1">
      <w:pPr>
        <w:pStyle w:val="a4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</w:t>
      </w:r>
      <w:r w:rsidR="0024532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</w:t>
      </w:r>
    </w:p>
    <w:p w:rsidR="009250E1" w:rsidRPr="00CF2B36" w:rsidRDefault="009250E1" w:rsidP="009250E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250E1" w:rsidRPr="00245326" w:rsidRDefault="009250E1" w:rsidP="00245326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Принятые решения:</w:t>
      </w:r>
    </w:p>
    <w:p w:rsidR="009250E1" w:rsidRPr="00CF2B36" w:rsidRDefault="009250E1" w:rsidP="009250E1">
      <w:pPr>
        <w:pStyle w:val="a4"/>
        <w:numPr>
          <w:ilvl w:val="1"/>
          <w:numId w:val="27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</w:t>
      </w:r>
      <w:r w:rsidR="0024532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</w:t>
      </w:r>
    </w:p>
    <w:p w:rsidR="009250E1" w:rsidRPr="00CF2B36" w:rsidRDefault="009250E1" w:rsidP="009250E1">
      <w:pPr>
        <w:pStyle w:val="a4"/>
        <w:numPr>
          <w:ilvl w:val="1"/>
          <w:numId w:val="27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</w:t>
      </w:r>
      <w:r w:rsidR="0024532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</w:t>
      </w:r>
    </w:p>
    <w:p w:rsidR="009250E1" w:rsidRPr="00CF2B36" w:rsidRDefault="009250E1" w:rsidP="009250E1">
      <w:p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3.</w:t>
      </w:r>
      <w:r w:rsid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</w:t>
      </w:r>
      <w:r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</w:t>
      </w:r>
      <w:r w:rsidR="0024532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</w:t>
      </w:r>
    </w:p>
    <w:p w:rsidR="009250E1" w:rsidRPr="00CF2B36" w:rsidRDefault="009250E1" w:rsidP="009250E1">
      <w:pPr>
        <w:pStyle w:val="a4"/>
        <w:numPr>
          <w:ilvl w:val="1"/>
          <w:numId w:val="18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</w:t>
      </w:r>
      <w:r w:rsidR="0024532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</w:t>
      </w:r>
    </w:p>
    <w:p w:rsidR="009250E1" w:rsidRPr="00CF2B36" w:rsidRDefault="009250E1" w:rsidP="009250E1">
      <w:pPr>
        <w:pStyle w:val="a4"/>
        <w:numPr>
          <w:ilvl w:val="1"/>
          <w:numId w:val="18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</w:t>
      </w:r>
      <w:r w:rsidR="0024532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</w:t>
      </w:r>
    </w:p>
    <w:p w:rsidR="00263DB3" w:rsidRPr="00245326" w:rsidRDefault="00263DB3" w:rsidP="00245326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250E1" w:rsidRPr="00CF2B36" w:rsidRDefault="009250E1" w:rsidP="009250E1">
      <w:pPr>
        <w:pStyle w:val="a4"/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sz w:val="28"/>
          <w:szCs w:val="28"/>
          <w:lang w:eastAsia="zh-CN"/>
        </w:rPr>
        <w:t>Родители, присутствующие на собрании:</w:t>
      </w:r>
    </w:p>
    <w:tbl>
      <w:tblPr>
        <w:tblStyle w:val="a3"/>
        <w:tblW w:w="0" w:type="auto"/>
        <w:tblInd w:w="567" w:type="dxa"/>
        <w:tblLook w:val="04A0"/>
      </w:tblPr>
      <w:tblGrid>
        <w:gridCol w:w="920"/>
        <w:gridCol w:w="2907"/>
        <w:gridCol w:w="2907"/>
        <w:gridCol w:w="2270"/>
      </w:tblGrid>
      <w:tr w:rsidR="009250E1" w:rsidRPr="00CF2B36" w:rsidTr="009250E1">
        <w:tc>
          <w:tcPr>
            <w:tcW w:w="959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F2B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CF2B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</w:t>
            </w:r>
            <w:proofErr w:type="gramEnd"/>
            <w:r w:rsidRPr="00CF2B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118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F2B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ФИ ребенка</w:t>
            </w:r>
          </w:p>
        </w:tc>
        <w:tc>
          <w:tcPr>
            <w:tcW w:w="3100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F2B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ФИО родителя</w:t>
            </w:r>
          </w:p>
        </w:tc>
        <w:tc>
          <w:tcPr>
            <w:tcW w:w="2393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F2B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Подпись</w:t>
            </w:r>
          </w:p>
        </w:tc>
      </w:tr>
      <w:tr w:rsidR="009250E1" w:rsidRPr="00CF2B36" w:rsidTr="009250E1">
        <w:tc>
          <w:tcPr>
            <w:tcW w:w="959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8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00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9250E1" w:rsidRPr="00CF2B36" w:rsidTr="009250E1">
        <w:tc>
          <w:tcPr>
            <w:tcW w:w="959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8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00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9250E1" w:rsidRPr="00CF2B36" w:rsidTr="009250E1">
        <w:tc>
          <w:tcPr>
            <w:tcW w:w="959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8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00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9250E1" w:rsidRPr="00CF2B36" w:rsidTr="009250E1">
        <w:tc>
          <w:tcPr>
            <w:tcW w:w="959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8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00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9250E1" w:rsidRPr="00CF2B36" w:rsidTr="009250E1">
        <w:tc>
          <w:tcPr>
            <w:tcW w:w="959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8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00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9250E1" w:rsidRPr="00CF2B36" w:rsidTr="009250E1">
        <w:tc>
          <w:tcPr>
            <w:tcW w:w="959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8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00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9250E1" w:rsidRPr="00CF2B36" w:rsidTr="009250E1">
        <w:tc>
          <w:tcPr>
            <w:tcW w:w="959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8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00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9250E1" w:rsidRPr="00CF2B36" w:rsidTr="009250E1">
        <w:tc>
          <w:tcPr>
            <w:tcW w:w="959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8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00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9250E1" w:rsidRPr="00CF2B36" w:rsidTr="009250E1">
        <w:tc>
          <w:tcPr>
            <w:tcW w:w="959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8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00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</w:tcPr>
          <w:p w:rsidR="009250E1" w:rsidRPr="00CF2B36" w:rsidRDefault="009250E1" w:rsidP="009250E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9250E1" w:rsidRPr="00CF2B36" w:rsidRDefault="009250E1" w:rsidP="009250E1">
      <w:p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63DB3" w:rsidRPr="00245326" w:rsidRDefault="00935F8B" w:rsidP="009250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Секретарь:        ________________ (Респондент 16)</w:t>
      </w:r>
    </w:p>
    <w:p w:rsidR="00AA08D3" w:rsidRPr="00245326" w:rsidRDefault="009250E1" w:rsidP="002453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CF2B3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Кл</w:t>
      </w:r>
      <w:proofErr w:type="gramStart"/>
      <w:r w:rsidRPr="00CF2B3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.</w:t>
      </w:r>
      <w:proofErr w:type="gramEnd"/>
      <w:r w:rsidRPr="00CF2B3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gramStart"/>
      <w:r w:rsidRPr="00CF2B3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</w:t>
      </w:r>
      <w:proofErr w:type="gramEnd"/>
      <w:r w:rsidRPr="00CF2B3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уководитель: </w:t>
      </w:r>
      <w:proofErr w:type="spellStart"/>
      <w:r w:rsidR="00935F8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____________</w:t>
      </w:r>
      <w:r w:rsidR="00CF2B36" w:rsidRPr="00CF2B3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Силина</w:t>
      </w:r>
      <w:proofErr w:type="spellEnd"/>
      <w:r w:rsidR="00CF2B36" w:rsidRPr="00CF2B3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Н.Л.</w:t>
      </w:r>
    </w:p>
    <w:p w:rsidR="00A62103" w:rsidRDefault="00A62103" w:rsidP="00A6210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A62103" w:rsidRPr="00CF2B36" w:rsidRDefault="00263DB3" w:rsidP="00A6210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4689475</wp:posOffset>
            </wp:positionH>
            <wp:positionV relativeFrom="paragraph">
              <wp:posOffset>163830</wp:posOffset>
            </wp:positionV>
            <wp:extent cx="1408430" cy="1091565"/>
            <wp:effectExtent l="19050" t="0" r="1270" b="0"/>
            <wp:wrapThrough wrapText="bothSides">
              <wp:wrapPolygon edited="0">
                <wp:start x="-292" y="0"/>
                <wp:lineTo x="-292" y="21110"/>
                <wp:lineTo x="21619" y="21110"/>
                <wp:lineTo x="21619" y="0"/>
                <wp:lineTo x="-292" y="0"/>
              </wp:wrapPolygon>
            </wp:wrapThrough>
            <wp:docPr id="11" name="Рисунок 7" descr="https://st4.depositphotos.com/1497380/24400/v/950/depositphotos_244008098-stock-illustration-cartoon-happy-kid-graduation-costu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4.depositphotos.com/1497380/24400/v/950/depositphotos_244008098-stock-illustration-cartoon-happy-kid-graduation-costume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103">
        <w:rPr>
          <w:rFonts w:ascii="Times New Roman" w:hAnsi="Times New Roman" w:cs="Times New Roman"/>
          <w:b/>
          <w:sz w:val="28"/>
          <w:szCs w:val="28"/>
        </w:rPr>
        <w:t>8</w:t>
      </w:r>
      <w:r w:rsidR="00A62103" w:rsidRPr="00CF2B36">
        <w:rPr>
          <w:rFonts w:ascii="Times New Roman" w:hAnsi="Times New Roman" w:cs="Times New Roman"/>
          <w:b/>
          <w:sz w:val="28"/>
          <w:szCs w:val="28"/>
        </w:rPr>
        <w:t>. Планиров</w:t>
      </w:r>
      <w:r w:rsidR="00A62103">
        <w:rPr>
          <w:rFonts w:ascii="Times New Roman" w:hAnsi="Times New Roman" w:cs="Times New Roman"/>
          <w:b/>
          <w:sz w:val="28"/>
          <w:szCs w:val="28"/>
        </w:rPr>
        <w:t>ание работы с учителями-предметниками</w:t>
      </w:r>
    </w:p>
    <w:p w:rsidR="00A62103" w:rsidRDefault="00A62103" w:rsidP="00A62103">
      <w:pPr>
        <w:pStyle w:val="ParagraphStyle"/>
        <w:shd w:val="clear" w:color="auto" w:fill="FFFFFF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DB3" w:rsidRDefault="00AE2B32" w:rsidP="00A62103">
      <w:pPr>
        <w:pStyle w:val="ParagraphStyle"/>
        <w:shd w:val="clear" w:color="auto" w:fill="FFFFFF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 xml:space="preserve">Классный руководитель организует изучение личностных особенностей учащихся, их образовательных возможностей, обучаемости, воспитанности. Вместе с учителями он может составлять и оформлять различные диагностические карты. Оценка ряда учебных способностей детей осуществляется родителями, детьми, учителями. В этом случае важно сопоставить, проанализировать различные данные, ознакомить педагогов с результатами. С одной стороны, классный руководитель использует различную информацию, которую получает о детях от учителей, в своей деятельности, учитывает ее при организации воспитательной работы; с другой – обогащает представления учителей о ребенке, предлагая им неизвестные данные, которые могут отрегулировать действия педагога, его методы работы с учеником. </w:t>
      </w:r>
    </w:p>
    <w:p w:rsidR="00AE2B32" w:rsidRPr="00CF2B36" w:rsidRDefault="00AE2B32" w:rsidP="00A62103">
      <w:pPr>
        <w:pStyle w:val="ParagraphStyle"/>
        <w:shd w:val="clear" w:color="auto" w:fill="FFFFFF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Целесообразно привлечь учителей к отбору методик для изучения детей и коллектива, эффективности воспитательного процесса, так как учителя могут дополнить их содержание, имея свои проблемы в работе с классом. Было бы правильным согласовывать с учителями весь процесс педагогической диагностики, тем более что некоторые вопросы могут и должны касаться учебного процесса, повышения его эффективности, деятельности учителей и их отношений с детьми, преподавания отдельных предметов.</w:t>
      </w:r>
    </w:p>
    <w:p w:rsidR="00AE2B32" w:rsidRPr="00CF2B36" w:rsidRDefault="00AE2B32" w:rsidP="001E76CC">
      <w:pPr>
        <w:pStyle w:val="ParagraphStyle"/>
        <w:shd w:val="clear" w:color="auto" w:fill="FFFFFF"/>
        <w:spacing w:line="276" w:lineRule="auto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Классный руководитель знакомит учителей с результатами изучения личности детей и классного коллектива, привлекая и классный коллектив, и учителей, работающих в классе, к обсуждению программы педагогической помощи ребенку и его семье. Он организует совместно с учителями-предметниками поиск средств, способов, обеспечивающих успешность ребенка в учебной деятельности, его самореализацию на уроке и во внеу</w:t>
      </w:r>
      <w:r w:rsidR="009157F3">
        <w:rPr>
          <w:rFonts w:ascii="Times New Roman" w:hAnsi="Times New Roman" w:cs="Times New Roman"/>
          <w:sz w:val="28"/>
          <w:szCs w:val="28"/>
        </w:rPr>
        <w:t>рочное</w:t>
      </w:r>
      <w:r w:rsidRPr="00CF2B36">
        <w:rPr>
          <w:rFonts w:ascii="Times New Roman" w:hAnsi="Times New Roman" w:cs="Times New Roman"/>
          <w:sz w:val="28"/>
          <w:szCs w:val="28"/>
        </w:rPr>
        <w:t xml:space="preserve"> время.</w:t>
      </w:r>
    </w:p>
    <w:p w:rsidR="00263DB3" w:rsidRDefault="00263DB3" w:rsidP="001E76CC">
      <w:pPr>
        <w:pStyle w:val="ParagraphStyle"/>
        <w:shd w:val="clear" w:color="auto" w:fill="FFFFFF"/>
        <w:spacing w:line="276" w:lineRule="auto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2B32" w:rsidRPr="00CF2B36" w:rsidRDefault="00AE2B32" w:rsidP="001E76CC">
      <w:pPr>
        <w:pStyle w:val="ParagraphStyle"/>
        <w:shd w:val="clear" w:color="auto" w:fill="FFFFFF"/>
        <w:spacing w:line="276" w:lineRule="auto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 xml:space="preserve">Классный руководитель систематически информирует учителей о динамике развития ребенка, его трудностях и достижениях, об изменении ситуации в семье. В случае затруднений, связанных с обучением, стремится привлечь учителей к обсуждению путей преодоления этих трудностей и помогает педагогам скорректировать их действия. Необходимо познакомить учителей с особенностями психического развития детей, имеющих </w:t>
      </w:r>
      <w:r w:rsidRPr="00CF2B36">
        <w:rPr>
          <w:rFonts w:ascii="Times New Roman" w:hAnsi="Times New Roman" w:cs="Times New Roman"/>
          <w:sz w:val="28"/>
          <w:szCs w:val="28"/>
        </w:rPr>
        <w:lastRenderedPageBreak/>
        <w:t>отклонения в развитии, со специальными способами педагогического влияния на них.</w:t>
      </w:r>
    </w:p>
    <w:p w:rsidR="00263DB3" w:rsidRPr="00A62103" w:rsidRDefault="00AE2B32" w:rsidP="00401015">
      <w:pPr>
        <w:pStyle w:val="ParagraphStyle"/>
        <w:shd w:val="clear" w:color="auto" w:fill="FFFFFF"/>
        <w:spacing w:line="276" w:lineRule="auto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Классный руководитель регулирует отношения учителей и родителей ребенка. Он информирует педагогов о состоянии воспитанника, особенностях семьи, организует встречи родителей с учителями-предметниками с целью обмена информацией, оказания помощи родителям в организации домашней работы с учащимися.</w:t>
      </w:r>
    </w:p>
    <w:p w:rsidR="00A62103" w:rsidRPr="00935F8B" w:rsidRDefault="00A62103" w:rsidP="00A62103">
      <w:pPr>
        <w:pStyle w:val="ParagraphStyle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</w:pPr>
      <w:r w:rsidRPr="00935F8B"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  <w:t xml:space="preserve">Формы организации </w:t>
      </w:r>
    </w:p>
    <w:p w:rsidR="00A62103" w:rsidRPr="00935F8B" w:rsidRDefault="00A62103" w:rsidP="00A62103">
      <w:pPr>
        <w:pStyle w:val="ParagraphStyle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</w:pPr>
      <w:r w:rsidRPr="00935F8B"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  <w:t>взаимодействия классного руководителя с учителями-предметниками</w:t>
      </w:r>
    </w:p>
    <w:p w:rsidR="00D9160B" w:rsidRPr="00CF2B36" w:rsidRDefault="00D9160B" w:rsidP="001E76CC">
      <w:pPr>
        <w:pStyle w:val="ParagraphStyle"/>
        <w:spacing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2B32" w:rsidRPr="00CF2B36" w:rsidRDefault="00AE2B32" w:rsidP="001E76CC">
      <w:pPr>
        <w:pStyle w:val="ParagraphStyle"/>
        <w:spacing w:line="276" w:lineRule="auto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1. Совещание классного руководителя с учителями-предметниками, работающими в классе.</w:t>
      </w:r>
    </w:p>
    <w:p w:rsidR="00AE2B32" w:rsidRPr="00CF2B36" w:rsidRDefault="00AE2B32" w:rsidP="001E76CC">
      <w:pPr>
        <w:pStyle w:val="ParagraphStyle"/>
        <w:spacing w:line="276" w:lineRule="auto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2. Посещение классным руководителем уроков.</w:t>
      </w:r>
    </w:p>
    <w:p w:rsidR="00AE2B32" w:rsidRPr="00CF2B36" w:rsidRDefault="00AE2B32" w:rsidP="001E76CC">
      <w:pPr>
        <w:pStyle w:val="ParagraphStyle"/>
        <w:spacing w:line="276" w:lineRule="auto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3. Приглашение учителей-предметников на родительские собрания.</w:t>
      </w:r>
    </w:p>
    <w:p w:rsidR="00AE2B32" w:rsidRPr="00CF2B36" w:rsidRDefault="00AE2B32" w:rsidP="001E76CC">
      <w:pPr>
        <w:pStyle w:val="ParagraphStyle"/>
        <w:spacing w:line="276" w:lineRule="auto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4. Групповые встречи классного руководителя, учителей-предметников и родителей.</w:t>
      </w:r>
    </w:p>
    <w:p w:rsidR="00AE2B32" w:rsidRPr="00CF2B36" w:rsidRDefault="00AE2B32" w:rsidP="001E76CC">
      <w:pPr>
        <w:pStyle w:val="ParagraphStyle"/>
        <w:spacing w:line="276" w:lineRule="auto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>5. Индивидуальные беседы классного руководителя с учителями-предметниками.</w:t>
      </w:r>
    </w:p>
    <w:p w:rsidR="009250E1" w:rsidRPr="00935F8B" w:rsidRDefault="00AE2B32" w:rsidP="00935F8B">
      <w:pPr>
        <w:pStyle w:val="ParagraphStyle"/>
        <w:spacing w:line="276" w:lineRule="auto"/>
        <w:ind w:firstLine="4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2B36">
        <w:rPr>
          <w:rFonts w:ascii="Times New Roman" w:hAnsi="Times New Roman" w:cs="Times New Roman"/>
          <w:sz w:val="28"/>
          <w:szCs w:val="28"/>
        </w:rPr>
        <w:t xml:space="preserve">6. Совместное рассмотрение адаптационных проблем учащихся (в начале учебного года), итогов учебных </w:t>
      </w:r>
      <w:r w:rsidR="009157F3">
        <w:rPr>
          <w:rFonts w:ascii="Times New Roman" w:hAnsi="Times New Roman" w:cs="Times New Roman"/>
          <w:sz w:val="28"/>
          <w:szCs w:val="28"/>
        </w:rPr>
        <w:t>триместров</w:t>
      </w:r>
      <w:r w:rsidRPr="00CF2B36">
        <w:rPr>
          <w:rFonts w:ascii="Times New Roman" w:hAnsi="Times New Roman" w:cs="Times New Roman"/>
          <w:sz w:val="28"/>
          <w:szCs w:val="28"/>
        </w:rPr>
        <w:t>.</w:t>
      </w:r>
    </w:p>
    <w:p w:rsidR="00E457A5" w:rsidRPr="00CF2B36" w:rsidRDefault="00E457A5" w:rsidP="00D9160B">
      <w:pPr>
        <w:tabs>
          <w:tab w:val="left" w:pos="1271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E2B32" w:rsidRPr="00CF2B36" w:rsidRDefault="00AE2B32" w:rsidP="00123A9F">
      <w:pPr>
        <w:tabs>
          <w:tab w:val="left" w:pos="127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B36">
        <w:rPr>
          <w:rFonts w:ascii="Times New Roman" w:hAnsi="Times New Roman" w:cs="Times New Roman"/>
          <w:b/>
          <w:sz w:val="28"/>
          <w:szCs w:val="28"/>
        </w:rPr>
        <w:t>План работы классного руководителя  с учителями-пре</w:t>
      </w:r>
      <w:r w:rsidR="00935F8B">
        <w:rPr>
          <w:rFonts w:ascii="Times New Roman" w:hAnsi="Times New Roman" w:cs="Times New Roman"/>
          <w:b/>
          <w:sz w:val="28"/>
          <w:szCs w:val="28"/>
        </w:rPr>
        <w:t>дметниками</w:t>
      </w:r>
    </w:p>
    <w:p w:rsidR="00693D05" w:rsidRPr="00CF2B36" w:rsidRDefault="00693D05" w:rsidP="00123A9F">
      <w:pPr>
        <w:tabs>
          <w:tab w:val="left" w:pos="127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6"/>
        <w:gridCol w:w="8139"/>
      </w:tblGrid>
      <w:tr w:rsidR="00AE2B32" w:rsidRPr="00CF2B36" w:rsidTr="00D9160B">
        <w:trPr>
          <w:trHeight w:val="360"/>
          <w:tblHeader/>
          <w:jc w:val="center"/>
        </w:trPr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2B32" w:rsidRPr="00CF2B36" w:rsidRDefault="00AE2B32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Месяц</w:t>
            </w: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2B32" w:rsidRPr="00CF2B36" w:rsidRDefault="00AE2B32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 классного руководителя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Представление учителей-предметников классу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Обсуждение с учителями-предметниками впечатлений от первых встреч с классом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Обсуждение с учителями-предметниками успеваемости и поведения на уроках новых учащихся, пришедших в класс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уроков, наблюдение за поведением учащихся на уроке, выполнением домашних заданий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Совместное составление индивидуальных планов и образовательных маршрутов для одаренных детей и слабоуспевающих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Приглашение учителей, работающих в классе, на родительские собрания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индивидуальных консультаций учителей-</w:t>
            </w: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предметников с родителями учащихся</w:t>
            </w:r>
          </w:p>
        </w:tc>
      </w:tr>
      <w:tr w:rsidR="00AE2B32" w:rsidRPr="00CF2B36" w:rsidTr="00D9160B">
        <w:trPr>
          <w:trHeight w:val="514"/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уроков, наблюдение за поведением учащихся на уроке, выполнением домашних заданий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Собеседование с учителями-предметниками о способностях и о возможностях слабоуспевающих учащихся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Совещание с учителями-предметниками по итогам первой четверти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Собеседование с учителями-предметниками о способностях сильных в учебе детей и слабоуспевающих, корректировка плана работы со слабоуспевающими учащимися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уроков, наблюдение за поведением учащихся на уроке, выполнением домашних заданий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Собеседование с учителями-предметниками об успеваемости и поведении учащихся</w:t>
            </w:r>
          </w:p>
        </w:tc>
      </w:tr>
      <w:tr w:rsidR="00AE2B32" w:rsidRPr="00CF2B36" w:rsidTr="00D9160B">
        <w:trPr>
          <w:trHeight w:val="542"/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уроков, наблюдение за поведением учащихся на уроке, выполнением домашних заданий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Совещание с учителями-предметниками по итогам второй четверти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Приглашение учителей, работающих в классе, на родительские собрания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уроков, наблюдение за поведением учащихся на уроке, выполнением домашних заданий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Собеседование с учителями-предметниками о способностях и возможностях одаренных учащихся, корректировка индивидуального плана работы и образовательного маршрута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индивидуальных консультаций учителей-предметников с родителями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уроков, наблюдение за поведением учащихся на уроке, выполнением домашних заданий</w:t>
            </w:r>
          </w:p>
        </w:tc>
      </w:tr>
      <w:tr w:rsidR="006C08CC" w:rsidRPr="00CF2B36" w:rsidTr="00D9160B">
        <w:trPr>
          <w:trHeight w:val="275"/>
          <w:jc w:val="center"/>
        </w:trPr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8CC" w:rsidRPr="00CF2B36" w:rsidRDefault="006C08CC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C08CC" w:rsidRPr="00CF2B36" w:rsidRDefault="006C08CC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Собеседование с учителями-предметниками об успеваемости и поведении учащихся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Собеседование с учителями-предметниками по итогам третьей четверти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уроков, наблюдение за поведением учащихся на уроке, выполнением домашних заданий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Собеседование с учителями-предметниками об успеваемости и поведении учащихся (предварительные итоги года)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индивидуальных консультаций учителей-предметников с родителями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уроков, наблюдение за поведением учащихся на уроке, выполнением домашних заданий</w:t>
            </w:r>
          </w:p>
        </w:tc>
      </w:tr>
      <w:tr w:rsidR="00AE2B32" w:rsidRPr="00CF2B36" w:rsidTr="00D9160B">
        <w:trPr>
          <w:jc w:val="center"/>
        </w:trPr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AE2B32" w:rsidP="00123A9F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2B32" w:rsidRPr="00CF2B36" w:rsidRDefault="00D9160B" w:rsidP="00693D05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Совещание по итогам учебного года</w:t>
            </w:r>
          </w:p>
        </w:tc>
      </w:tr>
    </w:tbl>
    <w:p w:rsidR="00DF46AF" w:rsidRPr="00EA1857" w:rsidRDefault="00DF46AF" w:rsidP="00935F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042444" w:rsidRPr="00401015" w:rsidRDefault="00E538A3" w:rsidP="005A6A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10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CC086B" w:rsidRPr="004010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2F6F02" w:rsidRPr="004010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Учебно-методическое обеспечение </w:t>
      </w:r>
      <w:r w:rsidR="00BA182E" w:rsidRPr="004010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воспитательной программы</w:t>
      </w:r>
    </w:p>
    <w:p w:rsidR="00042444" w:rsidRPr="00123A9F" w:rsidRDefault="00042444" w:rsidP="00042444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hi-IN" w:bidi="hi-IN"/>
        </w:rPr>
      </w:pPr>
    </w:p>
    <w:p w:rsidR="00042444" w:rsidRDefault="00042444" w:rsidP="00042444">
      <w:pPr>
        <w:pStyle w:val="a4"/>
        <w:widowControl w:val="0"/>
        <w:numPr>
          <w:ilvl w:val="1"/>
          <w:numId w:val="19"/>
        </w:numPr>
        <w:suppressAutoHyphens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31 июля 2020 г. № 304-ФЗ “О внесении изменений в ФЗ «Об образовании в Российской Федерации» </w:t>
      </w:r>
    </w:p>
    <w:p w:rsidR="00042444" w:rsidRDefault="00042444" w:rsidP="00042444">
      <w:pPr>
        <w:pStyle w:val="a4"/>
        <w:widowControl w:val="0"/>
        <w:numPr>
          <w:ilvl w:val="1"/>
          <w:numId w:val="19"/>
        </w:numPr>
        <w:suppressAutoHyphens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4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4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воспитания в РоссийскойФедерациидо2025года</w:t>
      </w:r>
    </w:p>
    <w:p w:rsidR="00042444" w:rsidRPr="005A6A1A" w:rsidRDefault="00042444" w:rsidP="005A6A1A">
      <w:pPr>
        <w:pStyle w:val="a4"/>
        <w:widowControl w:val="0"/>
        <w:numPr>
          <w:ilvl w:val="1"/>
          <w:numId w:val="19"/>
        </w:numPr>
        <w:suppressAutoHyphens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A1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«Патриотическое воспитание граждан Российской Федерации на 2015-2025 годы</w:t>
      </w:r>
    </w:p>
    <w:p w:rsidR="00AE2B32" w:rsidRDefault="00000AF9" w:rsidP="002B2543">
      <w:pPr>
        <w:pStyle w:val="a4"/>
        <w:widowControl w:val="0"/>
        <w:numPr>
          <w:ilvl w:val="1"/>
          <w:numId w:val="19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деятельности классного руководителя. ФГОС</w:t>
      </w:r>
      <w:r w:rsid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>, В.: «Учитель» (CD-диск), 2015</w:t>
      </w:r>
    </w:p>
    <w:p w:rsidR="00000AF9" w:rsidRDefault="00000AF9" w:rsidP="002B2543">
      <w:pPr>
        <w:pStyle w:val="a4"/>
        <w:widowControl w:val="0"/>
        <w:numPr>
          <w:ilvl w:val="1"/>
          <w:numId w:val="19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 классного руководителя и классного коллектива. ФГОС,</w:t>
      </w:r>
      <w:r w:rsid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В.: «Учитель», (CD-диск), 2015</w:t>
      </w:r>
    </w:p>
    <w:p w:rsidR="00000AF9" w:rsidRDefault="00000AF9" w:rsidP="002B2543">
      <w:pPr>
        <w:pStyle w:val="a4"/>
        <w:widowControl w:val="0"/>
        <w:numPr>
          <w:ilvl w:val="1"/>
          <w:numId w:val="19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классного руководителя, 5 класс, ФГОС, авт.-сост.                               В.Н. </w:t>
      </w:r>
      <w:proofErr w:type="spellStart"/>
      <w:r w:rsidRP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</w:t>
      </w:r>
      <w:r w:rsid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симочкина</w:t>
      </w:r>
      <w:proofErr w:type="spellEnd"/>
      <w:r w:rsid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>, В.: «Учитель», 2015</w:t>
      </w:r>
    </w:p>
    <w:p w:rsidR="00C80EAF" w:rsidRDefault="00C80EAF" w:rsidP="002B2543">
      <w:pPr>
        <w:pStyle w:val="a4"/>
        <w:widowControl w:val="0"/>
        <w:numPr>
          <w:ilvl w:val="1"/>
          <w:numId w:val="19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Дереклеева</w:t>
      </w:r>
      <w:proofErr w:type="spellEnd"/>
      <w:r w:rsidRP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 И. «Родительские собрания»/  Н. И. </w:t>
      </w:r>
      <w:proofErr w:type="spellStart"/>
      <w:r w:rsidRP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Дереклее</w:t>
      </w:r>
      <w:r w:rsid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М.:«</w:t>
      </w:r>
      <w:proofErr w:type="spellStart"/>
      <w:r w:rsid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Вербум</w:t>
      </w:r>
      <w:proofErr w:type="spellEnd"/>
      <w:r w:rsid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2010</w:t>
      </w:r>
    </w:p>
    <w:p w:rsidR="00C80EAF" w:rsidRPr="002B2543" w:rsidRDefault="00C80EAF" w:rsidP="002B2543">
      <w:pPr>
        <w:pStyle w:val="a4"/>
        <w:widowControl w:val="0"/>
        <w:numPr>
          <w:ilvl w:val="1"/>
          <w:numId w:val="19"/>
        </w:numPr>
        <w:suppressAutoHyphens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Погодина, А.А. «Программа по формированию толерантности у подростков в рамках классного коллектива»/ А.А. Погодина. - М</w:t>
      </w:r>
      <w:r w:rsidR="002B2543">
        <w:rPr>
          <w:rFonts w:ascii="Times New Roman" w:eastAsia="Times New Roman" w:hAnsi="Times New Roman" w:cs="Times New Roman"/>
          <w:sz w:val="28"/>
          <w:szCs w:val="28"/>
          <w:lang w:eastAsia="ru-RU"/>
        </w:rPr>
        <w:t>.: Просвещение,   2012</w:t>
      </w:r>
    </w:p>
    <w:p w:rsidR="00C80EAF" w:rsidRPr="00CF2B36" w:rsidRDefault="00C80EAF" w:rsidP="00BC2F29">
      <w:pPr>
        <w:pStyle w:val="2"/>
        <w:tabs>
          <w:tab w:val="left" w:pos="284"/>
        </w:tabs>
        <w:spacing w:after="0" w:line="360" w:lineRule="auto"/>
        <w:ind w:left="-142"/>
        <w:rPr>
          <w:sz w:val="28"/>
          <w:szCs w:val="28"/>
        </w:rPr>
      </w:pPr>
    </w:p>
    <w:sectPr w:rsidR="00C80EAF" w:rsidRPr="00CF2B36" w:rsidSect="0024532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7D7" w:rsidRDefault="006247D7" w:rsidP="004E2A6E">
      <w:pPr>
        <w:spacing w:after="0" w:line="240" w:lineRule="auto"/>
      </w:pPr>
      <w:r>
        <w:separator/>
      </w:r>
    </w:p>
  </w:endnote>
  <w:endnote w:type="continuationSeparator" w:id="0">
    <w:p w:rsidR="006247D7" w:rsidRDefault="006247D7" w:rsidP="004E2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8161438"/>
      <w:docPartObj>
        <w:docPartGallery w:val="Page Numbers (Bottom of Page)"/>
        <w:docPartUnique/>
      </w:docPartObj>
    </w:sdtPr>
    <w:sdtContent>
      <w:p w:rsidR="00EB3AC0" w:rsidRDefault="00E604AC">
        <w:pPr>
          <w:pStyle w:val="ab"/>
          <w:jc w:val="center"/>
        </w:pPr>
        <w:fldSimple w:instr=" PAGE   \* MERGEFORMAT ">
          <w:r w:rsidR="00603444">
            <w:rPr>
              <w:noProof/>
            </w:rPr>
            <w:t>12</w:t>
          </w:r>
        </w:fldSimple>
      </w:p>
    </w:sdtContent>
  </w:sdt>
  <w:p w:rsidR="00EB3AC0" w:rsidRDefault="00EB3AC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7D7" w:rsidRDefault="006247D7" w:rsidP="004E2A6E">
      <w:pPr>
        <w:spacing w:after="0" w:line="240" w:lineRule="auto"/>
      </w:pPr>
      <w:r>
        <w:separator/>
      </w:r>
    </w:p>
  </w:footnote>
  <w:footnote w:type="continuationSeparator" w:id="0">
    <w:p w:rsidR="006247D7" w:rsidRDefault="006247D7" w:rsidP="004E2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C24D4121816140BFB905B0F81396BFE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B3AC0" w:rsidRDefault="00EB3AC0">
        <w:pPr>
          <w:pStyle w:val="a9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МОУ «Лицей № 8»</w:t>
        </w:r>
      </w:p>
    </w:sdtContent>
  </w:sdt>
  <w:p w:rsidR="00EB3AC0" w:rsidRDefault="00EB3AC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114914636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B3AC0" w:rsidRDefault="00EB3AC0">
        <w:pPr>
          <w:pStyle w:val="a9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МОУ «Лицей № 8»</w:t>
        </w:r>
      </w:p>
    </w:sdtContent>
  </w:sdt>
  <w:p w:rsidR="00EB3AC0" w:rsidRDefault="00EB3AC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>
    <w:nsid w:val="05DC7B83"/>
    <w:multiLevelType w:val="hybridMultilevel"/>
    <w:tmpl w:val="2BF004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7394CA2"/>
    <w:multiLevelType w:val="hybridMultilevel"/>
    <w:tmpl w:val="5776A448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086548D6"/>
    <w:multiLevelType w:val="hybridMultilevel"/>
    <w:tmpl w:val="C5B8B662"/>
    <w:lvl w:ilvl="0" w:tplc="04190003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>
    <w:nsid w:val="0BDA5433"/>
    <w:multiLevelType w:val="multilevel"/>
    <w:tmpl w:val="F52C4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663AB6"/>
    <w:multiLevelType w:val="multilevel"/>
    <w:tmpl w:val="35707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1E52341"/>
    <w:multiLevelType w:val="hybridMultilevel"/>
    <w:tmpl w:val="E16A5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134AF"/>
    <w:multiLevelType w:val="hybridMultilevel"/>
    <w:tmpl w:val="B002B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0E7EA1"/>
    <w:multiLevelType w:val="hybridMultilevel"/>
    <w:tmpl w:val="6688E0A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15312A82"/>
    <w:multiLevelType w:val="multilevel"/>
    <w:tmpl w:val="EEC46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55592E"/>
    <w:multiLevelType w:val="multilevel"/>
    <w:tmpl w:val="C8061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111AF7"/>
    <w:multiLevelType w:val="hybridMultilevel"/>
    <w:tmpl w:val="6C3216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134626"/>
    <w:multiLevelType w:val="multilevel"/>
    <w:tmpl w:val="DDD85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FE7120"/>
    <w:multiLevelType w:val="hybridMultilevel"/>
    <w:tmpl w:val="317CD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9559A"/>
    <w:multiLevelType w:val="multilevel"/>
    <w:tmpl w:val="5ED8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B518FE"/>
    <w:multiLevelType w:val="multilevel"/>
    <w:tmpl w:val="0942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4A64BA"/>
    <w:multiLevelType w:val="hybridMultilevel"/>
    <w:tmpl w:val="DEB66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4EE7E3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F13ECB"/>
    <w:multiLevelType w:val="multilevel"/>
    <w:tmpl w:val="40A8F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60114BD"/>
    <w:multiLevelType w:val="hybridMultilevel"/>
    <w:tmpl w:val="D5362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7804E7"/>
    <w:multiLevelType w:val="multilevel"/>
    <w:tmpl w:val="A3FEB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A9359F"/>
    <w:multiLevelType w:val="hybridMultilevel"/>
    <w:tmpl w:val="97C2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3F6B06"/>
    <w:multiLevelType w:val="multilevel"/>
    <w:tmpl w:val="44B0A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776"/>
        </w:tabs>
        <w:ind w:left="1776" w:hanging="696"/>
      </w:pPr>
      <w:rPr>
        <w:rFonts w:eastAsia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DA353E1"/>
    <w:multiLevelType w:val="hybridMultilevel"/>
    <w:tmpl w:val="4B1025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1D84467"/>
    <w:multiLevelType w:val="hybridMultilevel"/>
    <w:tmpl w:val="B44EB9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64377F"/>
    <w:multiLevelType w:val="hybridMultilevel"/>
    <w:tmpl w:val="8DCEA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6A57A0"/>
    <w:multiLevelType w:val="hybridMultilevel"/>
    <w:tmpl w:val="D320FC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922275B"/>
    <w:multiLevelType w:val="multilevel"/>
    <w:tmpl w:val="1FC4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9032CF"/>
    <w:multiLevelType w:val="hybridMultilevel"/>
    <w:tmpl w:val="F6CC81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9C229A7"/>
    <w:multiLevelType w:val="hybridMultilevel"/>
    <w:tmpl w:val="5748E8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2E7780B"/>
    <w:multiLevelType w:val="hybridMultilevel"/>
    <w:tmpl w:val="6888B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562C14"/>
    <w:multiLevelType w:val="multilevel"/>
    <w:tmpl w:val="631A3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84344A"/>
    <w:multiLevelType w:val="hybridMultilevel"/>
    <w:tmpl w:val="5D367558"/>
    <w:lvl w:ilvl="0" w:tplc="1E84260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5F6BAB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F78B8E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86A0C8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F04DC1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8828C0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AEAC1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E68DBD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93A2D5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>
    <w:nsid w:val="66B1616A"/>
    <w:multiLevelType w:val="hybridMultilevel"/>
    <w:tmpl w:val="E898B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B23E9E"/>
    <w:multiLevelType w:val="hybridMultilevel"/>
    <w:tmpl w:val="0960227C"/>
    <w:lvl w:ilvl="0" w:tplc="11F06A72">
      <w:start w:val="1"/>
      <w:numFmt w:val="bullet"/>
      <w:pStyle w:val="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C62136"/>
    <w:multiLevelType w:val="hybridMultilevel"/>
    <w:tmpl w:val="8AA8E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1F122F"/>
    <w:multiLevelType w:val="hybridMultilevel"/>
    <w:tmpl w:val="89A281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2980A24"/>
    <w:multiLevelType w:val="multilevel"/>
    <w:tmpl w:val="734A7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35D0FEC"/>
    <w:multiLevelType w:val="hybridMultilevel"/>
    <w:tmpl w:val="E3C6A5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5ED4E9B"/>
    <w:multiLevelType w:val="multilevel"/>
    <w:tmpl w:val="B8E26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6AF7169"/>
    <w:multiLevelType w:val="multilevel"/>
    <w:tmpl w:val="3CAAB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AC057BA"/>
    <w:multiLevelType w:val="hybridMultilevel"/>
    <w:tmpl w:val="C166F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BA35AB"/>
    <w:multiLevelType w:val="multilevel"/>
    <w:tmpl w:val="7C3C7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CFE5EF6"/>
    <w:multiLevelType w:val="hybridMultilevel"/>
    <w:tmpl w:val="B3FC4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1542A0"/>
    <w:multiLevelType w:val="hybridMultilevel"/>
    <w:tmpl w:val="616ABD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ED87730"/>
    <w:multiLevelType w:val="hybridMultilevel"/>
    <w:tmpl w:val="63D0B2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7"/>
  </w:num>
  <w:num w:numId="6">
    <w:abstractNumId w:val="30"/>
  </w:num>
  <w:num w:numId="7">
    <w:abstractNumId w:val="10"/>
  </w:num>
  <w:num w:numId="8">
    <w:abstractNumId w:val="46"/>
  </w:num>
  <w:num w:numId="9">
    <w:abstractNumId w:val="40"/>
  </w:num>
  <w:num w:numId="10">
    <w:abstractNumId w:val="14"/>
  </w:num>
  <w:num w:numId="11">
    <w:abstractNumId w:val="6"/>
  </w:num>
  <w:num w:numId="12">
    <w:abstractNumId w:val="16"/>
  </w:num>
  <w:num w:numId="13">
    <w:abstractNumId w:val="32"/>
  </w:num>
  <w:num w:numId="14">
    <w:abstractNumId w:val="19"/>
  </w:num>
  <w:num w:numId="15">
    <w:abstractNumId w:val="21"/>
  </w:num>
  <w:num w:numId="16">
    <w:abstractNumId w:val="28"/>
  </w:num>
  <w:num w:numId="17">
    <w:abstractNumId w:val="17"/>
  </w:num>
  <w:num w:numId="18">
    <w:abstractNumId w:val="43"/>
  </w:num>
  <w:num w:numId="19">
    <w:abstractNumId w:val="41"/>
  </w:num>
  <w:num w:numId="20">
    <w:abstractNumId w:val="12"/>
  </w:num>
  <w:num w:numId="21">
    <w:abstractNumId w:val="15"/>
  </w:num>
  <w:num w:numId="22">
    <w:abstractNumId w:val="34"/>
  </w:num>
  <w:num w:numId="23">
    <w:abstractNumId w:val="44"/>
  </w:num>
  <w:num w:numId="24">
    <w:abstractNumId w:val="36"/>
  </w:num>
  <w:num w:numId="25">
    <w:abstractNumId w:val="31"/>
  </w:num>
  <w:num w:numId="26">
    <w:abstractNumId w:val="42"/>
  </w:num>
  <w:num w:numId="27">
    <w:abstractNumId w:val="18"/>
  </w:num>
  <w:num w:numId="28">
    <w:abstractNumId w:val="22"/>
  </w:num>
  <w:num w:numId="29">
    <w:abstractNumId w:val="8"/>
  </w:num>
  <w:num w:numId="30">
    <w:abstractNumId w:val="11"/>
  </w:num>
  <w:num w:numId="31">
    <w:abstractNumId w:val="38"/>
  </w:num>
  <w:num w:numId="32">
    <w:abstractNumId w:val="39"/>
  </w:num>
  <w:num w:numId="33">
    <w:abstractNumId w:val="20"/>
  </w:num>
  <w:num w:numId="34">
    <w:abstractNumId w:val="33"/>
  </w:num>
  <w:num w:numId="35">
    <w:abstractNumId w:val="26"/>
  </w:num>
  <w:num w:numId="36">
    <w:abstractNumId w:val="25"/>
  </w:num>
  <w:num w:numId="37">
    <w:abstractNumId w:val="24"/>
  </w:num>
  <w:num w:numId="38">
    <w:abstractNumId w:val="3"/>
  </w:num>
  <w:num w:numId="39">
    <w:abstractNumId w:val="27"/>
  </w:num>
  <w:num w:numId="40">
    <w:abstractNumId w:val="13"/>
  </w:num>
  <w:num w:numId="41">
    <w:abstractNumId w:val="37"/>
  </w:num>
  <w:num w:numId="42">
    <w:abstractNumId w:val="45"/>
  </w:num>
  <w:num w:numId="43">
    <w:abstractNumId w:val="29"/>
  </w:num>
  <w:num w:numId="44">
    <w:abstractNumId w:val="5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3A3"/>
    <w:rsid w:val="00000AF9"/>
    <w:rsid w:val="0000156D"/>
    <w:rsid w:val="00003783"/>
    <w:rsid w:val="0001132C"/>
    <w:rsid w:val="000115C8"/>
    <w:rsid w:val="00013EE4"/>
    <w:rsid w:val="00015AA1"/>
    <w:rsid w:val="0001684D"/>
    <w:rsid w:val="00016B45"/>
    <w:rsid w:val="00017AD2"/>
    <w:rsid w:val="00017DA9"/>
    <w:rsid w:val="00020E00"/>
    <w:rsid w:val="000357B3"/>
    <w:rsid w:val="00035C40"/>
    <w:rsid w:val="000376C6"/>
    <w:rsid w:val="00042444"/>
    <w:rsid w:val="0004257E"/>
    <w:rsid w:val="00044E24"/>
    <w:rsid w:val="00053871"/>
    <w:rsid w:val="0005544B"/>
    <w:rsid w:val="00057E4B"/>
    <w:rsid w:val="0006321B"/>
    <w:rsid w:val="00066DB1"/>
    <w:rsid w:val="000673A5"/>
    <w:rsid w:val="00071783"/>
    <w:rsid w:val="000751D1"/>
    <w:rsid w:val="00075F27"/>
    <w:rsid w:val="0008233A"/>
    <w:rsid w:val="000832C4"/>
    <w:rsid w:val="000837A6"/>
    <w:rsid w:val="00092861"/>
    <w:rsid w:val="00093683"/>
    <w:rsid w:val="00096C44"/>
    <w:rsid w:val="00096DF4"/>
    <w:rsid w:val="000A274C"/>
    <w:rsid w:val="000A2C39"/>
    <w:rsid w:val="000A5C90"/>
    <w:rsid w:val="000B0900"/>
    <w:rsid w:val="000B35FE"/>
    <w:rsid w:val="000C0580"/>
    <w:rsid w:val="000C440F"/>
    <w:rsid w:val="000C480B"/>
    <w:rsid w:val="000C4EE1"/>
    <w:rsid w:val="000C59AA"/>
    <w:rsid w:val="000C626E"/>
    <w:rsid w:val="000C719E"/>
    <w:rsid w:val="000E0E2F"/>
    <w:rsid w:val="000E436F"/>
    <w:rsid w:val="000E5A1A"/>
    <w:rsid w:val="000E7F62"/>
    <w:rsid w:val="000F4258"/>
    <w:rsid w:val="000F4C8A"/>
    <w:rsid w:val="000F6581"/>
    <w:rsid w:val="000F77B1"/>
    <w:rsid w:val="00105414"/>
    <w:rsid w:val="00110CB1"/>
    <w:rsid w:val="001111ED"/>
    <w:rsid w:val="00111F96"/>
    <w:rsid w:val="001121BC"/>
    <w:rsid w:val="00121BB1"/>
    <w:rsid w:val="00123A9F"/>
    <w:rsid w:val="00135AC9"/>
    <w:rsid w:val="0014064B"/>
    <w:rsid w:val="00142FA1"/>
    <w:rsid w:val="00144C9E"/>
    <w:rsid w:val="00147414"/>
    <w:rsid w:val="001528D5"/>
    <w:rsid w:val="0015309D"/>
    <w:rsid w:val="001573B7"/>
    <w:rsid w:val="0016448A"/>
    <w:rsid w:val="001649B8"/>
    <w:rsid w:val="00165340"/>
    <w:rsid w:val="00165A15"/>
    <w:rsid w:val="00165CCB"/>
    <w:rsid w:val="00167266"/>
    <w:rsid w:val="00171C03"/>
    <w:rsid w:val="00174F8E"/>
    <w:rsid w:val="00175132"/>
    <w:rsid w:val="00181D34"/>
    <w:rsid w:val="001839CE"/>
    <w:rsid w:val="00187A7C"/>
    <w:rsid w:val="001967DF"/>
    <w:rsid w:val="00197D70"/>
    <w:rsid w:val="001A2152"/>
    <w:rsid w:val="001A5D86"/>
    <w:rsid w:val="001B31A4"/>
    <w:rsid w:val="001B4DB6"/>
    <w:rsid w:val="001B687D"/>
    <w:rsid w:val="001C2CB4"/>
    <w:rsid w:val="001C390E"/>
    <w:rsid w:val="001C5A6C"/>
    <w:rsid w:val="001D43A6"/>
    <w:rsid w:val="001D7582"/>
    <w:rsid w:val="001E38D4"/>
    <w:rsid w:val="001E76CC"/>
    <w:rsid w:val="001F29F2"/>
    <w:rsid w:val="001F4E12"/>
    <w:rsid w:val="00207769"/>
    <w:rsid w:val="00214D4C"/>
    <w:rsid w:val="00220456"/>
    <w:rsid w:val="00221320"/>
    <w:rsid w:val="00225E04"/>
    <w:rsid w:val="00233EDF"/>
    <w:rsid w:val="00235219"/>
    <w:rsid w:val="002358EA"/>
    <w:rsid w:val="00241423"/>
    <w:rsid w:val="00242BEC"/>
    <w:rsid w:val="00244476"/>
    <w:rsid w:val="00245326"/>
    <w:rsid w:val="00245946"/>
    <w:rsid w:val="00250C17"/>
    <w:rsid w:val="002525FA"/>
    <w:rsid w:val="0025420E"/>
    <w:rsid w:val="00255F26"/>
    <w:rsid w:val="00257B11"/>
    <w:rsid w:val="00261047"/>
    <w:rsid w:val="00263DB3"/>
    <w:rsid w:val="00266E79"/>
    <w:rsid w:val="00266F6C"/>
    <w:rsid w:val="002732FD"/>
    <w:rsid w:val="00274790"/>
    <w:rsid w:val="0028084B"/>
    <w:rsid w:val="00280EE9"/>
    <w:rsid w:val="002943F1"/>
    <w:rsid w:val="002A4D61"/>
    <w:rsid w:val="002A4FEA"/>
    <w:rsid w:val="002B054A"/>
    <w:rsid w:val="002B2543"/>
    <w:rsid w:val="002B256A"/>
    <w:rsid w:val="002B2C07"/>
    <w:rsid w:val="002C32E1"/>
    <w:rsid w:val="002D1E18"/>
    <w:rsid w:val="002D2CF1"/>
    <w:rsid w:val="002E2B70"/>
    <w:rsid w:val="002E59EF"/>
    <w:rsid w:val="002E5ED8"/>
    <w:rsid w:val="002E6629"/>
    <w:rsid w:val="002E6990"/>
    <w:rsid w:val="002F432C"/>
    <w:rsid w:val="002F6F02"/>
    <w:rsid w:val="0030453C"/>
    <w:rsid w:val="003100FB"/>
    <w:rsid w:val="00312C68"/>
    <w:rsid w:val="00323B37"/>
    <w:rsid w:val="00330924"/>
    <w:rsid w:val="00331E81"/>
    <w:rsid w:val="003408E7"/>
    <w:rsid w:val="00340BA9"/>
    <w:rsid w:val="0034433A"/>
    <w:rsid w:val="00344436"/>
    <w:rsid w:val="00350036"/>
    <w:rsid w:val="00355C2F"/>
    <w:rsid w:val="00357467"/>
    <w:rsid w:val="00361A78"/>
    <w:rsid w:val="00363050"/>
    <w:rsid w:val="00364BD2"/>
    <w:rsid w:val="003656E4"/>
    <w:rsid w:val="003718CE"/>
    <w:rsid w:val="0037269B"/>
    <w:rsid w:val="00383258"/>
    <w:rsid w:val="0038720C"/>
    <w:rsid w:val="00387A37"/>
    <w:rsid w:val="003906A9"/>
    <w:rsid w:val="003928A5"/>
    <w:rsid w:val="00397144"/>
    <w:rsid w:val="003973B5"/>
    <w:rsid w:val="00397F8D"/>
    <w:rsid w:val="003A0911"/>
    <w:rsid w:val="003A2316"/>
    <w:rsid w:val="003A2DBB"/>
    <w:rsid w:val="003A409A"/>
    <w:rsid w:val="003A48A4"/>
    <w:rsid w:val="003B0605"/>
    <w:rsid w:val="003B16D1"/>
    <w:rsid w:val="003B49B6"/>
    <w:rsid w:val="003B5FA3"/>
    <w:rsid w:val="003B61EA"/>
    <w:rsid w:val="003B7A9A"/>
    <w:rsid w:val="003C0554"/>
    <w:rsid w:val="003C080E"/>
    <w:rsid w:val="003C0EB9"/>
    <w:rsid w:val="003C5423"/>
    <w:rsid w:val="003C7089"/>
    <w:rsid w:val="003E05DC"/>
    <w:rsid w:val="003E2B5F"/>
    <w:rsid w:val="003E5F1F"/>
    <w:rsid w:val="003E700C"/>
    <w:rsid w:val="003E714B"/>
    <w:rsid w:val="003F71D8"/>
    <w:rsid w:val="003F7BFC"/>
    <w:rsid w:val="00401015"/>
    <w:rsid w:val="004038BB"/>
    <w:rsid w:val="004044FA"/>
    <w:rsid w:val="0041226B"/>
    <w:rsid w:val="00412DEA"/>
    <w:rsid w:val="00423220"/>
    <w:rsid w:val="00423CF3"/>
    <w:rsid w:val="00425990"/>
    <w:rsid w:val="00427FE7"/>
    <w:rsid w:val="00435A9F"/>
    <w:rsid w:val="00437479"/>
    <w:rsid w:val="004418A0"/>
    <w:rsid w:val="00443D5B"/>
    <w:rsid w:val="004442E3"/>
    <w:rsid w:val="00445502"/>
    <w:rsid w:val="00447624"/>
    <w:rsid w:val="004519D0"/>
    <w:rsid w:val="00454B68"/>
    <w:rsid w:val="0045516E"/>
    <w:rsid w:val="00456DFA"/>
    <w:rsid w:val="004611F8"/>
    <w:rsid w:val="00474D69"/>
    <w:rsid w:val="00487B01"/>
    <w:rsid w:val="0049108A"/>
    <w:rsid w:val="004913D0"/>
    <w:rsid w:val="00493DEA"/>
    <w:rsid w:val="0049426A"/>
    <w:rsid w:val="004B17FB"/>
    <w:rsid w:val="004C0509"/>
    <w:rsid w:val="004C0714"/>
    <w:rsid w:val="004C2BDC"/>
    <w:rsid w:val="004D1182"/>
    <w:rsid w:val="004D234E"/>
    <w:rsid w:val="004E29FD"/>
    <w:rsid w:val="004E2A6E"/>
    <w:rsid w:val="004E7540"/>
    <w:rsid w:val="004F0A8B"/>
    <w:rsid w:val="004F44F2"/>
    <w:rsid w:val="004F63E0"/>
    <w:rsid w:val="00500599"/>
    <w:rsid w:val="00502DBB"/>
    <w:rsid w:val="00507C2F"/>
    <w:rsid w:val="00513308"/>
    <w:rsid w:val="00520089"/>
    <w:rsid w:val="00521CF2"/>
    <w:rsid w:val="00522D8F"/>
    <w:rsid w:val="0052612D"/>
    <w:rsid w:val="0053085B"/>
    <w:rsid w:val="00530E33"/>
    <w:rsid w:val="0053108E"/>
    <w:rsid w:val="00532D7C"/>
    <w:rsid w:val="00533872"/>
    <w:rsid w:val="00546F11"/>
    <w:rsid w:val="0054784C"/>
    <w:rsid w:val="0055210A"/>
    <w:rsid w:val="005530A8"/>
    <w:rsid w:val="005557C0"/>
    <w:rsid w:val="005603A3"/>
    <w:rsid w:val="00560641"/>
    <w:rsid w:val="00562164"/>
    <w:rsid w:val="0056312B"/>
    <w:rsid w:val="00566FFD"/>
    <w:rsid w:val="00571DCB"/>
    <w:rsid w:val="0057431F"/>
    <w:rsid w:val="005745D9"/>
    <w:rsid w:val="005823FC"/>
    <w:rsid w:val="00587190"/>
    <w:rsid w:val="005A3940"/>
    <w:rsid w:val="005A5717"/>
    <w:rsid w:val="005A6A1A"/>
    <w:rsid w:val="005B5280"/>
    <w:rsid w:val="005B670F"/>
    <w:rsid w:val="005B6D6B"/>
    <w:rsid w:val="005B7ABD"/>
    <w:rsid w:val="005C1B41"/>
    <w:rsid w:val="005C2343"/>
    <w:rsid w:val="005C4CD2"/>
    <w:rsid w:val="005E0853"/>
    <w:rsid w:val="005E5187"/>
    <w:rsid w:val="005F101A"/>
    <w:rsid w:val="005F487D"/>
    <w:rsid w:val="00600BFF"/>
    <w:rsid w:val="00603444"/>
    <w:rsid w:val="00603953"/>
    <w:rsid w:val="00603A45"/>
    <w:rsid w:val="00603F31"/>
    <w:rsid w:val="006053CE"/>
    <w:rsid w:val="006075F3"/>
    <w:rsid w:val="00611964"/>
    <w:rsid w:val="0061633E"/>
    <w:rsid w:val="00624116"/>
    <w:rsid w:val="006247D7"/>
    <w:rsid w:val="00627A62"/>
    <w:rsid w:val="00631372"/>
    <w:rsid w:val="00631E76"/>
    <w:rsid w:val="00632243"/>
    <w:rsid w:val="006353ED"/>
    <w:rsid w:val="00636FB9"/>
    <w:rsid w:val="00637613"/>
    <w:rsid w:val="006416C8"/>
    <w:rsid w:val="006445D6"/>
    <w:rsid w:val="006511D4"/>
    <w:rsid w:val="006533EE"/>
    <w:rsid w:val="0065456D"/>
    <w:rsid w:val="00686497"/>
    <w:rsid w:val="00693D05"/>
    <w:rsid w:val="006951E7"/>
    <w:rsid w:val="006A1315"/>
    <w:rsid w:val="006A2162"/>
    <w:rsid w:val="006A2208"/>
    <w:rsid w:val="006B117B"/>
    <w:rsid w:val="006B2864"/>
    <w:rsid w:val="006B599B"/>
    <w:rsid w:val="006B6A67"/>
    <w:rsid w:val="006B6F0B"/>
    <w:rsid w:val="006C08CC"/>
    <w:rsid w:val="006C1748"/>
    <w:rsid w:val="006C49F7"/>
    <w:rsid w:val="006C4F61"/>
    <w:rsid w:val="006C5751"/>
    <w:rsid w:val="006D2DEF"/>
    <w:rsid w:val="006E2C33"/>
    <w:rsid w:val="006F58EB"/>
    <w:rsid w:val="006F5EC1"/>
    <w:rsid w:val="00700522"/>
    <w:rsid w:val="00703207"/>
    <w:rsid w:val="00704AB2"/>
    <w:rsid w:val="00710B57"/>
    <w:rsid w:val="007134CC"/>
    <w:rsid w:val="00717C0A"/>
    <w:rsid w:val="00720E23"/>
    <w:rsid w:val="00725919"/>
    <w:rsid w:val="00727A3F"/>
    <w:rsid w:val="007359AF"/>
    <w:rsid w:val="00744E8E"/>
    <w:rsid w:val="00745D74"/>
    <w:rsid w:val="00747161"/>
    <w:rsid w:val="00756049"/>
    <w:rsid w:val="00757B58"/>
    <w:rsid w:val="0076219D"/>
    <w:rsid w:val="00766497"/>
    <w:rsid w:val="007664DC"/>
    <w:rsid w:val="00771B9E"/>
    <w:rsid w:val="00774655"/>
    <w:rsid w:val="00774E73"/>
    <w:rsid w:val="00776869"/>
    <w:rsid w:val="007802A5"/>
    <w:rsid w:val="00791A17"/>
    <w:rsid w:val="00792A51"/>
    <w:rsid w:val="00792B16"/>
    <w:rsid w:val="007A446D"/>
    <w:rsid w:val="007A58E5"/>
    <w:rsid w:val="007A77A7"/>
    <w:rsid w:val="007B07FB"/>
    <w:rsid w:val="007C3C79"/>
    <w:rsid w:val="007D457E"/>
    <w:rsid w:val="007D6251"/>
    <w:rsid w:val="007E4A6C"/>
    <w:rsid w:val="007E4BC2"/>
    <w:rsid w:val="007F63D2"/>
    <w:rsid w:val="00804C5A"/>
    <w:rsid w:val="00805CB4"/>
    <w:rsid w:val="00811068"/>
    <w:rsid w:val="00811114"/>
    <w:rsid w:val="00817CC3"/>
    <w:rsid w:val="00820CFF"/>
    <w:rsid w:val="00823D6C"/>
    <w:rsid w:val="00830168"/>
    <w:rsid w:val="008320E9"/>
    <w:rsid w:val="0083411C"/>
    <w:rsid w:val="00836A9F"/>
    <w:rsid w:val="00837C1F"/>
    <w:rsid w:val="0084135B"/>
    <w:rsid w:val="00846011"/>
    <w:rsid w:val="008508CF"/>
    <w:rsid w:val="00852FA1"/>
    <w:rsid w:val="00854022"/>
    <w:rsid w:val="00860C9B"/>
    <w:rsid w:val="00861E98"/>
    <w:rsid w:val="00862DF9"/>
    <w:rsid w:val="00870B86"/>
    <w:rsid w:val="00870C0D"/>
    <w:rsid w:val="008828E8"/>
    <w:rsid w:val="00884608"/>
    <w:rsid w:val="00887035"/>
    <w:rsid w:val="00897ECA"/>
    <w:rsid w:val="008A4A9E"/>
    <w:rsid w:val="008A5A40"/>
    <w:rsid w:val="008A77FD"/>
    <w:rsid w:val="008B6289"/>
    <w:rsid w:val="008C593F"/>
    <w:rsid w:val="008D18B2"/>
    <w:rsid w:val="008D5C8B"/>
    <w:rsid w:val="008E03F9"/>
    <w:rsid w:val="008E18F6"/>
    <w:rsid w:val="008F13A6"/>
    <w:rsid w:val="008F3CC7"/>
    <w:rsid w:val="009038E2"/>
    <w:rsid w:val="00905AFC"/>
    <w:rsid w:val="00905F38"/>
    <w:rsid w:val="0090734F"/>
    <w:rsid w:val="009116CD"/>
    <w:rsid w:val="0091512E"/>
    <w:rsid w:val="009157F3"/>
    <w:rsid w:val="0091628D"/>
    <w:rsid w:val="009213A0"/>
    <w:rsid w:val="009250E1"/>
    <w:rsid w:val="009259D8"/>
    <w:rsid w:val="00926E02"/>
    <w:rsid w:val="00933C01"/>
    <w:rsid w:val="00935235"/>
    <w:rsid w:val="00935F8B"/>
    <w:rsid w:val="00936433"/>
    <w:rsid w:val="00941127"/>
    <w:rsid w:val="0094197E"/>
    <w:rsid w:val="009454F8"/>
    <w:rsid w:val="009458FE"/>
    <w:rsid w:val="00953BF6"/>
    <w:rsid w:val="00956B57"/>
    <w:rsid w:val="00957079"/>
    <w:rsid w:val="00964C08"/>
    <w:rsid w:val="009714EE"/>
    <w:rsid w:val="00972AF6"/>
    <w:rsid w:val="00975AF3"/>
    <w:rsid w:val="00982B3F"/>
    <w:rsid w:val="00982FF7"/>
    <w:rsid w:val="009850ED"/>
    <w:rsid w:val="0098650A"/>
    <w:rsid w:val="009A41D1"/>
    <w:rsid w:val="009A51B0"/>
    <w:rsid w:val="009A54D1"/>
    <w:rsid w:val="009A599C"/>
    <w:rsid w:val="009A62AE"/>
    <w:rsid w:val="009B1F36"/>
    <w:rsid w:val="009B3DAD"/>
    <w:rsid w:val="009C3F58"/>
    <w:rsid w:val="009D240A"/>
    <w:rsid w:val="009D32CA"/>
    <w:rsid w:val="009E11BA"/>
    <w:rsid w:val="009E5AAF"/>
    <w:rsid w:val="009F2A4D"/>
    <w:rsid w:val="009F4505"/>
    <w:rsid w:val="00A01466"/>
    <w:rsid w:val="00A06624"/>
    <w:rsid w:val="00A0737D"/>
    <w:rsid w:val="00A15D8E"/>
    <w:rsid w:val="00A16B4D"/>
    <w:rsid w:val="00A211A1"/>
    <w:rsid w:val="00A230CE"/>
    <w:rsid w:val="00A2621F"/>
    <w:rsid w:val="00A42532"/>
    <w:rsid w:val="00A434F9"/>
    <w:rsid w:val="00A44B14"/>
    <w:rsid w:val="00A50012"/>
    <w:rsid w:val="00A57700"/>
    <w:rsid w:val="00A62103"/>
    <w:rsid w:val="00A70E22"/>
    <w:rsid w:val="00A731DF"/>
    <w:rsid w:val="00A748DD"/>
    <w:rsid w:val="00A80314"/>
    <w:rsid w:val="00A81F41"/>
    <w:rsid w:val="00A9008F"/>
    <w:rsid w:val="00A94057"/>
    <w:rsid w:val="00A953E8"/>
    <w:rsid w:val="00A96683"/>
    <w:rsid w:val="00A96F08"/>
    <w:rsid w:val="00AA08D3"/>
    <w:rsid w:val="00AA22B9"/>
    <w:rsid w:val="00AA4961"/>
    <w:rsid w:val="00AA574B"/>
    <w:rsid w:val="00AA590D"/>
    <w:rsid w:val="00AA7DA0"/>
    <w:rsid w:val="00AB3421"/>
    <w:rsid w:val="00AB78C9"/>
    <w:rsid w:val="00AC2A13"/>
    <w:rsid w:val="00AC6717"/>
    <w:rsid w:val="00AD095E"/>
    <w:rsid w:val="00AD29FB"/>
    <w:rsid w:val="00AE2B32"/>
    <w:rsid w:val="00AE683F"/>
    <w:rsid w:val="00AF1CFA"/>
    <w:rsid w:val="00AF29AE"/>
    <w:rsid w:val="00AF4DA3"/>
    <w:rsid w:val="00AF58DE"/>
    <w:rsid w:val="00B02387"/>
    <w:rsid w:val="00B034FB"/>
    <w:rsid w:val="00B06570"/>
    <w:rsid w:val="00B14B84"/>
    <w:rsid w:val="00B15145"/>
    <w:rsid w:val="00B252B9"/>
    <w:rsid w:val="00B25673"/>
    <w:rsid w:val="00B26347"/>
    <w:rsid w:val="00B27EE6"/>
    <w:rsid w:val="00B31F98"/>
    <w:rsid w:val="00B32CCE"/>
    <w:rsid w:val="00B358FE"/>
    <w:rsid w:val="00B40A62"/>
    <w:rsid w:val="00B40DBD"/>
    <w:rsid w:val="00B4196C"/>
    <w:rsid w:val="00B61579"/>
    <w:rsid w:val="00B629DC"/>
    <w:rsid w:val="00B62C6B"/>
    <w:rsid w:val="00B63633"/>
    <w:rsid w:val="00B66790"/>
    <w:rsid w:val="00B6762A"/>
    <w:rsid w:val="00B829D9"/>
    <w:rsid w:val="00B82ADE"/>
    <w:rsid w:val="00B83D0F"/>
    <w:rsid w:val="00B86C0E"/>
    <w:rsid w:val="00BA182E"/>
    <w:rsid w:val="00BB09A1"/>
    <w:rsid w:val="00BB2E9C"/>
    <w:rsid w:val="00BC0BBE"/>
    <w:rsid w:val="00BC2F29"/>
    <w:rsid w:val="00BC4B0E"/>
    <w:rsid w:val="00BC6524"/>
    <w:rsid w:val="00BC7006"/>
    <w:rsid w:val="00BC7503"/>
    <w:rsid w:val="00BD2319"/>
    <w:rsid w:val="00BD2F4E"/>
    <w:rsid w:val="00BD3C89"/>
    <w:rsid w:val="00BD567F"/>
    <w:rsid w:val="00BE04B6"/>
    <w:rsid w:val="00BE3C40"/>
    <w:rsid w:val="00BF10ED"/>
    <w:rsid w:val="00BF1991"/>
    <w:rsid w:val="00C02B57"/>
    <w:rsid w:val="00C0772E"/>
    <w:rsid w:val="00C07CDF"/>
    <w:rsid w:val="00C1365A"/>
    <w:rsid w:val="00C13DC1"/>
    <w:rsid w:val="00C14215"/>
    <w:rsid w:val="00C15952"/>
    <w:rsid w:val="00C16A88"/>
    <w:rsid w:val="00C17803"/>
    <w:rsid w:val="00C209A1"/>
    <w:rsid w:val="00C21BBC"/>
    <w:rsid w:val="00C22771"/>
    <w:rsid w:val="00C23648"/>
    <w:rsid w:val="00C26296"/>
    <w:rsid w:val="00C2641F"/>
    <w:rsid w:val="00C26E57"/>
    <w:rsid w:val="00C32FCE"/>
    <w:rsid w:val="00C36EF0"/>
    <w:rsid w:val="00C40EA0"/>
    <w:rsid w:val="00C410C6"/>
    <w:rsid w:val="00C42805"/>
    <w:rsid w:val="00C4433B"/>
    <w:rsid w:val="00C466B7"/>
    <w:rsid w:val="00C50211"/>
    <w:rsid w:val="00C50F41"/>
    <w:rsid w:val="00C564CD"/>
    <w:rsid w:val="00C60A08"/>
    <w:rsid w:val="00C63CD6"/>
    <w:rsid w:val="00C642DF"/>
    <w:rsid w:val="00C70779"/>
    <w:rsid w:val="00C70C34"/>
    <w:rsid w:val="00C71B31"/>
    <w:rsid w:val="00C72620"/>
    <w:rsid w:val="00C74EF2"/>
    <w:rsid w:val="00C76C11"/>
    <w:rsid w:val="00C77EE8"/>
    <w:rsid w:val="00C80EAF"/>
    <w:rsid w:val="00C82DE1"/>
    <w:rsid w:val="00C83B91"/>
    <w:rsid w:val="00C83D8D"/>
    <w:rsid w:val="00C91364"/>
    <w:rsid w:val="00C95660"/>
    <w:rsid w:val="00CA40B7"/>
    <w:rsid w:val="00CB2A09"/>
    <w:rsid w:val="00CB3EBA"/>
    <w:rsid w:val="00CB69C3"/>
    <w:rsid w:val="00CC086B"/>
    <w:rsid w:val="00CC2D00"/>
    <w:rsid w:val="00CC4A62"/>
    <w:rsid w:val="00CC53C6"/>
    <w:rsid w:val="00CC78C8"/>
    <w:rsid w:val="00CD6C4A"/>
    <w:rsid w:val="00CD70DB"/>
    <w:rsid w:val="00CE1D76"/>
    <w:rsid w:val="00CE3474"/>
    <w:rsid w:val="00CE697E"/>
    <w:rsid w:val="00CE78B9"/>
    <w:rsid w:val="00CF2B36"/>
    <w:rsid w:val="00CF3A66"/>
    <w:rsid w:val="00CF6AA0"/>
    <w:rsid w:val="00CF7E49"/>
    <w:rsid w:val="00D03075"/>
    <w:rsid w:val="00D15A5E"/>
    <w:rsid w:val="00D161B2"/>
    <w:rsid w:val="00D1715D"/>
    <w:rsid w:val="00D21580"/>
    <w:rsid w:val="00D21B44"/>
    <w:rsid w:val="00D21FA8"/>
    <w:rsid w:val="00D220DD"/>
    <w:rsid w:val="00D23EB1"/>
    <w:rsid w:val="00D243A7"/>
    <w:rsid w:val="00D27AC0"/>
    <w:rsid w:val="00D33205"/>
    <w:rsid w:val="00D43F0B"/>
    <w:rsid w:val="00D4591F"/>
    <w:rsid w:val="00D459A2"/>
    <w:rsid w:val="00D46F8E"/>
    <w:rsid w:val="00D558A5"/>
    <w:rsid w:val="00D6424A"/>
    <w:rsid w:val="00D6592D"/>
    <w:rsid w:val="00D65F91"/>
    <w:rsid w:val="00D746E6"/>
    <w:rsid w:val="00D76EEC"/>
    <w:rsid w:val="00D809DC"/>
    <w:rsid w:val="00D8532A"/>
    <w:rsid w:val="00D8580A"/>
    <w:rsid w:val="00D9160B"/>
    <w:rsid w:val="00D965B0"/>
    <w:rsid w:val="00D96A22"/>
    <w:rsid w:val="00DA30AE"/>
    <w:rsid w:val="00DA411C"/>
    <w:rsid w:val="00DA4C48"/>
    <w:rsid w:val="00DA7924"/>
    <w:rsid w:val="00DB076B"/>
    <w:rsid w:val="00DB2E68"/>
    <w:rsid w:val="00DB4485"/>
    <w:rsid w:val="00DB6EC8"/>
    <w:rsid w:val="00DC2EA5"/>
    <w:rsid w:val="00DC4694"/>
    <w:rsid w:val="00DC7CBB"/>
    <w:rsid w:val="00DD46CC"/>
    <w:rsid w:val="00DD578E"/>
    <w:rsid w:val="00DD62A0"/>
    <w:rsid w:val="00DE032F"/>
    <w:rsid w:val="00DE209A"/>
    <w:rsid w:val="00DE34A3"/>
    <w:rsid w:val="00DE38D0"/>
    <w:rsid w:val="00DE5FF4"/>
    <w:rsid w:val="00DE60AC"/>
    <w:rsid w:val="00DE6B00"/>
    <w:rsid w:val="00DE7A15"/>
    <w:rsid w:val="00DE7BEE"/>
    <w:rsid w:val="00DE7CC7"/>
    <w:rsid w:val="00DF2A02"/>
    <w:rsid w:val="00DF2AC3"/>
    <w:rsid w:val="00DF46AF"/>
    <w:rsid w:val="00DF536A"/>
    <w:rsid w:val="00E04DE5"/>
    <w:rsid w:val="00E05844"/>
    <w:rsid w:val="00E1194D"/>
    <w:rsid w:val="00E13415"/>
    <w:rsid w:val="00E15598"/>
    <w:rsid w:val="00E1575A"/>
    <w:rsid w:val="00E15D93"/>
    <w:rsid w:val="00E15EE1"/>
    <w:rsid w:val="00E203F1"/>
    <w:rsid w:val="00E21FFF"/>
    <w:rsid w:val="00E2225C"/>
    <w:rsid w:val="00E2386B"/>
    <w:rsid w:val="00E25F71"/>
    <w:rsid w:val="00E27394"/>
    <w:rsid w:val="00E31AEF"/>
    <w:rsid w:val="00E32DD1"/>
    <w:rsid w:val="00E43EFE"/>
    <w:rsid w:val="00E457A5"/>
    <w:rsid w:val="00E529B9"/>
    <w:rsid w:val="00E538A3"/>
    <w:rsid w:val="00E557DE"/>
    <w:rsid w:val="00E56B3B"/>
    <w:rsid w:val="00E57A5B"/>
    <w:rsid w:val="00E6025F"/>
    <w:rsid w:val="00E604AC"/>
    <w:rsid w:val="00E6497B"/>
    <w:rsid w:val="00E66852"/>
    <w:rsid w:val="00E776C2"/>
    <w:rsid w:val="00E779B3"/>
    <w:rsid w:val="00E77BCA"/>
    <w:rsid w:val="00E80A3F"/>
    <w:rsid w:val="00E87EFC"/>
    <w:rsid w:val="00E91329"/>
    <w:rsid w:val="00E95A44"/>
    <w:rsid w:val="00E961AB"/>
    <w:rsid w:val="00E96EB2"/>
    <w:rsid w:val="00E9720E"/>
    <w:rsid w:val="00EA1857"/>
    <w:rsid w:val="00EA1D3B"/>
    <w:rsid w:val="00EA248F"/>
    <w:rsid w:val="00EA35F9"/>
    <w:rsid w:val="00EA620B"/>
    <w:rsid w:val="00EB2ADA"/>
    <w:rsid w:val="00EB3AC0"/>
    <w:rsid w:val="00EB4E63"/>
    <w:rsid w:val="00EB7B3F"/>
    <w:rsid w:val="00EC1034"/>
    <w:rsid w:val="00EC2735"/>
    <w:rsid w:val="00ED14D9"/>
    <w:rsid w:val="00ED4C9B"/>
    <w:rsid w:val="00ED602D"/>
    <w:rsid w:val="00EE1611"/>
    <w:rsid w:val="00EE42B9"/>
    <w:rsid w:val="00EF0073"/>
    <w:rsid w:val="00EF2857"/>
    <w:rsid w:val="00F14599"/>
    <w:rsid w:val="00F2137F"/>
    <w:rsid w:val="00F23141"/>
    <w:rsid w:val="00F23FCB"/>
    <w:rsid w:val="00F24422"/>
    <w:rsid w:val="00F246C7"/>
    <w:rsid w:val="00F25770"/>
    <w:rsid w:val="00F260D1"/>
    <w:rsid w:val="00F2743C"/>
    <w:rsid w:val="00F32A1D"/>
    <w:rsid w:val="00F36263"/>
    <w:rsid w:val="00F374F3"/>
    <w:rsid w:val="00F42C3E"/>
    <w:rsid w:val="00F431A5"/>
    <w:rsid w:val="00F55BD0"/>
    <w:rsid w:val="00F56E66"/>
    <w:rsid w:val="00F62881"/>
    <w:rsid w:val="00F6645B"/>
    <w:rsid w:val="00F67DA8"/>
    <w:rsid w:val="00F73C0C"/>
    <w:rsid w:val="00F75247"/>
    <w:rsid w:val="00F773C2"/>
    <w:rsid w:val="00F81BCB"/>
    <w:rsid w:val="00F8633A"/>
    <w:rsid w:val="00F876C8"/>
    <w:rsid w:val="00F9271E"/>
    <w:rsid w:val="00FA3B80"/>
    <w:rsid w:val="00FA5BAD"/>
    <w:rsid w:val="00FA64A2"/>
    <w:rsid w:val="00FA7459"/>
    <w:rsid w:val="00FB24AE"/>
    <w:rsid w:val="00FB3634"/>
    <w:rsid w:val="00FB51AB"/>
    <w:rsid w:val="00FB5266"/>
    <w:rsid w:val="00FC2A6F"/>
    <w:rsid w:val="00FC3801"/>
    <w:rsid w:val="00FC4CF5"/>
    <w:rsid w:val="00FC60EE"/>
    <w:rsid w:val="00FC6DFF"/>
    <w:rsid w:val="00FD071C"/>
    <w:rsid w:val="00FD1792"/>
    <w:rsid w:val="00FD362E"/>
    <w:rsid w:val="00FD4202"/>
    <w:rsid w:val="00FD5F34"/>
    <w:rsid w:val="00FD6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7"/>
        <o:r id="V:Rule8" type="connector" idref="#_x0000_s1029"/>
        <o:r id="V:Rule9" type="connector" idref="#_x0000_s1026"/>
        <o:r id="V:Rule10" type="connector" idref="#_x0000_s1031"/>
        <o:r id="V:Rule11" type="connector" idref="#_x0000_s1030"/>
        <o:r id="V:Rule1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054A"/>
    <w:pPr>
      <w:ind w:left="720"/>
      <w:contextualSpacing/>
    </w:pPr>
  </w:style>
  <w:style w:type="paragraph" w:customStyle="1" w:styleId="ParagraphStyle">
    <w:name w:val="Paragraph Style"/>
    <w:rsid w:val="00AE68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No Spacing"/>
    <w:link w:val="a6"/>
    <w:uiPriority w:val="1"/>
    <w:qFormat/>
    <w:rsid w:val="00DB6EC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30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0E3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E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E2A6E"/>
  </w:style>
  <w:style w:type="paragraph" w:styleId="ab">
    <w:name w:val="footer"/>
    <w:basedOn w:val="a"/>
    <w:link w:val="ac"/>
    <w:uiPriority w:val="99"/>
    <w:unhideWhenUsed/>
    <w:rsid w:val="004E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E2A6E"/>
  </w:style>
  <w:style w:type="paragraph" w:customStyle="1" w:styleId="1">
    <w:name w:val="Стиль1"/>
    <w:basedOn w:val="ad"/>
    <w:uiPriority w:val="99"/>
    <w:semiHidden/>
    <w:qFormat/>
    <w:rsid w:val="00093683"/>
    <w:pPr>
      <w:spacing w:before="120" w:after="0" w:line="240" w:lineRule="auto"/>
      <w:contextualSpacing/>
      <w:jc w:val="center"/>
    </w:pPr>
    <w:rPr>
      <w:rFonts w:eastAsia="Times New Roman"/>
      <w:b/>
      <w:bCs/>
      <w:lang w:eastAsia="ru-RU"/>
    </w:rPr>
  </w:style>
  <w:style w:type="paragraph" w:customStyle="1" w:styleId="3">
    <w:name w:val="Стиль3"/>
    <w:basedOn w:val="a"/>
    <w:uiPriority w:val="99"/>
    <w:semiHidden/>
    <w:qFormat/>
    <w:rsid w:val="00093683"/>
    <w:pPr>
      <w:numPr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Абзац списка1"/>
    <w:basedOn w:val="a"/>
    <w:uiPriority w:val="99"/>
    <w:semiHidden/>
    <w:rsid w:val="00093683"/>
    <w:pPr>
      <w:ind w:left="720"/>
    </w:pPr>
    <w:rPr>
      <w:rFonts w:ascii="Calibri" w:eastAsia="Times New Roman" w:hAnsi="Calibri" w:cs="Times New Roman"/>
    </w:rPr>
  </w:style>
  <w:style w:type="character" w:customStyle="1" w:styleId="submenu-table">
    <w:name w:val="submenu-table"/>
    <w:basedOn w:val="a0"/>
    <w:rsid w:val="00093683"/>
  </w:style>
  <w:style w:type="character" w:customStyle="1" w:styleId="apple-converted-space">
    <w:name w:val="apple-converted-space"/>
    <w:basedOn w:val="a0"/>
    <w:rsid w:val="00093683"/>
  </w:style>
  <w:style w:type="paragraph" w:styleId="ad">
    <w:name w:val="Normal (Web)"/>
    <w:basedOn w:val="a"/>
    <w:uiPriority w:val="99"/>
    <w:unhideWhenUsed/>
    <w:rsid w:val="00093683"/>
    <w:rPr>
      <w:rFonts w:ascii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DA4C4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A4C48"/>
  </w:style>
  <w:style w:type="paragraph" w:customStyle="1" w:styleId="Default">
    <w:name w:val="Default"/>
    <w:rsid w:val="00DA4C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4E29F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29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4E29FD"/>
    <w:rPr>
      <w:rFonts w:cs="Times New Roman"/>
      <w:b/>
      <w:bCs/>
    </w:rPr>
  </w:style>
  <w:style w:type="paragraph" w:styleId="af">
    <w:name w:val="footnote text"/>
    <w:basedOn w:val="a"/>
    <w:link w:val="af0"/>
    <w:uiPriority w:val="99"/>
    <w:semiHidden/>
    <w:unhideWhenUsed/>
    <w:rsid w:val="00C74EF2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C74EF2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C74EF2"/>
    <w:rPr>
      <w:vertAlign w:val="superscript"/>
    </w:rPr>
  </w:style>
  <w:style w:type="paragraph" w:customStyle="1" w:styleId="c11">
    <w:name w:val="c11"/>
    <w:basedOn w:val="a"/>
    <w:rsid w:val="00083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0832C4"/>
  </w:style>
  <w:style w:type="paragraph" w:customStyle="1" w:styleId="c1">
    <w:name w:val="c1"/>
    <w:basedOn w:val="a"/>
    <w:rsid w:val="00083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832C4"/>
  </w:style>
  <w:style w:type="character" w:customStyle="1" w:styleId="c17">
    <w:name w:val="c17"/>
    <w:basedOn w:val="a0"/>
    <w:rsid w:val="003928A5"/>
  </w:style>
  <w:style w:type="character" w:customStyle="1" w:styleId="c4">
    <w:name w:val="c4"/>
    <w:basedOn w:val="a0"/>
    <w:rsid w:val="003928A5"/>
  </w:style>
  <w:style w:type="character" w:customStyle="1" w:styleId="a6">
    <w:name w:val="Без интервала Знак"/>
    <w:link w:val="a5"/>
    <w:uiPriority w:val="1"/>
    <w:rsid w:val="00FD4202"/>
    <w:rPr>
      <w:rFonts w:ascii="Calibri" w:eastAsia="Calibri" w:hAnsi="Calibri" w:cs="Times New Roman"/>
    </w:rPr>
  </w:style>
  <w:style w:type="character" w:customStyle="1" w:styleId="CharAttribute484">
    <w:name w:val="CharAttribute484"/>
    <w:uiPriority w:val="99"/>
    <w:rsid w:val="0053085B"/>
    <w:rPr>
      <w:rFonts w:ascii="Times New Roman" w:eastAsia="Times New Roman"/>
      <w:i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3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Layout" Target="diagrams/layout1.xml"/><Relationship Id="rId18" Type="http://schemas.openxmlformats.org/officeDocument/2006/relationships/image" Target="media/image3.jpeg"/><Relationship Id="rId26" Type="http://schemas.openxmlformats.org/officeDocument/2006/relationships/diagramLayout" Target="diagrams/layout3.xml"/><Relationship Id="rId39" Type="http://schemas.openxmlformats.org/officeDocument/2006/relationships/diagramColors" Target="diagrams/colors5.xml"/><Relationship Id="rId3" Type="http://schemas.openxmlformats.org/officeDocument/2006/relationships/styles" Target="styles.xml"/><Relationship Id="rId21" Type="http://schemas.openxmlformats.org/officeDocument/2006/relationships/diagramQuickStyle" Target="diagrams/quickStyle2.xml"/><Relationship Id="rId34" Type="http://schemas.openxmlformats.org/officeDocument/2006/relationships/diagramColors" Target="diagrams/colors4.xm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image" Target="media/image2.jpeg"/><Relationship Id="rId25" Type="http://schemas.openxmlformats.org/officeDocument/2006/relationships/diagramData" Target="diagrams/data3.xml"/><Relationship Id="rId33" Type="http://schemas.openxmlformats.org/officeDocument/2006/relationships/diagramQuickStyle" Target="diagrams/quickStyle4.xml"/><Relationship Id="rId38" Type="http://schemas.openxmlformats.org/officeDocument/2006/relationships/diagramQuickStyle" Target="diagrams/quickStyle5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diagramLayout" Target="diagrams/layout2.xml"/><Relationship Id="rId29" Type="http://schemas.microsoft.com/office/2007/relationships/diagramDrawing" Target="diagrams/drawing3.xml"/><Relationship Id="rId4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4.jpeg"/><Relationship Id="rId32" Type="http://schemas.openxmlformats.org/officeDocument/2006/relationships/diagramLayout" Target="diagrams/layout4.xml"/><Relationship Id="rId37" Type="http://schemas.openxmlformats.org/officeDocument/2006/relationships/diagramLayout" Target="diagrams/layout5.xml"/><Relationship Id="rId40" Type="http://schemas.microsoft.com/office/2007/relationships/diagramDrawing" Target="diagrams/drawing5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23" Type="http://schemas.microsoft.com/office/2007/relationships/diagramDrawing" Target="diagrams/drawing2.xml"/><Relationship Id="rId28" Type="http://schemas.openxmlformats.org/officeDocument/2006/relationships/diagramColors" Target="diagrams/colors3.xml"/><Relationship Id="rId36" Type="http://schemas.openxmlformats.org/officeDocument/2006/relationships/diagramData" Target="diagrams/data5.xml"/><Relationship Id="rId10" Type="http://schemas.openxmlformats.org/officeDocument/2006/relationships/footer" Target="footer1.xml"/><Relationship Id="rId19" Type="http://schemas.openxmlformats.org/officeDocument/2006/relationships/diagramData" Target="diagrams/data2.xml"/><Relationship Id="rId31" Type="http://schemas.openxmlformats.org/officeDocument/2006/relationships/diagramData" Target="diagrams/data4.xm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diagramQuickStyle" Target="diagrams/quickStyle1.xml"/><Relationship Id="rId22" Type="http://schemas.openxmlformats.org/officeDocument/2006/relationships/diagramColors" Target="diagrams/colors2.xml"/><Relationship Id="rId27" Type="http://schemas.openxmlformats.org/officeDocument/2006/relationships/diagramQuickStyle" Target="diagrams/quickStyle3.xml"/><Relationship Id="rId30" Type="http://schemas.openxmlformats.org/officeDocument/2006/relationships/hyperlink" Target="https://fgosreestr.ru" TargetMode="External"/><Relationship Id="rId35" Type="http://schemas.microsoft.com/office/2007/relationships/diagramDrawing" Target="diagrams/drawing4.xml"/><Relationship Id="rId43" Type="http://schemas.openxmlformats.org/officeDocument/2006/relationships/glossaryDocument" Target="glossary/document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DFA7B22-3C37-4D5C-9EA8-A0E050E30CDB}" type="doc">
      <dgm:prSet loTypeId="urn:microsoft.com/office/officeart/2005/8/layout/pyramid2" loCatId="list" qsTypeId="urn:microsoft.com/office/officeart/2005/8/quickstyle/simple1" qsCatId="simple" csTypeId="urn:microsoft.com/office/officeart/2005/8/colors/accent1_2" csCatId="accent1" phldr="1"/>
      <dgm:spPr/>
    </dgm:pt>
    <dgm:pt modelId="{72A64FB7-03D5-417A-AB47-B7590D2A2447}">
      <dgm:prSet phldrT="[Текст]" custT="1"/>
      <dgm:spPr/>
      <dgm:t>
        <a:bodyPr/>
        <a:lstStyle/>
        <a:p>
          <a:r>
            <a:rPr lang="ru-RU" sz="1400" b="1">
              <a:solidFill>
                <a:srgbClr val="FF0000"/>
              </a:solidFill>
            </a:rPr>
            <a:t>"В мире моего будущего"</a:t>
          </a:r>
        </a:p>
        <a:p>
          <a:r>
            <a:rPr lang="ru-RU" sz="1400" b="1">
              <a:solidFill>
                <a:srgbClr val="FF0000"/>
              </a:solidFill>
            </a:rPr>
            <a:t>10-11 класс, СОО</a:t>
          </a:r>
        </a:p>
      </dgm:t>
    </dgm:pt>
    <dgm:pt modelId="{5D7B2D6B-3024-4EA4-BC89-3003639B406D}" type="parTrans" cxnId="{EAB31FEB-50DC-42F8-916A-DDBB7E4E314B}">
      <dgm:prSet/>
      <dgm:spPr/>
      <dgm:t>
        <a:bodyPr/>
        <a:lstStyle/>
        <a:p>
          <a:endParaRPr lang="ru-RU"/>
        </a:p>
      </dgm:t>
    </dgm:pt>
    <dgm:pt modelId="{AAB3816F-14EF-434E-A0A8-CEB7E117E6CD}" type="sibTrans" cxnId="{EAB31FEB-50DC-42F8-916A-DDBB7E4E314B}">
      <dgm:prSet/>
      <dgm:spPr/>
      <dgm:t>
        <a:bodyPr/>
        <a:lstStyle/>
        <a:p>
          <a:endParaRPr lang="ru-RU"/>
        </a:p>
      </dgm:t>
    </dgm:pt>
    <dgm:pt modelId="{8E8C6B87-1EF3-4CFE-BC49-ADF585302054}">
      <dgm:prSet phldrT="[Текст]" custT="1"/>
      <dgm:spPr/>
      <dgm:t>
        <a:bodyPr/>
        <a:lstStyle/>
        <a:p>
          <a:r>
            <a:rPr lang="ru-RU" sz="1400" b="1">
              <a:solidFill>
                <a:srgbClr val="FF0000"/>
              </a:solidFill>
            </a:rPr>
            <a:t>"В содружестве с миром и людьми"</a:t>
          </a:r>
        </a:p>
        <a:p>
          <a:r>
            <a:rPr lang="ru-RU" sz="1400" b="1">
              <a:solidFill>
                <a:srgbClr val="FF0000"/>
              </a:solidFill>
            </a:rPr>
            <a:t>5-9 класс, ООО</a:t>
          </a:r>
        </a:p>
      </dgm:t>
    </dgm:pt>
    <dgm:pt modelId="{82B35FD7-C5DF-4195-92FD-4D3977E5EBFC}" type="parTrans" cxnId="{69C26003-DF7A-4E2A-8A5A-E329A7E05AC1}">
      <dgm:prSet/>
      <dgm:spPr/>
      <dgm:t>
        <a:bodyPr/>
        <a:lstStyle/>
        <a:p>
          <a:endParaRPr lang="ru-RU"/>
        </a:p>
      </dgm:t>
    </dgm:pt>
    <dgm:pt modelId="{A32649C2-A135-4D58-A9E2-E26E7D7ADAF1}" type="sibTrans" cxnId="{69C26003-DF7A-4E2A-8A5A-E329A7E05AC1}">
      <dgm:prSet/>
      <dgm:spPr/>
      <dgm:t>
        <a:bodyPr/>
        <a:lstStyle/>
        <a:p>
          <a:endParaRPr lang="ru-RU"/>
        </a:p>
      </dgm:t>
    </dgm:pt>
    <dgm:pt modelId="{571F20DB-E3B7-4959-A9E3-EDAD14F1DA39}">
      <dgm:prSet phldrT="[Текст]" custT="1"/>
      <dgm:spPr/>
      <dgm:t>
        <a:bodyPr/>
        <a:lstStyle/>
        <a:p>
          <a:r>
            <a:rPr lang="ru-RU" sz="1400" b="1">
              <a:solidFill>
                <a:srgbClr val="FF0000"/>
              </a:solidFill>
            </a:rPr>
            <a:t>"Я в мире и мир во мне"</a:t>
          </a:r>
        </a:p>
        <a:p>
          <a:r>
            <a:rPr lang="ru-RU" sz="1400" b="1">
              <a:solidFill>
                <a:srgbClr val="FF0000"/>
              </a:solidFill>
            </a:rPr>
            <a:t> 1-4 класс, НОО</a:t>
          </a:r>
        </a:p>
      </dgm:t>
    </dgm:pt>
    <dgm:pt modelId="{CEFC2792-8DBC-4DC2-BCD8-FD30282A40ED}" type="parTrans" cxnId="{AC0F49E4-C9AE-4FF1-87C5-6018B0C2182F}">
      <dgm:prSet/>
      <dgm:spPr/>
      <dgm:t>
        <a:bodyPr/>
        <a:lstStyle/>
        <a:p>
          <a:endParaRPr lang="ru-RU"/>
        </a:p>
      </dgm:t>
    </dgm:pt>
    <dgm:pt modelId="{EF97DE71-6F8B-408B-A531-06D25B6C0DF6}" type="sibTrans" cxnId="{AC0F49E4-C9AE-4FF1-87C5-6018B0C2182F}">
      <dgm:prSet/>
      <dgm:spPr/>
      <dgm:t>
        <a:bodyPr/>
        <a:lstStyle/>
        <a:p>
          <a:endParaRPr lang="ru-RU"/>
        </a:p>
      </dgm:t>
    </dgm:pt>
    <dgm:pt modelId="{738B18CC-4564-4FC3-917E-A91BD240831D}" type="pres">
      <dgm:prSet presAssocID="{4DFA7B22-3C37-4D5C-9EA8-A0E050E30CDB}" presName="compositeShape" presStyleCnt="0">
        <dgm:presLayoutVars>
          <dgm:dir/>
          <dgm:resizeHandles/>
        </dgm:presLayoutVars>
      </dgm:prSet>
      <dgm:spPr/>
    </dgm:pt>
    <dgm:pt modelId="{9060F2D2-32FB-46A1-A96F-77C89FCE2BAE}" type="pres">
      <dgm:prSet presAssocID="{4DFA7B22-3C37-4D5C-9EA8-A0E050E30CDB}" presName="pyramid" presStyleLbl="node1" presStyleIdx="0" presStyleCnt="1" custScaleX="171429"/>
      <dgm:spPr/>
    </dgm:pt>
    <dgm:pt modelId="{00C42390-04CC-431A-8860-2137EE7C3C2E}" type="pres">
      <dgm:prSet presAssocID="{4DFA7B22-3C37-4D5C-9EA8-A0E050E30CDB}" presName="theList" presStyleCnt="0"/>
      <dgm:spPr/>
    </dgm:pt>
    <dgm:pt modelId="{DB682573-FF1C-4BEC-A442-172E157191EC}" type="pres">
      <dgm:prSet presAssocID="{72A64FB7-03D5-417A-AB47-B7590D2A2447}" presName="aNode" presStyleLbl="fgAcc1" presStyleIdx="0" presStyleCnt="3" custScaleX="124836" custScaleY="112954" custLinFactNeighborX="271" custLinFactNeighborY="-7769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A6F4D46-D021-44AE-9E5B-8BB93F6759A5}" type="pres">
      <dgm:prSet presAssocID="{72A64FB7-03D5-417A-AB47-B7590D2A2447}" presName="aSpace" presStyleCnt="0"/>
      <dgm:spPr/>
    </dgm:pt>
    <dgm:pt modelId="{80F0CF20-55AF-44C1-8067-4978E81D5C5D}" type="pres">
      <dgm:prSet presAssocID="{8E8C6B87-1EF3-4CFE-BC49-ADF585302054}" presName="aNode" presStyleLbl="fgAcc1" presStyleIdx="1" presStyleCnt="3" custScaleX="170394" custScaleY="114221" custLinFactY="306" custLinFactNeighborX="0" custLinFactNeighborY="1000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A9B0F40-A447-4A62-AE18-47F7D6F5A83A}" type="pres">
      <dgm:prSet presAssocID="{8E8C6B87-1EF3-4CFE-BC49-ADF585302054}" presName="aSpace" presStyleCnt="0"/>
      <dgm:spPr/>
    </dgm:pt>
    <dgm:pt modelId="{68A2AD7C-046D-4397-AF7E-B5C4FE61A780}" type="pres">
      <dgm:prSet presAssocID="{571F20DB-E3B7-4959-A9E3-EDAD14F1DA39}" presName="aNode" presStyleLbl="fgAcc1" presStyleIdx="2" presStyleCnt="3" custScaleX="192324" custLinFactY="14206" custLinFactNeighborX="862" custLinFactNeighborY="1000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8FEDC73-C678-40F8-81AE-84AACEE22FE6}" type="pres">
      <dgm:prSet presAssocID="{571F20DB-E3B7-4959-A9E3-EDAD14F1DA39}" presName="aSpace" presStyleCnt="0"/>
      <dgm:spPr/>
    </dgm:pt>
  </dgm:ptLst>
  <dgm:cxnLst>
    <dgm:cxn modelId="{EAB31FEB-50DC-42F8-916A-DDBB7E4E314B}" srcId="{4DFA7B22-3C37-4D5C-9EA8-A0E050E30CDB}" destId="{72A64FB7-03D5-417A-AB47-B7590D2A2447}" srcOrd="0" destOrd="0" parTransId="{5D7B2D6B-3024-4EA4-BC89-3003639B406D}" sibTransId="{AAB3816F-14EF-434E-A0A8-CEB7E117E6CD}"/>
    <dgm:cxn modelId="{5C52CB51-9A55-4E3A-8B0D-87B7C56A4139}" type="presOf" srcId="{571F20DB-E3B7-4959-A9E3-EDAD14F1DA39}" destId="{68A2AD7C-046D-4397-AF7E-B5C4FE61A780}" srcOrd="0" destOrd="0" presId="urn:microsoft.com/office/officeart/2005/8/layout/pyramid2"/>
    <dgm:cxn modelId="{AC0F49E4-C9AE-4FF1-87C5-6018B0C2182F}" srcId="{4DFA7B22-3C37-4D5C-9EA8-A0E050E30CDB}" destId="{571F20DB-E3B7-4959-A9E3-EDAD14F1DA39}" srcOrd="2" destOrd="0" parTransId="{CEFC2792-8DBC-4DC2-BCD8-FD30282A40ED}" sibTransId="{EF97DE71-6F8B-408B-A531-06D25B6C0DF6}"/>
    <dgm:cxn modelId="{7CBF18F9-4B41-4CDD-B6D4-12B999B62D22}" type="presOf" srcId="{4DFA7B22-3C37-4D5C-9EA8-A0E050E30CDB}" destId="{738B18CC-4564-4FC3-917E-A91BD240831D}" srcOrd="0" destOrd="0" presId="urn:microsoft.com/office/officeart/2005/8/layout/pyramid2"/>
    <dgm:cxn modelId="{BC12F152-DEF6-4B08-AF97-9BDFE8BE3708}" type="presOf" srcId="{72A64FB7-03D5-417A-AB47-B7590D2A2447}" destId="{DB682573-FF1C-4BEC-A442-172E157191EC}" srcOrd="0" destOrd="0" presId="urn:microsoft.com/office/officeart/2005/8/layout/pyramid2"/>
    <dgm:cxn modelId="{69C26003-DF7A-4E2A-8A5A-E329A7E05AC1}" srcId="{4DFA7B22-3C37-4D5C-9EA8-A0E050E30CDB}" destId="{8E8C6B87-1EF3-4CFE-BC49-ADF585302054}" srcOrd="1" destOrd="0" parTransId="{82B35FD7-C5DF-4195-92FD-4D3977E5EBFC}" sibTransId="{A32649C2-A135-4D58-A9E2-E26E7D7ADAF1}"/>
    <dgm:cxn modelId="{3D177951-8980-4217-97BE-33949761C120}" type="presOf" srcId="{8E8C6B87-1EF3-4CFE-BC49-ADF585302054}" destId="{80F0CF20-55AF-44C1-8067-4978E81D5C5D}" srcOrd="0" destOrd="0" presId="urn:microsoft.com/office/officeart/2005/8/layout/pyramid2"/>
    <dgm:cxn modelId="{A45CA295-BBE8-41E3-82B8-1BDDBE04D1B5}" type="presParOf" srcId="{738B18CC-4564-4FC3-917E-A91BD240831D}" destId="{9060F2D2-32FB-46A1-A96F-77C89FCE2BAE}" srcOrd="0" destOrd="0" presId="urn:microsoft.com/office/officeart/2005/8/layout/pyramid2"/>
    <dgm:cxn modelId="{DE7DF2E5-5811-4F45-8862-B7E223186535}" type="presParOf" srcId="{738B18CC-4564-4FC3-917E-A91BD240831D}" destId="{00C42390-04CC-431A-8860-2137EE7C3C2E}" srcOrd="1" destOrd="0" presId="urn:microsoft.com/office/officeart/2005/8/layout/pyramid2"/>
    <dgm:cxn modelId="{730C5D00-8573-4FC4-9D23-A7697756EC21}" type="presParOf" srcId="{00C42390-04CC-431A-8860-2137EE7C3C2E}" destId="{DB682573-FF1C-4BEC-A442-172E157191EC}" srcOrd="0" destOrd="0" presId="urn:microsoft.com/office/officeart/2005/8/layout/pyramid2"/>
    <dgm:cxn modelId="{304DA639-4659-4C56-8596-71B41B1A5CBC}" type="presParOf" srcId="{00C42390-04CC-431A-8860-2137EE7C3C2E}" destId="{2A6F4D46-D021-44AE-9E5B-8BB93F6759A5}" srcOrd="1" destOrd="0" presId="urn:microsoft.com/office/officeart/2005/8/layout/pyramid2"/>
    <dgm:cxn modelId="{F42E16AC-8CC2-4583-B4ED-6B0DAFD533BA}" type="presParOf" srcId="{00C42390-04CC-431A-8860-2137EE7C3C2E}" destId="{80F0CF20-55AF-44C1-8067-4978E81D5C5D}" srcOrd="2" destOrd="0" presId="urn:microsoft.com/office/officeart/2005/8/layout/pyramid2"/>
    <dgm:cxn modelId="{9121ADF4-4001-4672-BEFC-55E5389763EE}" type="presParOf" srcId="{00C42390-04CC-431A-8860-2137EE7C3C2E}" destId="{5A9B0F40-A447-4A62-AE18-47F7D6F5A83A}" srcOrd="3" destOrd="0" presId="urn:microsoft.com/office/officeart/2005/8/layout/pyramid2"/>
    <dgm:cxn modelId="{83392D06-7777-408B-9A2A-A5A48CCEF6C2}" type="presParOf" srcId="{00C42390-04CC-431A-8860-2137EE7C3C2E}" destId="{68A2AD7C-046D-4397-AF7E-B5C4FE61A780}" srcOrd="4" destOrd="0" presId="urn:microsoft.com/office/officeart/2005/8/layout/pyramid2"/>
    <dgm:cxn modelId="{9E660BD2-F26D-411F-9E3F-820278EFD180}" type="presParOf" srcId="{00C42390-04CC-431A-8860-2137EE7C3C2E}" destId="{48FEDC73-C678-40F8-81AE-84AACEE22FE6}" srcOrd="5" destOrd="0" presId="urn:microsoft.com/office/officeart/2005/8/layout/pyramid2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DB18030-0C28-40AF-9237-E6DDFC43C940}" type="doc">
      <dgm:prSet loTypeId="urn:microsoft.com/office/officeart/2005/8/layout/cycle6" loCatId="cycle" qsTypeId="urn:microsoft.com/office/officeart/2005/8/quickstyle/3d2#1" qsCatId="3D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758417A7-7F0C-4769-BB8A-7AD2FC9E545D}">
      <dgm:prSet phldrT="[Текст]" custT="1"/>
      <dgm:spPr/>
      <dgm:t>
        <a:bodyPr/>
        <a:lstStyle/>
        <a:p>
          <a:pPr algn="ctr"/>
          <a:r>
            <a:rPr lang="ru-RU" sz="1000" b="0">
              <a:latin typeface="Times New Roman" pitchFamily="18" charset="0"/>
              <a:cs typeface="Times New Roman" pitchFamily="18" charset="0"/>
            </a:rPr>
            <a:t>педагог-организатор</a:t>
          </a:r>
        </a:p>
      </dgm:t>
    </dgm:pt>
    <dgm:pt modelId="{C08F22CD-9E43-440F-BFBA-7EB4998C9B4E}" type="parTrans" cxnId="{B2A6A962-EAA6-4551-885E-68188138F095}">
      <dgm:prSet/>
      <dgm:spPr/>
      <dgm:t>
        <a:bodyPr/>
        <a:lstStyle/>
        <a:p>
          <a:pPr algn="ctr"/>
          <a:endParaRPr lang="ru-RU"/>
        </a:p>
      </dgm:t>
    </dgm:pt>
    <dgm:pt modelId="{87F2164B-19D5-42B7-97EB-B7D236F9ED3D}" type="sibTrans" cxnId="{B2A6A962-EAA6-4551-885E-68188138F095}">
      <dgm:prSet/>
      <dgm:spPr/>
      <dgm:t>
        <a:bodyPr/>
        <a:lstStyle/>
        <a:p>
          <a:pPr algn="ctr"/>
          <a:endParaRPr lang="ru-RU"/>
        </a:p>
      </dgm:t>
    </dgm:pt>
    <dgm:pt modelId="{5C8AA467-0319-4112-AEB7-AD1605C2FBB4}">
      <dgm:prSet phldrT="[Текст]" custT="1"/>
      <dgm:spPr/>
      <dgm:t>
        <a:bodyPr/>
        <a:lstStyle/>
        <a:p>
          <a:pPr algn="ctr"/>
          <a:r>
            <a:rPr lang="ru-RU" sz="1000" b="0">
              <a:latin typeface="Times New Roman" pitchFamily="18" charset="0"/>
              <a:cs typeface="Times New Roman" pitchFamily="18" charset="0"/>
            </a:rPr>
            <a:t>учителя, работающие в классе</a:t>
          </a:r>
        </a:p>
      </dgm:t>
    </dgm:pt>
    <dgm:pt modelId="{F9601D11-B542-4EF4-90EB-5B02BE2D85B3}" type="parTrans" cxnId="{209C8727-8259-4D45-A9A9-16ABBE1FD579}">
      <dgm:prSet/>
      <dgm:spPr/>
      <dgm:t>
        <a:bodyPr/>
        <a:lstStyle/>
        <a:p>
          <a:pPr algn="ctr"/>
          <a:endParaRPr lang="ru-RU"/>
        </a:p>
      </dgm:t>
    </dgm:pt>
    <dgm:pt modelId="{949A9319-672E-42D7-B3C7-CE83C4490A24}" type="sibTrans" cxnId="{209C8727-8259-4D45-A9A9-16ABBE1FD579}">
      <dgm:prSet/>
      <dgm:spPr/>
      <dgm:t>
        <a:bodyPr/>
        <a:lstStyle/>
        <a:p>
          <a:pPr algn="ctr"/>
          <a:endParaRPr lang="ru-RU"/>
        </a:p>
      </dgm:t>
    </dgm:pt>
    <dgm:pt modelId="{1B87CCDD-0D94-4880-90DC-746D197959F3}">
      <dgm:prSet phldrT="[Текст]" custT="1"/>
      <dgm:spPr/>
      <dgm:t>
        <a:bodyPr/>
        <a:lstStyle/>
        <a:p>
          <a:pPr algn="ctr"/>
          <a:r>
            <a:rPr lang="ru-RU" sz="1000" b="0">
              <a:latin typeface="Times New Roman" pitchFamily="18" charset="0"/>
              <a:cs typeface="Times New Roman" pitchFamily="18" charset="0"/>
            </a:rPr>
            <a:t>библиотекари школы</a:t>
          </a:r>
        </a:p>
      </dgm:t>
    </dgm:pt>
    <dgm:pt modelId="{D98716AC-6D36-41E5-80C6-DB0865775651}" type="parTrans" cxnId="{0230C1CC-4E2E-4368-8BE6-0D36CECF668D}">
      <dgm:prSet/>
      <dgm:spPr/>
      <dgm:t>
        <a:bodyPr/>
        <a:lstStyle/>
        <a:p>
          <a:pPr algn="ctr"/>
          <a:endParaRPr lang="ru-RU"/>
        </a:p>
      </dgm:t>
    </dgm:pt>
    <dgm:pt modelId="{8F7B2DBB-2326-4CE0-8AEC-1223B318B4E8}" type="sibTrans" cxnId="{0230C1CC-4E2E-4368-8BE6-0D36CECF668D}">
      <dgm:prSet/>
      <dgm:spPr/>
      <dgm:t>
        <a:bodyPr/>
        <a:lstStyle/>
        <a:p>
          <a:pPr algn="ctr"/>
          <a:endParaRPr lang="ru-RU"/>
        </a:p>
      </dgm:t>
    </dgm:pt>
    <dgm:pt modelId="{BA89E582-2C16-4CED-8B95-62FA98B898D9}">
      <dgm:prSet phldrT="[Текст]" custT="1"/>
      <dgm:spPr/>
      <dgm:t>
        <a:bodyPr/>
        <a:lstStyle/>
        <a:p>
          <a:pPr algn="ctr"/>
          <a:r>
            <a:rPr lang="ru-RU" sz="1000" b="0">
              <a:latin typeface="Times New Roman" pitchFamily="18" charset="0"/>
              <a:cs typeface="Times New Roman" pitchFamily="18" charset="0"/>
            </a:rPr>
            <a:t>социальный педагог, </a:t>
          </a:r>
        </a:p>
        <a:p>
          <a:pPr algn="ctr"/>
          <a:r>
            <a:rPr lang="ru-RU" sz="1000" b="0">
              <a:latin typeface="Times New Roman" pitchFamily="18" charset="0"/>
              <a:cs typeface="Times New Roman" pitchFamily="18" charset="0"/>
            </a:rPr>
            <a:t>психолог</a:t>
          </a:r>
        </a:p>
      </dgm:t>
    </dgm:pt>
    <dgm:pt modelId="{239E9059-5832-4458-BD8E-958010D023DC}" type="parTrans" cxnId="{BC509F45-A821-429D-9164-3D7B9C5C99DD}">
      <dgm:prSet/>
      <dgm:spPr/>
      <dgm:t>
        <a:bodyPr/>
        <a:lstStyle/>
        <a:p>
          <a:pPr algn="ctr"/>
          <a:endParaRPr lang="ru-RU"/>
        </a:p>
      </dgm:t>
    </dgm:pt>
    <dgm:pt modelId="{BE24DAA4-122E-415A-8B59-85EBF957DC07}" type="sibTrans" cxnId="{BC509F45-A821-429D-9164-3D7B9C5C99DD}">
      <dgm:prSet/>
      <dgm:spPr/>
      <dgm:t>
        <a:bodyPr/>
        <a:lstStyle/>
        <a:p>
          <a:pPr algn="ctr"/>
          <a:endParaRPr lang="ru-RU"/>
        </a:p>
      </dgm:t>
    </dgm:pt>
    <dgm:pt modelId="{B7B64F9B-C38B-45C7-A236-B2FEC8EDBFAB}">
      <dgm:prSet phldrT="[Текст]" custT="1"/>
      <dgm:spPr/>
      <dgm:t>
        <a:bodyPr/>
        <a:lstStyle/>
        <a:p>
          <a:pPr algn="ctr"/>
          <a:r>
            <a:rPr lang="ru-RU" sz="1000" b="0">
              <a:latin typeface="Times New Roman" pitchFamily="18" charset="0"/>
              <a:cs typeface="Times New Roman" pitchFamily="18" charset="0"/>
            </a:rPr>
            <a:t>медицинский работник</a:t>
          </a:r>
        </a:p>
      </dgm:t>
    </dgm:pt>
    <dgm:pt modelId="{FF7D08E3-853D-4050-B46E-54C1F65F0DB2}" type="parTrans" cxnId="{C851CC7B-3576-4173-93ED-4F09BF5EC13C}">
      <dgm:prSet/>
      <dgm:spPr/>
      <dgm:t>
        <a:bodyPr/>
        <a:lstStyle/>
        <a:p>
          <a:pPr algn="ctr"/>
          <a:endParaRPr lang="ru-RU"/>
        </a:p>
      </dgm:t>
    </dgm:pt>
    <dgm:pt modelId="{F96826BE-89A8-414A-ABEF-9C012F58E1C9}" type="sibTrans" cxnId="{C851CC7B-3576-4173-93ED-4F09BF5EC13C}">
      <dgm:prSet/>
      <dgm:spPr/>
      <dgm:t>
        <a:bodyPr/>
        <a:lstStyle/>
        <a:p>
          <a:pPr algn="ctr"/>
          <a:endParaRPr lang="ru-RU"/>
        </a:p>
      </dgm:t>
    </dgm:pt>
    <dgm:pt modelId="{2CBB2A03-8F27-4466-9416-F4DC7CC5F481}">
      <dgm:prSet phldrT="[Текст]" custT="1"/>
      <dgm:spPr/>
      <dgm:t>
        <a:bodyPr/>
        <a:lstStyle/>
        <a:p>
          <a:r>
            <a:rPr lang="ru-RU" sz="1400" b="0">
              <a:latin typeface="Times New Roman" pitchFamily="18" charset="0"/>
              <a:cs typeface="Times New Roman" pitchFamily="18" charset="0"/>
            </a:rPr>
            <a:t>администрация школы</a:t>
          </a:r>
        </a:p>
      </dgm:t>
    </dgm:pt>
    <dgm:pt modelId="{206297A2-A0CE-4BAE-87BA-EB523F84D113}" type="parTrans" cxnId="{0411BB90-51CE-4E2D-9CFF-6EBBA857BAB9}">
      <dgm:prSet/>
      <dgm:spPr/>
      <dgm:t>
        <a:bodyPr/>
        <a:lstStyle/>
        <a:p>
          <a:endParaRPr lang="ru-RU"/>
        </a:p>
      </dgm:t>
    </dgm:pt>
    <dgm:pt modelId="{0680D942-33C6-4FA8-B002-1EA74A098DFD}" type="sibTrans" cxnId="{0411BB90-51CE-4E2D-9CFF-6EBBA857BAB9}">
      <dgm:prSet/>
      <dgm:spPr/>
      <dgm:t>
        <a:bodyPr/>
        <a:lstStyle/>
        <a:p>
          <a:endParaRPr lang="ru-RU"/>
        </a:p>
      </dgm:t>
    </dgm:pt>
    <dgm:pt modelId="{28272850-14FE-4E06-9880-D3A82593CC11}" type="pres">
      <dgm:prSet presAssocID="{4DB18030-0C28-40AF-9237-E6DDFC43C94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730137DE-B1EF-4C6C-A5C0-9583D43C96EB}" type="pres">
      <dgm:prSet presAssocID="{758417A7-7F0C-4769-BB8A-7AD2FC9E545D}" presName="node" presStyleLbl="node1" presStyleIdx="0" presStyleCnt="6" custScaleX="167540" custScaleY="12425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416B96C-67CA-43D8-B0FB-D85C59A25ECC}" type="pres">
      <dgm:prSet presAssocID="{758417A7-7F0C-4769-BB8A-7AD2FC9E545D}" presName="spNode" presStyleCnt="0"/>
      <dgm:spPr/>
    </dgm:pt>
    <dgm:pt modelId="{100C5CC7-2F69-4FC7-829F-AA7D005BE73C}" type="pres">
      <dgm:prSet presAssocID="{87F2164B-19D5-42B7-97EB-B7D236F9ED3D}" presName="sibTrans" presStyleLbl="sibTrans1D1" presStyleIdx="0" presStyleCnt="6"/>
      <dgm:spPr/>
      <dgm:t>
        <a:bodyPr/>
        <a:lstStyle/>
        <a:p>
          <a:endParaRPr lang="ru-RU"/>
        </a:p>
      </dgm:t>
    </dgm:pt>
    <dgm:pt modelId="{060BA216-7777-400F-87A2-851AA4193784}" type="pres">
      <dgm:prSet presAssocID="{5C8AA467-0319-4112-AEB7-AD1605C2FBB4}" presName="node" presStyleLbl="node1" presStyleIdx="1" presStyleCnt="6" custScaleX="195617" custScaleY="124753" custRadScaleRad="108579" custRadScaleInc="3389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911C1BC-2BBE-4DD1-BA6B-010CF121E6CD}" type="pres">
      <dgm:prSet presAssocID="{5C8AA467-0319-4112-AEB7-AD1605C2FBB4}" presName="spNode" presStyleCnt="0"/>
      <dgm:spPr/>
    </dgm:pt>
    <dgm:pt modelId="{8FB46E04-51A8-42DD-80DD-0009613939C2}" type="pres">
      <dgm:prSet presAssocID="{949A9319-672E-42D7-B3C7-CE83C4490A24}" presName="sibTrans" presStyleLbl="sibTrans1D1" presStyleIdx="1" presStyleCnt="6"/>
      <dgm:spPr/>
      <dgm:t>
        <a:bodyPr/>
        <a:lstStyle/>
        <a:p>
          <a:endParaRPr lang="ru-RU"/>
        </a:p>
      </dgm:t>
    </dgm:pt>
    <dgm:pt modelId="{0FFCB331-7B6B-408F-A007-631578633EA1}" type="pres">
      <dgm:prSet presAssocID="{1B87CCDD-0D94-4880-90DC-746D197959F3}" presName="node" presStyleLbl="node1" presStyleIdx="2" presStyleCnt="6" custScaleX="180483" custScaleY="130220" custRadScaleRad="109528" custRadScaleInc="-7477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A739D70-9102-4196-8EDB-84387745E265}" type="pres">
      <dgm:prSet presAssocID="{1B87CCDD-0D94-4880-90DC-746D197959F3}" presName="spNode" presStyleCnt="0"/>
      <dgm:spPr/>
    </dgm:pt>
    <dgm:pt modelId="{16C39E9D-7CFE-4176-B3E3-BA2E3C388165}" type="pres">
      <dgm:prSet presAssocID="{8F7B2DBB-2326-4CE0-8AEC-1223B318B4E8}" presName="sibTrans" presStyleLbl="sibTrans1D1" presStyleIdx="2" presStyleCnt="6"/>
      <dgm:spPr/>
      <dgm:t>
        <a:bodyPr/>
        <a:lstStyle/>
        <a:p>
          <a:endParaRPr lang="ru-RU"/>
        </a:p>
      </dgm:t>
    </dgm:pt>
    <dgm:pt modelId="{E60B2146-2E52-4013-A978-5704C10BCD46}" type="pres">
      <dgm:prSet presAssocID="{BA89E582-2C16-4CED-8B95-62FA98B898D9}" presName="node" presStyleLbl="node1" presStyleIdx="3" presStyleCnt="6" custScaleX="151395" custScaleY="125956" custRadScaleRad="88092" custRadScaleInc="1169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5072466-99EE-4F66-8211-E6CB8EC349BF}" type="pres">
      <dgm:prSet presAssocID="{BA89E582-2C16-4CED-8B95-62FA98B898D9}" presName="spNode" presStyleCnt="0"/>
      <dgm:spPr/>
    </dgm:pt>
    <dgm:pt modelId="{A6E55033-5FEF-41A0-9EBA-DABB964B9974}" type="pres">
      <dgm:prSet presAssocID="{BE24DAA4-122E-415A-8B59-85EBF957DC07}" presName="sibTrans" presStyleLbl="sibTrans1D1" presStyleIdx="3" presStyleCnt="6"/>
      <dgm:spPr/>
      <dgm:t>
        <a:bodyPr/>
        <a:lstStyle/>
        <a:p>
          <a:endParaRPr lang="ru-RU"/>
        </a:p>
      </dgm:t>
    </dgm:pt>
    <dgm:pt modelId="{E0A2E031-DD3E-44CF-9665-838888F25B7C}" type="pres">
      <dgm:prSet presAssocID="{B7B64F9B-C38B-45C7-A236-B2FEC8EDBFAB}" presName="node" presStyleLbl="node1" presStyleIdx="4" presStyleCnt="6" custScaleX="179548" custScaleY="137326" custRadScaleRad="102603" custRadScaleInc="6955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5A7EDDB-E15C-4A85-992F-389ABE92631E}" type="pres">
      <dgm:prSet presAssocID="{B7B64F9B-C38B-45C7-A236-B2FEC8EDBFAB}" presName="spNode" presStyleCnt="0"/>
      <dgm:spPr/>
    </dgm:pt>
    <dgm:pt modelId="{45E4F9D8-BE57-4EC8-951C-2C4C560367A2}" type="pres">
      <dgm:prSet presAssocID="{F96826BE-89A8-414A-ABEF-9C012F58E1C9}" presName="sibTrans" presStyleLbl="sibTrans1D1" presStyleIdx="4" presStyleCnt="6"/>
      <dgm:spPr/>
      <dgm:t>
        <a:bodyPr/>
        <a:lstStyle/>
        <a:p>
          <a:endParaRPr lang="ru-RU"/>
        </a:p>
      </dgm:t>
    </dgm:pt>
    <dgm:pt modelId="{EDE52696-4B99-4007-897B-ECBE18D1966D}" type="pres">
      <dgm:prSet presAssocID="{2CBB2A03-8F27-4466-9416-F4DC7CC5F481}" presName="node" presStyleLbl="node1" presStyleIdx="5" presStyleCnt="6" custScaleX="218115" custScaleY="126278" custRadScaleRad="112355" custRadScaleInc="-3469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A41C919-D0BC-4FBD-8436-7789E5D5E443}" type="pres">
      <dgm:prSet presAssocID="{2CBB2A03-8F27-4466-9416-F4DC7CC5F481}" presName="spNode" presStyleCnt="0"/>
      <dgm:spPr/>
    </dgm:pt>
    <dgm:pt modelId="{4FDA22E1-48DB-40C9-8AE3-E331A66BE88E}" type="pres">
      <dgm:prSet presAssocID="{0680D942-33C6-4FA8-B002-1EA74A098DFD}" presName="sibTrans" presStyleLbl="sibTrans1D1" presStyleIdx="5" presStyleCnt="6"/>
      <dgm:spPr/>
      <dgm:t>
        <a:bodyPr/>
        <a:lstStyle/>
        <a:p>
          <a:endParaRPr lang="ru-RU"/>
        </a:p>
      </dgm:t>
    </dgm:pt>
  </dgm:ptLst>
  <dgm:cxnLst>
    <dgm:cxn modelId="{0411BB90-51CE-4E2D-9CFF-6EBBA857BAB9}" srcId="{4DB18030-0C28-40AF-9237-E6DDFC43C940}" destId="{2CBB2A03-8F27-4466-9416-F4DC7CC5F481}" srcOrd="5" destOrd="0" parTransId="{206297A2-A0CE-4BAE-87BA-EB523F84D113}" sibTransId="{0680D942-33C6-4FA8-B002-1EA74A098DFD}"/>
    <dgm:cxn modelId="{D8C2DF11-02C2-4907-959B-D32C64A42744}" type="presOf" srcId="{4DB18030-0C28-40AF-9237-E6DDFC43C940}" destId="{28272850-14FE-4E06-9880-D3A82593CC11}" srcOrd="0" destOrd="0" presId="urn:microsoft.com/office/officeart/2005/8/layout/cycle6"/>
    <dgm:cxn modelId="{C851CC7B-3576-4173-93ED-4F09BF5EC13C}" srcId="{4DB18030-0C28-40AF-9237-E6DDFC43C940}" destId="{B7B64F9B-C38B-45C7-A236-B2FEC8EDBFAB}" srcOrd="4" destOrd="0" parTransId="{FF7D08E3-853D-4050-B46E-54C1F65F0DB2}" sibTransId="{F96826BE-89A8-414A-ABEF-9C012F58E1C9}"/>
    <dgm:cxn modelId="{80CCB1C1-9AA6-4F05-8B71-05AE18066993}" type="presOf" srcId="{8F7B2DBB-2326-4CE0-8AEC-1223B318B4E8}" destId="{16C39E9D-7CFE-4176-B3E3-BA2E3C388165}" srcOrd="0" destOrd="0" presId="urn:microsoft.com/office/officeart/2005/8/layout/cycle6"/>
    <dgm:cxn modelId="{378CABEF-EE6E-4713-B1DE-CEA229D54499}" type="presOf" srcId="{B7B64F9B-C38B-45C7-A236-B2FEC8EDBFAB}" destId="{E0A2E031-DD3E-44CF-9665-838888F25B7C}" srcOrd="0" destOrd="0" presId="urn:microsoft.com/office/officeart/2005/8/layout/cycle6"/>
    <dgm:cxn modelId="{A3D5FFFD-00A2-4680-8779-D5A621DC280C}" type="presOf" srcId="{758417A7-7F0C-4769-BB8A-7AD2FC9E545D}" destId="{730137DE-B1EF-4C6C-A5C0-9583D43C96EB}" srcOrd="0" destOrd="0" presId="urn:microsoft.com/office/officeart/2005/8/layout/cycle6"/>
    <dgm:cxn modelId="{459189B9-D724-40E4-A5E0-8C2BC2D0385E}" type="presOf" srcId="{87F2164B-19D5-42B7-97EB-B7D236F9ED3D}" destId="{100C5CC7-2F69-4FC7-829F-AA7D005BE73C}" srcOrd="0" destOrd="0" presId="urn:microsoft.com/office/officeart/2005/8/layout/cycle6"/>
    <dgm:cxn modelId="{13431B04-FA80-40C7-9B70-0D2D01E36834}" type="presOf" srcId="{0680D942-33C6-4FA8-B002-1EA74A098DFD}" destId="{4FDA22E1-48DB-40C9-8AE3-E331A66BE88E}" srcOrd="0" destOrd="0" presId="urn:microsoft.com/office/officeart/2005/8/layout/cycle6"/>
    <dgm:cxn modelId="{FC51EC5C-930D-477B-8E88-7213125EC70F}" type="presOf" srcId="{BE24DAA4-122E-415A-8B59-85EBF957DC07}" destId="{A6E55033-5FEF-41A0-9EBA-DABB964B9974}" srcOrd="0" destOrd="0" presId="urn:microsoft.com/office/officeart/2005/8/layout/cycle6"/>
    <dgm:cxn modelId="{B11C9033-44FA-4A8D-97C3-65133650B919}" type="presOf" srcId="{5C8AA467-0319-4112-AEB7-AD1605C2FBB4}" destId="{060BA216-7777-400F-87A2-851AA4193784}" srcOrd="0" destOrd="0" presId="urn:microsoft.com/office/officeart/2005/8/layout/cycle6"/>
    <dgm:cxn modelId="{CFC4E17D-3372-4C76-99EC-5346DBCB4E8F}" type="presOf" srcId="{BA89E582-2C16-4CED-8B95-62FA98B898D9}" destId="{E60B2146-2E52-4013-A978-5704C10BCD46}" srcOrd="0" destOrd="0" presId="urn:microsoft.com/office/officeart/2005/8/layout/cycle6"/>
    <dgm:cxn modelId="{91CB1178-F8F3-4666-885E-2D368ABAF506}" type="presOf" srcId="{949A9319-672E-42D7-B3C7-CE83C4490A24}" destId="{8FB46E04-51A8-42DD-80DD-0009613939C2}" srcOrd="0" destOrd="0" presId="urn:microsoft.com/office/officeart/2005/8/layout/cycle6"/>
    <dgm:cxn modelId="{1354A534-4F8E-4F4F-A8ED-DA1DA7AE4E8C}" type="presOf" srcId="{1B87CCDD-0D94-4880-90DC-746D197959F3}" destId="{0FFCB331-7B6B-408F-A007-631578633EA1}" srcOrd="0" destOrd="0" presId="urn:microsoft.com/office/officeart/2005/8/layout/cycle6"/>
    <dgm:cxn modelId="{0C2A6F42-63C6-4590-A2FC-56F9956F7620}" type="presOf" srcId="{F96826BE-89A8-414A-ABEF-9C012F58E1C9}" destId="{45E4F9D8-BE57-4EC8-951C-2C4C560367A2}" srcOrd="0" destOrd="0" presId="urn:microsoft.com/office/officeart/2005/8/layout/cycle6"/>
    <dgm:cxn modelId="{209C8727-8259-4D45-A9A9-16ABBE1FD579}" srcId="{4DB18030-0C28-40AF-9237-E6DDFC43C940}" destId="{5C8AA467-0319-4112-AEB7-AD1605C2FBB4}" srcOrd="1" destOrd="0" parTransId="{F9601D11-B542-4EF4-90EB-5B02BE2D85B3}" sibTransId="{949A9319-672E-42D7-B3C7-CE83C4490A24}"/>
    <dgm:cxn modelId="{0230C1CC-4E2E-4368-8BE6-0D36CECF668D}" srcId="{4DB18030-0C28-40AF-9237-E6DDFC43C940}" destId="{1B87CCDD-0D94-4880-90DC-746D197959F3}" srcOrd="2" destOrd="0" parTransId="{D98716AC-6D36-41E5-80C6-DB0865775651}" sibTransId="{8F7B2DBB-2326-4CE0-8AEC-1223B318B4E8}"/>
    <dgm:cxn modelId="{B2A6A962-EAA6-4551-885E-68188138F095}" srcId="{4DB18030-0C28-40AF-9237-E6DDFC43C940}" destId="{758417A7-7F0C-4769-BB8A-7AD2FC9E545D}" srcOrd="0" destOrd="0" parTransId="{C08F22CD-9E43-440F-BFBA-7EB4998C9B4E}" sibTransId="{87F2164B-19D5-42B7-97EB-B7D236F9ED3D}"/>
    <dgm:cxn modelId="{52DFA35E-7CDE-410C-A881-B51307357D0B}" type="presOf" srcId="{2CBB2A03-8F27-4466-9416-F4DC7CC5F481}" destId="{EDE52696-4B99-4007-897B-ECBE18D1966D}" srcOrd="0" destOrd="0" presId="urn:microsoft.com/office/officeart/2005/8/layout/cycle6"/>
    <dgm:cxn modelId="{BC509F45-A821-429D-9164-3D7B9C5C99DD}" srcId="{4DB18030-0C28-40AF-9237-E6DDFC43C940}" destId="{BA89E582-2C16-4CED-8B95-62FA98B898D9}" srcOrd="3" destOrd="0" parTransId="{239E9059-5832-4458-BD8E-958010D023DC}" sibTransId="{BE24DAA4-122E-415A-8B59-85EBF957DC07}"/>
    <dgm:cxn modelId="{C4AF5AB2-3AC1-4884-9E05-BF74090A575F}" type="presParOf" srcId="{28272850-14FE-4E06-9880-D3A82593CC11}" destId="{730137DE-B1EF-4C6C-A5C0-9583D43C96EB}" srcOrd="0" destOrd="0" presId="urn:microsoft.com/office/officeart/2005/8/layout/cycle6"/>
    <dgm:cxn modelId="{2058CBDB-728B-49A4-B86C-709F00E4FE11}" type="presParOf" srcId="{28272850-14FE-4E06-9880-D3A82593CC11}" destId="{2416B96C-67CA-43D8-B0FB-D85C59A25ECC}" srcOrd="1" destOrd="0" presId="urn:microsoft.com/office/officeart/2005/8/layout/cycle6"/>
    <dgm:cxn modelId="{75820C66-1917-4973-9779-FA56F85BFFAA}" type="presParOf" srcId="{28272850-14FE-4E06-9880-D3A82593CC11}" destId="{100C5CC7-2F69-4FC7-829F-AA7D005BE73C}" srcOrd="2" destOrd="0" presId="urn:microsoft.com/office/officeart/2005/8/layout/cycle6"/>
    <dgm:cxn modelId="{29BC3550-D7D8-4F13-BAFC-DF1CC8621336}" type="presParOf" srcId="{28272850-14FE-4E06-9880-D3A82593CC11}" destId="{060BA216-7777-400F-87A2-851AA4193784}" srcOrd="3" destOrd="0" presId="urn:microsoft.com/office/officeart/2005/8/layout/cycle6"/>
    <dgm:cxn modelId="{2ED89AD7-26AF-47DB-A76F-9FDF7C8FFE37}" type="presParOf" srcId="{28272850-14FE-4E06-9880-D3A82593CC11}" destId="{2911C1BC-2BBE-4DD1-BA6B-010CF121E6CD}" srcOrd="4" destOrd="0" presId="urn:microsoft.com/office/officeart/2005/8/layout/cycle6"/>
    <dgm:cxn modelId="{0C62D450-AC7E-4786-BF32-E4E8151C3B11}" type="presParOf" srcId="{28272850-14FE-4E06-9880-D3A82593CC11}" destId="{8FB46E04-51A8-42DD-80DD-0009613939C2}" srcOrd="5" destOrd="0" presId="urn:microsoft.com/office/officeart/2005/8/layout/cycle6"/>
    <dgm:cxn modelId="{F99E978D-0C56-4C45-8257-B751D9B0C818}" type="presParOf" srcId="{28272850-14FE-4E06-9880-D3A82593CC11}" destId="{0FFCB331-7B6B-408F-A007-631578633EA1}" srcOrd="6" destOrd="0" presId="urn:microsoft.com/office/officeart/2005/8/layout/cycle6"/>
    <dgm:cxn modelId="{167D4C1A-59BF-4E43-92B5-A1977EB8049B}" type="presParOf" srcId="{28272850-14FE-4E06-9880-D3A82593CC11}" destId="{AA739D70-9102-4196-8EDB-84387745E265}" srcOrd="7" destOrd="0" presId="urn:microsoft.com/office/officeart/2005/8/layout/cycle6"/>
    <dgm:cxn modelId="{474FACA5-B8C5-4F23-AF84-BE1C8048C060}" type="presParOf" srcId="{28272850-14FE-4E06-9880-D3A82593CC11}" destId="{16C39E9D-7CFE-4176-B3E3-BA2E3C388165}" srcOrd="8" destOrd="0" presId="urn:microsoft.com/office/officeart/2005/8/layout/cycle6"/>
    <dgm:cxn modelId="{6ABCB119-9744-4B6C-AB19-C6206D691DF7}" type="presParOf" srcId="{28272850-14FE-4E06-9880-D3A82593CC11}" destId="{E60B2146-2E52-4013-A978-5704C10BCD46}" srcOrd="9" destOrd="0" presId="urn:microsoft.com/office/officeart/2005/8/layout/cycle6"/>
    <dgm:cxn modelId="{CAD350F9-92F1-48D4-8792-24DBA96E6573}" type="presParOf" srcId="{28272850-14FE-4E06-9880-D3A82593CC11}" destId="{95072466-99EE-4F66-8211-E6CB8EC349BF}" srcOrd="10" destOrd="0" presId="urn:microsoft.com/office/officeart/2005/8/layout/cycle6"/>
    <dgm:cxn modelId="{F96FFE1E-17F6-4441-9D76-A318B0669986}" type="presParOf" srcId="{28272850-14FE-4E06-9880-D3A82593CC11}" destId="{A6E55033-5FEF-41A0-9EBA-DABB964B9974}" srcOrd="11" destOrd="0" presId="urn:microsoft.com/office/officeart/2005/8/layout/cycle6"/>
    <dgm:cxn modelId="{DD8937A5-8A61-4FAE-B401-AED916C192EA}" type="presParOf" srcId="{28272850-14FE-4E06-9880-D3A82593CC11}" destId="{E0A2E031-DD3E-44CF-9665-838888F25B7C}" srcOrd="12" destOrd="0" presId="urn:microsoft.com/office/officeart/2005/8/layout/cycle6"/>
    <dgm:cxn modelId="{A6CB3A6F-3F75-4219-867A-38BFA1A1760B}" type="presParOf" srcId="{28272850-14FE-4E06-9880-D3A82593CC11}" destId="{85A7EDDB-E15C-4A85-992F-389ABE92631E}" srcOrd="13" destOrd="0" presId="urn:microsoft.com/office/officeart/2005/8/layout/cycle6"/>
    <dgm:cxn modelId="{02900AB5-E976-48DF-9B2C-2B2EAF72F8A8}" type="presParOf" srcId="{28272850-14FE-4E06-9880-D3A82593CC11}" destId="{45E4F9D8-BE57-4EC8-951C-2C4C560367A2}" srcOrd="14" destOrd="0" presId="urn:microsoft.com/office/officeart/2005/8/layout/cycle6"/>
    <dgm:cxn modelId="{2B76BF38-4399-48A1-BBF6-0E049AB82B7A}" type="presParOf" srcId="{28272850-14FE-4E06-9880-D3A82593CC11}" destId="{EDE52696-4B99-4007-897B-ECBE18D1966D}" srcOrd="15" destOrd="0" presId="urn:microsoft.com/office/officeart/2005/8/layout/cycle6"/>
    <dgm:cxn modelId="{781C72D1-0CFD-44B2-8F5B-930EF1498A69}" type="presParOf" srcId="{28272850-14FE-4E06-9880-D3A82593CC11}" destId="{5A41C919-D0BC-4FBD-8436-7789E5D5E443}" srcOrd="16" destOrd="0" presId="urn:microsoft.com/office/officeart/2005/8/layout/cycle6"/>
    <dgm:cxn modelId="{1E7F237E-011B-4A7A-9430-9A698B04DA85}" type="presParOf" srcId="{28272850-14FE-4E06-9880-D3A82593CC11}" destId="{4FDA22E1-48DB-40C9-8AE3-E331A66BE88E}" srcOrd="17" destOrd="0" presId="urn:microsoft.com/office/officeart/2005/8/layout/cycle6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DB18030-0C28-40AF-9237-E6DDFC43C940}" type="doc">
      <dgm:prSet loTypeId="urn:microsoft.com/office/officeart/2005/8/layout/cycle6" loCatId="cycle" qsTypeId="urn:microsoft.com/office/officeart/2005/8/quickstyle/3d2#1" qsCatId="3D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758417A7-7F0C-4769-BB8A-7AD2FC9E545D}">
      <dgm:prSet phldrT="[Текст]" custT="1"/>
      <dgm:spPr/>
      <dgm:t>
        <a:bodyPr/>
        <a:lstStyle/>
        <a:p>
          <a:pPr algn="ctr"/>
          <a:r>
            <a:rPr lang="ru-RU" sz="1400" b="0">
              <a:latin typeface="Times New Roman" pitchFamily="18" charset="0"/>
              <a:cs typeface="Times New Roman" pitchFamily="18" charset="0"/>
            </a:rPr>
            <a:t>мой класс</a:t>
          </a:r>
        </a:p>
      </dgm:t>
    </dgm:pt>
    <dgm:pt modelId="{C08F22CD-9E43-440F-BFBA-7EB4998C9B4E}" type="parTrans" cxnId="{B2A6A962-EAA6-4551-885E-68188138F095}">
      <dgm:prSet/>
      <dgm:spPr/>
      <dgm:t>
        <a:bodyPr/>
        <a:lstStyle/>
        <a:p>
          <a:pPr algn="ctr"/>
          <a:endParaRPr lang="ru-RU"/>
        </a:p>
      </dgm:t>
    </dgm:pt>
    <dgm:pt modelId="{87F2164B-19D5-42B7-97EB-B7D236F9ED3D}" type="sibTrans" cxnId="{B2A6A962-EAA6-4551-885E-68188138F095}">
      <dgm:prSet/>
      <dgm:spPr/>
      <dgm:t>
        <a:bodyPr/>
        <a:lstStyle/>
        <a:p>
          <a:pPr algn="ctr"/>
          <a:endParaRPr lang="ru-RU"/>
        </a:p>
      </dgm:t>
    </dgm:pt>
    <dgm:pt modelId="{5C8AA467-0319-4112-AEB7-AD1605C2FBB4}">
      <dgm:prSet phldrT="[Текст]" custT="1"/>
      <dgm:spPr/>
      <dgm:t>
        <a:bodyPr/>
        <a:lstStyle/>
        <a:p>
          <a:pPr algn="ctr"/>
          <a:r>
            <a:rPr lang="ru-RU" sz="1400" b="0">
              <a:latin typeface="Times New Roman" pitchFamily="18" charset="0"/>
              <a:cs typeface="Times New Roman" pitchFamily="18" charset="0"/>
            </a:rPr>
            <a:t>друзья в моей параллели</a:t>
          </a:r>
        </a:p>
      </dgm:t>
    </dgm:pt>
    <dgm:pt modelId="{F9601D11-B542-4EF4-90EB-5B02BE2D85B3}" type="parTrans" cxnId="{209C8727-8259-4D45-A9A9-16ABBE1FD579}">
      <dgm:prSet/>
      <dgm:spPr/>
      <dgm:t>
        <a:bodyPr/>
        <a:lstStyle/>
        <a:p>
          <a:pPr algn="ctr"/>
          <a:endParaRPr lang="ru-RU"/>
        </a:p>
      </dgm:t>
    </dgm:pt>
    <dgm:pt modelId="{949A9319-672E-42D7-B3C7-CE83C4490A24}" type="sibTrans" cxnId="{209C8727-8259-4D45-A9A9-16ABBE1FD579}">
      <dgm:prSet/>
      <dgm:spPr/>
      <dgm:t>
        <a:bodyPr/>
        <a:lstStyle/>
        <a:p>
          <a:pPr algn="ctr"/>
          <a:endParaRPr lang="ru-RU"/>
        </a:p>
      </dgm:t>
    </dgm:pt>
    <dgm:pt modelId="{1B87CCDD-0D94-4880-90DC-746D197959F3}">
      <dgm:prSet phldrT="[Текст]" custT="1"/>
      <dgm:spPr/>
      <dgm:t>
        <a:bodyPr/>
        <a:lstStyle/>
        <a:p>
          <a:pPr algn="ctr"/>
          <a:r>
            <a:rPr lang="ru-RU" sz="1400" b="0">
              <a:latin typeface="Times New Roman" pitchFamily="18" charset="0"/>
              <a:cs typeface="Times New Roman" pitchFamily="18" charset="0"/>
            </a:rPr>
            <a:t>Совет обучающихся</a:t>
          </a:r>
        </a:p>
      </dgm:t>
    </dgm:pt>
    <dgm:pt modelId="{D98716AC-6D36-41E5-80C6-DB0865775651}" type="parTrans" cxnId="{0230C1CC-4E2E-4368-8BE6-0D36CECF668D}">
      <dgm:prSet/>
      <dgm:spPr/>
      <dgm:t>
        <a:bodyPr/>
        <a:lstStyle/>
        <a:p>
          <a:pPr algn="ctr"/>
          <a:endParaRPr lang="ru-RU"/>
        </a:p>
      </dgm:t>
    </dgm:pt>
    <dgm:pt modelId="{8F7B2DBB-2326-4CE0-8AEC-1223B318B4E8}" type="sibTrans" cxnId="{0230C1CC-4E2E-4368-8BE6-0D36CECF668D}">
      <dgm:prSet/>
      <dgm:spPr/>
      <dgm:t>
        <a:bodyPr/>
        <a:lstStyle/>
        <a:p>
          <a:pPr algn="ctr"/>
          <a:endParaRPr lang="ru-RU"/>
        </a:p>
      </dgm:t>
    </dgm:pt>
    <dgm:pt modelId="{BA89E582-2C16-4CED-8B95-62FA98B898D9}">
      <dgm:prSet phldrT="[Текст]" custT="1"/>
      <dgm:spPr/>
      <dgm:t>
        <a:bodyPr/>
        <a:lstStyle/>
        <a:p>
          <a:pPr algn="ctr"/>
          <a:r>
            <a:rPr lang="ru-RU" sz="1400" b="0">
              <a:latin typeface="Times New Roman" pitchFamily="18" charset="0"/>
              <a:cs typeface="Times New Roman" pitchFamily="18" charset="0"/>
            </a:rPr>
            <a:t>мой кружок, спортивная секция</a:t>
          </a:r>
        </a:p>
      </dgm:t>
    </dgm:pt>
    <dgm:pt modelId="{239E9059-5832-4458-BD8E-958010D023DC}" type="parTrans" cxnId="{BC509F45-A821-429D-9164-3D7B9C5C99DD}">
      <dgm:prSet/>
      <dgm:spPr/>
      <dgm:t>
        <a:bodyPr/>
        <a:lstStyle/>
        <a:p>
          <a:pPr algn="ctr"/>
          <a:endParaRPr lang="ru-RU"/>
        </a:p>
      </dgm:t>
    </dgm:pt>
    <dgm:pt modelId="{BE24DAA4-122E-415A-8B59-85EBF957DC07}" type="sibTrans" cxnId="{BC509F45-A821-429D-9164-3D7B9C5C99DD}">
      <dgm:prSet/>
      <dgm:spPr/>
      <dgm:t>
        <a:bodyPr/>
        <a:lstStyle/>
        <a:p>
          <a:pPr algn="ctr"/>
          <a:endParaRPr lang="ru-RU"/>
        </a:p>
      </dgm:t>
    </dgm:pt>
    <dgm:pt modelId="{B7B64F9B-C38B-45C7-A236-B2FEC8EDBFAB}">
      <dgm:prSet phldrT="[Текст]" custT="1"/>
      <dgm:spPr/>
      <dgm:t>
        <a:bodyPr/>
        <a:lstStyle/>
        <a:p>
          <a:pPr algn="ctr"/>
          <a:r>
            <a:rPr lang="ru-RU" sz="1400" b="0">
              <a:latin typeface="Times New Roman" pitchFamily="18" charset="0"/>
              <a:cs typeface="Times New Roman" pitchFamily="18" charset="0"/>
            </a:rPr>
            <a:t>клуб "КОТ</a:t>
          </a:r>
        </a:p>
      </dgm:t>
    </dgm:pt>
    <dgm:pt modelId="{FF7D08E3-853D-4050-B46E-54C1F65F0DB2}" type="parTrans" cxnId="{C851CC7B-3576-4173-93ED-4F09BF5EC13C}">
      <dgm:prSet/>
      <dgm:spPr/>
      <dgm:t>
        <a:bodyPr/>
        <a:lstStyle/>
        <a:p>
          <a:pPr algn="ctr"/>
          <a:endParaRPr lang="ru-RU"/>
        </a:p>
      </dgm:t>
    </dgm:pt>
    <dgm:pt modelId="{F96826BE-89A8-414A-ABEF-9C012F58E1C9}" type="sibTrans" cxnId="{C851CC7B-3576-4173-93ED-4F09BF5EC13C}">
      <dgm:prSet/>
      <dgm:spPr/>
      <dgm:t>
        <a:bodyPr/>
        <a:lstStyle/>
        <a:p>
          <a:pPr algn="ctr"/>
          <a:endParaRPr lang="ru-RU"/>
        </a:p>
      </dgm:t>
    </dgm:pt>
    <dgm:pt modelId="{2CBB2A03-8F27-4466-9416-F4DC7CC5F481}">
      <dgm:prSet phldrT="[Текст]" custT="1"/>
      <dgm:spPr/>
      <dgm:t>
        <a:bodyPr/>
        <a:lstStyle/>
        <a:p>
          <a:r>
            <a:rPr lang="ru-RU" sz="1400" b="0">
              <a:latin typeface="Times New Roman" pitchFamily="18" charset="0"/>
              <a:cs typeface="Times New Roman" pitchFamily="18" charset="0"/>
            </a:rPr>
            <a:t>ШСК "ЛиС"</a:t>
          </a:r>
        </a:p>
      </dgm:t>
    </dgm:pt>
    <dgm:pt modelId="{206297A2-A0CE-4BAE-87BA-EB523F84D113}" type="parTrans" cxnId="{0411BB90-51CE-4E2D-9CFF-6EBBA857BAB9}">
      <dgm:prSet/>
      <dgm:spPr/>
      <dgm:t>
        <a:bodyPr/>
        <a:lstStyle/>
        <a:p>
          <a:endParaRPr lang="ru-RU"/>
        </a:p>
      </dgm:t>
    </dgm:pt>
    <dgm:pt modelId="{0680D942-33C6-4FA8-B002-1EA74A098DFD}" type="sibTrans" cxnId="{0411BB90-51CE-4E2D-9CFF-6EBBA857BAB9}">
      <dgm:prSet/>
      <dgm:spPr/>
      <dgm:t>
        <a:bodyPr/>
        <a:lstStyle/>
        <a:p>
          <a:endParaRPr lang="ru-RU"/>
        </a:p>
      </dgm:t>
    </dgm:pt>
    <dgm:pt modelId="{28272850-14FE-4E06-9880-D3A82593CC11}" type="pres">
      <dgm:prSet presAssocID="{4DB18030-0C28-40AF-9237-E6DDFC43C94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730137DE-B1EF-4C6C-A5C0-9583D43C96EB}" type="pres">
      <dgm:prSet presAssocID="{758417A7-7F0C-4769-BB8A-7AD2FC9E545D}" presName="node" presStyleLbl="node1" presStyleIdx="0" presStyleCnt="6" custScaleX="167540" custScaleY="12425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416B96C-67CA-43D8-B0FB-D85C59A25ECC}" type="pres">
      <dgm:prSet presAssocID="{758417A7-7F0C-4769-BB8A-7AD2FC9E545D}" presName="spNode" presStyleCnt="0"/>
      <dgm:spPr/>
    </dgm:pt>
    <dgm:pt modelId="{100C5CC7-2F69-4FC7-829F-AA7D005BE73C}" type="pres">
      <dgm:prSet presAssocID="{87F2164B-19D5-42B7-97EB-B7D236F9ED3D}" presName="sibTrans" presStyleLbl="sibTrans1D1" presStyleIdx="0" presStyleCnt="6"/>
      <dgm:spPr/>
      <dgm:t>
        <a:bodyPr/>
        <a:lstStyle/>
        <a:p>
          <a:endParaRPr lang="ru-RU"/>
        </a:p>
      </dgm:t>
    </dgm:pt>
    <dgm:pt modelId="{060BA216-7777-400F-87A2-851AA4193784}" type="pres">
      <dgm:prSet presAssocID="{5C8AA467-0319-4112-AEB7-AD1605C2FBB4}" presName="node" presStyleLbl="node1" presStyleIdx="1" presStyleCnt="6" custScaleX="195617" custScaleY="124753" custRadScaleRad="122701" custRadScaleInc="5362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911C1BC-2BBE-4DD1-BA6B-010CF121E6CD}" type="pres">
      <dgm:prSet presAssocID="{5C8AA467-0319-4112-AEB7-AD1605C2FBB4}" presName="spNode" presStyleCnt="0"/>
      <dgm:spPr/>
    </dgm:pt>
    <dgm:pt modelId="{8FB46E04-51A8-42DD-80DD-0009613939C2}" type="pres">
      <dgm:prSet presAssocID="{949A9319-672E-42D7-B3C7-CE83C4490A24}" presName="sibTrans" presStyleLbl="sibTrans1D1" presStyleIdx="1" presStyleCnt="6"/>
      <dgm:spPr/>
      <dgm:t>
        <a:bodyPr/>
        <a:lstStyle/>
        <a:p>
          <a:endParaRPr lang="ru-RU"/>
        </a:p>
      </dgm:t>
    </dgm:pt>
    <dgm:pt modelId="{0FFCB331-7B6B-408F-A007-631578633EA1}" type="pres">
      <dgm:prSet presAssocID="{1B87CCDD-0D94-4880-90DC-746D197959F3}" presName="node" presStyleLbl="node1" presStyleIdx="2" presStyleCnt="6" custScaleX="180483" custScaleY="130220" custRadScaleRad="126580" custRadScaleInc="-8241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A739D70-9102-4196-8EDB-84387745E265}" type="pres">
      <dgm:prSet presAssocID="{1B87CCDD-0D94-4880-90DC-746D197959F3}" presName="spNode" presStyleCnt="0"/>
      <dgm:spPr/>
    </dgm:pt>
    <dgm:pt modelId="{16C39E9D-7CFE-4176-B3E3-BA2E3C388165}" type="pres">
      <dgm:prSet presAssocID="{8F7B2DBB-2326-4CE0-8AEC-1223B318B4E8}" presName="sibTrans" presStyleLbl="sibTrans1D1" presStyleIdx="2" presStyleCnt="6"/>
      <dgm:spPr/>
      <dgm:t>
        <a:bodyPr/>
        <a:lstStyle/>
        <a:p>
          <a:endParaRPr lang="ru-RU"/>
        </a:p>
      </dgm:t>
    </dgm:pt>
    <dgm:pt modelId="{E60B2146-2E52-4013-A978-5704C10BCD46}" type="pres">
      <dgm:prSet presAssocID="{BA89E582-2C16-4CED-8B95-62FA98B898D9}" presName="node" presStyleLbl="node1" presStyleIdx="3" presStyleCnt="6" custScaleX="183870" custScaleY="130403" custRadScaleRad="124923" custRadScaleInc="-3778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5072466-99EE-4F66-8211-E6CB8EC349BF}" type="pres">
      <dgm:prSet presAssocID="{BA89E582-2C16-4CED-8B95-62FA98B898D9}" presName="spNode" presStyleCnt="0"/>
      <dgm:spPr/>
    </dgm:pt>
    <dgm:pt modelId="{A6E55033-5FEF-41A0-9EBA-DABB964B9974}" type="pres">
      <dgm:prSet presAssocID="{BE24DAA4-122E-415A-8B59-85EBF957DC07}" presName="sibTrans" presStyleLbl="sibTrans1D1" presStyleIdx="3" presStyleCnt="6"/>
      <dgm:spPr/>
      <dgm:t>
        <a:bodyPr/>
        <a:lstStyle/>
        <a:p>
          <a:endParaRPr lang="ru-RU"/>
        </a:p>
      </dgm:t>
    </dgm:pt>
    <dgm:pt modelId="{E0A2E031-DD3E-44CF-9665-838888F25B7C}" type="pres">
      <dgm:prSet presAssocID="{B7B64F9B-C38B-45C7-A236-B2FEC8EDBFAB}" presName="node" presStyleLbl="node1" presStyleIdx="4" presStyleCnt="6" custScaleX="207329" custScaleY="139696" custRadScaleRad="123841" custRadScaleInc="5352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5A7EDDB-E15C-4A85-992F-389ABE92631E}" type="pres">
      <dgm:prSet presAssocID="{B7B64F9B-C38B-45C7-A236-B2FEC8EDBFAB}" presName="spNode" presStyleCnt="0"/>
      <dgm:spPr/>
    </dgm:pt>
    <dgm:pt modelId="{45E4F9D8-BE57-4EC8-951C-2C4C560367A2}" type="pres">
      <dgm:prSet presAssocID="{F96826BE-89A8-414A-ABEF-9C012F58E1C9}" presName="sibTrans" presStyleLbl="sibTrans1D1" presStyleIdx="4" presStyleCnt="6"/>
      <dgm:spPr/>
      <dgm:t>
        <a:bodyPr/>
        <a:lstStyle/>
        <a:p>
          <a:endParaRPr lang="ru-RU"/>
        </a:p>
      </dgm:t>
    </dgm:pt>
    <dgm:pt modelId="{EDE52696-4B99-4007-897B-ECBE18D1966D}" type="pres">
      <dgm:prSet presAssocID="{2CBB2A03-8F27-4466-9416-F4DC7CC5F481}" presName="node" presStyleLbl="node1" presStyleIdx="5" presStyleCnt="6" custScaleX="218115" custScaleY="126278" custRadScaleRad="112355" custRadScaleInc="-3469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A41C919-D0BC-4FBD-8436-7789E5D5E443}" type="pres">
      <dgm:prSet presAssocID="{2CBB2A03-8F27-4466-9416-F4DC7CC5F481}" presName="spNode" presStyleCnt="0"/>
      <dgm:spPr/>
    </dgm:pt>
    <dgm:pt modelId="{4FDA22E1-48DB-40C9-8AE3-E331A66BE88E}" type="pres">
      <dgm:prSet presAssocID="{0680D942-33C6-4FA8-B002-1EA74A098DFD}" presName="sibTrans" presStyleLbl="sibTrans1D1" presStyleIdx="5" presStyleCnt="6"/>
      <dgm:spPr/>
      <dgm:t>
        <a:bodyPr/>
        <a:lstStyle/>
        <a:p>
          <a:endParaRPr lang="ru-RU"/>
        </a:p>
      </dgm:t>
    </dgm:pt>
  </dgm:ptLst>
  <dgm:cxnLst>
    <dgm:cxn modelId="{17DF1FBB-30A2-4D96-A22F-15CE32904BE2}" type="presOf" srcId="{949A9319-672E-42D7-B3C7-CE83C4490A24}" destId="{8FB46E04-51A8-42DD-80DD-0009613939C2}" srcOrd="0" destOrd="0" presId="urn:microsoft.com/office/officeart/2005/8/layout/cycle6"/>
    <dgm:cxn modelId="{362F6196-1BC8-4884-815E-C9E1E4F14562}" type="presOf" srcId="{87F2164B-19D5-42B7-97EB-B7D236F9ED3D}" destId="{100C5CC7-2F69-4FC7-829F-AA7D005BE73C}" srcOrd="0" destOrd="0" presId="urn:microsoft.com/office/officeart/2005/8/layout/cycle6"/>
    <dgm:cxn modelId="{332C64E2-CB2E-4CB7-B171-41F98FEAE9EB}" type="presOf" srcId="{F96826BE-89A8-414A-ABEF-9C012F58E1C9}" destId="{45E4F9D8-BE57-4EC8-951C-2C4C560367A2}" srcOrd="0" destOrd="0" presId="urn:microsoft.com/office/officeart/2005/8/layout/cycle6"/>
    <dgm:cxn modelId="{0411BB90-51CE-4E2D-9CFF-6EBBA857BAB9}" srcId="{4DB18030-0C28-40AF-9237-E6DDFC43C940}" destId="{2CBB2A03-8F27-4466-9416-F4DC7CC5F481}" srcOrd="5" destOrd="0" parTransId="{206297A2-A0CE-4BAE-87BA-EB523F84D113}" sibTransId="{0680D942-33C6-4FA8-B002-1EA74A098DFD}"/>
    <dgm:cxn modelId="{5CAD7CD1-9BD6-4036-A0E6-FA101492F3B3}" type="presOf" srcId="{5C8AA467-0319-4112-AEB7-AD1605C2FBB4}" destId="{060BA216-7777-400F-87A2-851AA4193784}" srcOrd="0" destOrd="0" presId="urn:microsoft.com/office/officeart/2005/8/layout/cycle6"/>
    <dgm:cxn modelId="{A282A853-2399-4752-9732-62269960CCFF}" type="presOf" srcId="{B7B64F9B-C38B-45C7-A236-B2FEC8EDBFAB}" destId="{E0A2E031-DD3E-44CF-9665-838888F25B7C}" srcOrd="0" destOrd="0" presId="urn:microsoft.com/office/officeart/2005/8/layout/cycle6"/>
    <dgm:cxn modelId="{C851CC7B-3576-4173-93ED-4F09BF5EC13C}" srcId="{4DB18030-0C28-40AF-9237-E6DDFC43C940}" destId="{B7B64F9B-C38B-45C7-A236-B2FEC8EDBFAB}" srcOrd="4" destOrd="0" parTransId="{FF7D08E3-853D-4050-B46E-54C1F65F0DB2}" sibTransId="{F96826BE-89A8-414A-ABEF-9C012F58E1C9}"/>
    <dgm:cxn modelId="{CA2B16DA-96BB-4C4F-82DB-4FD27FB9A62A}" type="presOf" srcId="{1B87CCDD-0D94-4880-90DC-746D197959F3}" destId="{0FFCB331-7B6B-408F-A007-631578633EA1}" srcOrd="0" destOrd="0" presId="urn:microsoft.com/office/officeart/2005/8/layout/cycle6"/>
    <dgm:cxn modelId="{D5CE715D-D083-4818-BE77-07E85034CC61}" type="presOf" srcId="{758417A7-7F0C-4769-BB8A-7AD2FC9E545D}" destId="{730137DE-B1EF-4C6C-A5C0-9583D43C96EB}" srcOrd="0" destOrd="0" presId="urn:microsoft.com/office/officeart/2005/8/layout/cycle6"/>
    <dgm:cxn modelId="{C902FE80-8BA2-4D7D-BCAD-2A778F193282}" type="presOf" srcId="{BA89E582-2C16-4CED-8B95-62FA98B898D9}" destId="{E60B2146-2E52-4013-A978-5704C10BCD46}" srcOrd="0" destOrd="0" presId="urn:microsoft.com/office/officeart/2005/8/layout/cycle6"/>
    <dgm:cxn modelId="{FBEE6096-F5F8-4685-B10F-182D6688BC9A}" type="presOf" srcId="{4DB18030-0C28-40AF-9237-E6DDFC43C940}" destId="{28272850-14FE-4E06-9880-D3A82593CC11}" srcOrd="0" destOrd="0" presId="urn:microsoft.com/office/officeart/2005/8/layout/cycle6"/>
    <dgm:cxn modelId="{229BD586-7C10-446F-9AAF-AD7692CFBB90}" type="presOf" srcId="{BE24DAA4-122E-415A-8B59-85EBF957DC07}" destId="{A6E55033-5FEF-41A0-9EBA-DABB964B9974}" srcOrd="0" destOrd="0" presId="urn:microsoft.com/office/officeart/2005/8/layout/cycle6"/>
    <dgm:cxn modelId="{53CC6E78-F85C-4126-AAAE-32FB1B7DC46E}" type="presOf" srcId="{2CBB2A03-8F27-4466-9416-F4DC7CC5F481}" destId="{EDE52696-4B99-4007-897B-ECBE18D1966D}" srcOrd="0" destOrd="0" presId="urn:microsoft.com/office/officeart/2005/8/layout/cycle6"/>
    <dgm:cxn modelId="{209C8727-8259-4D45-A9A9-16ABBE1FD579}" srcId="{4DB18030-0C28-40AF-9237-E6DDFC43C940}" destId="{5C8AA467-0319-4112-AEB7-AD1605C2FBB4}" srcOrd="1" destOrd="0" parTransId="{F9601D11-B542-4EF4-90EB-5B02BE2D85B3}" sibTransId="{949A9319-672E-42D7-B3C7-CE83C4490A24}"/>
    <dgm:cxn modelId="{0230C1CC-4E2E-4368-8BE6-0D36CECF668D}" srcId="{4DB18030-0C28-40AF-9237-E6DDFC43C940}" destId="{1B87CCDD-0D94-4880-90DC-746D197959F3}" srcOrd="2" destOrd="0" parTransId="{D98716AC-6D36-41E5-80C6-DB0865775651}" sibTransId="{8F7B2DBB-2326-4CE0-8AEC-1223B318B4E8}"/>
    <dgm:cxn modelId="{7EB8BD4E-4C9C-4DA0-9FBE-796AFDDB4BE1}" type="presOf" srcId="{0680D942-33C6-4FA8-B002-1EA74A098DFD}" destId="{4FDA22E1-48DB-40C9-8AE3-E331A66BE88E}" srcOrd="0" destOrd="0" presId="urn:microsoft.com/office/officeart/2005/8/layout/cycle6"/>
    <dgm:cxn modelId="{BC509F45-A821-429D-9164-3D7B9C5C99DD}" srcId="{4DB18030-0C28-40AF-9237-E6DDFC43C940}" destId="{BA89E582-2C16-4CED-8B95-62FA98B898D9}" srcOrd="3" destOrd="0" parTransId="{239E9059-5832-4458-BD8E-958010D023DC}" sibTransId="{BE24DAA4-122E-415A-8B59-85EBF957DC07}"/>
    <dgm:cxn modelId="{365BBF0E-D3EF-412E-B13D-5F826F933FAC}" type="presOf" srcId="{8F7B2DBB-2326-4CE0-8AEC-1223B318B4E8}" destId="{16C39E9D-7CFE-4176-B3E3-BA2E3C388165}" srcOrd="0" destOrd="0" presId="urn:microsoft.com/office/officeart/2005/8/layout/cycle6"/>
    <dgm:cxn modelId="{B2A6A962-EAA6-4551-885E-68188138F095}" srcId="{4DB18030-0C28-40AF-9237-E6DDFC43C940}" destId="{758417A7-7F0C-4769-BB8A-7AD2FC9E545D}" srcOrd="0" destOrd="0" parTransId="{C08F22CD-9E43-440F-BFBA-7EB4998C9B4E}" sibTransId="{87F2164B-19D5-42B7-97EB-B7D236F9ED3D}"/>
    <dgm:cxn modelId="{F68653BD-C666-4A36-8ACA-0642D8CF9A6B}" type="presParOf" srcId="{28272850-14FE-4E06-9880-D3A82593CC11}" destId="{730137DE-B1EF-4C6C-A5C0-9583D43C96EB}" srcOrd="0" destOrd="0" presId="urn:microsoft.com/office/officeart/2005/8/layout/cycle6"/>
    <dgm:cxn modelId="{41F1574F-3297-4867-AEF1-F5CF8850B8C4}" type="presParOf" srcId="{28272850-14FE-4E06-9880-D3A82593CC11}" destId="{2416B96C-67CA-43D8-B0FB-D85C59A25ECC}" srcOrd="1" destOrd="0" presId="urn:microsoft.com/office/officeart/2005/8/layout/cycle6"/>
    <dgm:cxn modelId="{BBA3988A-57C0-446A-869A-7CA4ABB46941}" type="presParOf" srcId="{28272850-14FE-4E06-9880-D3A82593CC11}" destId="{100C5CC7-2F69-4FC7-829F-AA7D005BE73C}" srcOrd="2" destOrd="0" presId="urn:microsoft.com/office/officeart/2005/8/layout/cycle6"/>
    <dgm:cxn modelId="{12145F80-6552-4E53-8543-79727C758C39}" type="presParOf" srcId="{28272850-14FE-4E06-9880-D3A82593CC11}" destId="{060BA216-7777-400F-87A2-851AA4193784}" srcOrd="3" destOrd="0" presId="urn:microsoft.com/office/officeart/2005/8/layout/cycle6"/>
    <dgm:cxn modelId="{636134F5-F8D9-472C-B39F-0CE4FD355F69}" type="presParOf" srcId="{28272850-14FE-4E06-9880-D3A82593CC11}" destId="{2911C1BC-2BBE-4DD1-BA6B-010CF121E6CD}" srcOrd="4" destOrd="0" presId="urn:microsoft.com/office/officeart/2005/8/layout/cycle6"/>
    <dgm:cxn modelId="{1AF07A54-82FE-4E47-8540-26E1F6A9E461}" type="presParOf" srcId="{28272850-14FE-4E06-9880-D3A82593CC11}" destId="{8FB46E04-51A8-42DD-80DD-0009613939C2}" srcOrd="5" destOrd="0" presId="urn:microsoft.com/office/officeart/2005/8/layout/cycle6"/>
    <dgm:cxn modelId="{09D7413D-8195-423C-87FC-E17342381E34}" type="presParOf" srcId="{28272850-14FE-4E06-9880-D3A82593CC11}" destId="{0FFCB331-7B6B-408F-A007-631578633EA1}" srcOrd="6" destOrd="0" presId="urn:microsoft.com/office/officeart/2005/8/layout/cycle6"/>
    <dgm:cxn modelId="{6537D6EE-C326-4341-9ACB-A297E0388B9E}" type="presParOf" srcId="{28272850-14FE-4E06-9880-D3A82593CC11}" destId="{AA739D70-9102-4196-8EDB-84387745E265}" srcOrd="7" destOrd="0" presId="urn:microsoft.com/office/officeart/2005/8/layout/cycle6"/>
    <dgm:cxn modelId="{A884B39E-B03B-4284-BBCE-C00DDF6303A0}" type="presParOf" srcId="{28272850-14FE-4E06-9880-D3A82593CC11}" destId="{16C39E9D-7CFE-4176-B3E3-BA2E3C388165}" srcOrd="8" destOrd="0" presId="urn:microsoft.com/office/officeart/2005/8/layout/cycle6"/>
    <dgm:cxn modelId="{E4EAB85F-BAA8-4172-BCFB-683B9E174CDF}" type="presParOf" srcId="{28272850-14FE-4E06-9880-D3A82593CC11}" destId="{E60B2146-2E52-4013-A978-5704C10BCD46}" srcOrd="9" destOrd="0" presId="urn:microsoft.com/office/officeart/2005/8/layout/cycle6"/>
    <dgm:cxn modelId="{A4B52730-DF58-4755-8A4A-E5002E070407}" type="presParOf" srcId="{28272850-14FE-4E06-9880-D3A82593CC11}" destId="{95072466-99EE-4F66-8211-E6CB8EC349BF}" srcOrd="10" destOrd="0" presId="urn:microsoft.com/office/officeart/2005/8/layout/cycle6"/>
    <dgm:cxn modelId="{94D7E78E-D72C-4A26-B343-EDB4DADF9922}" type="presParOf" srcId="{28272850-14FE-4E06-9880-D3A82593CC11}" destId="{A6E55033-5FEF-41A0-9EBA-DABB964B9974}" srcOrd="11" destOrd="0" presId="urn:microsoft.com/office/officeart/2005/8/layout/cycle6"/>
    <dgm:cxn modelId="{2C2B1BE6-810A-44B0-A3F2-2C1796FBA85E}" type="presParOf" srcId="{28272850-14FE-4E06-9880-D3A82593CC11}" destId="{E0A2E031-DD3E-44CF-9665-838888F25B7C}" srcOrd="12" destOrd="0" presId="urn:microsoft.com/office/officeart/2005/8/layout/cycle6"/>
    <dgm:cxn modelId="{D44D6A39-F591-4CA7-A13E-E38131FB7D34}" type="presParOf" srcId="{28272850-14FE-4E06-9880-D3A82593CC11}" destId="{85A7EDDB-E15C-4A85-992F-389ABE92631E}" srcOrd="13" destOrd="0" presId="urn:microsoft.com/office/officeart/2005/8/layout/cycle6"/>
    <dgm:cxn modelId="{3BCF5150-2F08-4DC9-854E-2D0A1341C602}" type="presParOf" srcId="{28272850-14FE-4E06-9880-D3A82593CC11}" destId="{45E4F9D8-BE57-4EC8-951C-2C4C560367A2}" srcOrd="14" destOrd="0" presId="urn:microsoft.com/office/officeart/2005/8/layout/cycle6"/>
    <dgm:cxn modelId="{80471998-6B64-4BF9-B446-B3A9BF2BED1C}" type="presParOf" srcId="{28272850-14FE-4E06-9880-D3A82593CC11}" destId="{EDE52696-4B99-4007-897B-ECBE18D1966D}" srcOrd="15" destOrd="0" presId="urn:microsoft.com/office/officeart/2005/8/layout/cycle6"/>
    <dgm:cxn modelId="{D1B6166B-22DF-4024-90BC-F955D7ABDE66}" type="presParOf" srcId="{28272850-14FE-4E06-9880-D3A82593CC11}" destId="{5A41C919-D0BC-4FBD-8436-7789E5D5E443}" srcOrd="16" destOrd="0" presId="urn:microsoft.com/office/officeart/2005/8/layout/cycle6"/>
    <dgm:cxn modelId="{8D0D19C5-91F4-44FF-B656-A11DDD0D1A98}" type="presParOf" srcId="{28272850-14FE-4E06-9880-D3A82593CC11}" destId="{4FDA22E1-48DB-40C9-8AE3-E331A66BE88E}" srcOrd="17" destOrd="0" presId="urn:microsoft.com/office/officeart/2005/8/layout/cycle6"/>
  </dgm:cxnLst>
  <dgm:bg/>
  <dgm:whole/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00B5D87-4E2E-4AB1-BFAB-76B1797B9C6A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7879DA0A-56D6-4F7E-94C1-954DD95561A7}">
      <dgm:prSet phldrT="[Текст]" custT="1"/>
      <dgm:spPr/>
      <dgm:t>
        <a:bodyPr/>
        <a:lstStyle/>
        <a:p>
          <a:pPr algn="ctr"/>
          <a:r>
            <a:rPr lang="ru-RU" sz="1200" b="1" i="1">
              <a:solidFill>
                <a:srgbClr val="FFFF00"/>
              </a:solidFill>
            </a:rPr>
            <a:t>программа воспитания</a:t>
          </a:r>
        </a:p>
        <a:p>
          <a:pPr algn="ctr"/>
          <a:r>
            <a:rPr lang="ru-RU" sz="1200" b="1" i="1">
              <a:solidFill>
                <a:srgbClr val="FFFF00"/>
              </a:solidFill>
            </a:rPr>
            <a:t>"В содружестве с миром и людьми"</a:t>
          </a:r>
        </a:p>
      </dgm:t>
    </dgm:pt>
    <dgm:pt modelId="{3E026494-6329-4F81-98E8-493BB8DE2461}" type="parTrans" cxnId="{7A7B848C-ABB1-4240-9A5B-21EB2EDAAE66}">
      <dgm:prSet/>
      <dgm:spPr/>
      <dgm:t>
        <a:bodyPr/>
        <a:lstStyle/>
        <a:p>
          <a:pPr algn="ctr"/>
          <a:endParaRPr lang="ru-RU"/>
        </a:p>
      </dgm:t>
    </dgm:pt>
    <dgm:pt modelId="{E9875412-CF1C-4A53-BDF2-5E2247FDC5C3}" type="sibTrans" cxnId="{7A7B848C-ABB1-4240-9A5B-21EB2EDAAE66}">
      <dgm:prSet/>
      <dgm:spPr/>
      <dgm:t>
        <a:bodyPr/>
        <a:lstStyle/>
        <a:p>
          <a:pPr algn="ctr"/>
          <a:endParaRPr lang="ru-RU"/>
        </a:p>
      </dgm:t>
    </dgm:pt>
    <dgm:pt modelId="{A7148EF2-02B9-4A4A-8CBF-9A8508FF2FDD}">
      <dgm:prSet phldrT="[Текст]" custT="1"/>
      <dgm:spPr>
        <a:solidFill>
          <a:srgbClr val="FFFF00"/>
        </a:solidFill>
      </dgm:spPr>
      <dgm:t>
        <a:bodyPr/>
        <a:lstStyle/>
        <a:p>
          <a:pPr algn="ctr"/>
          <a:r>
            <a:rPr lang="ru-RU" sz="1100" b="1" i="1">
              <a:solidFill>
                <a:srgbClr val="002060"/>
              </a:solidFill>
            </a:rPr>
            <a:t>индивидуальность</a:t>
          </a:r>
          <a:endParaRPr lang="ru-RU" sz="1100" b="1">
            <a:solidFill>
              <a:srgbClr val="002060"/>
            </a:solidFill>
          </a:endParaRPr>
        </a:p>
      </dgm:t>
    </dgm:pt>
    <dgm:pt modelId="{21A24A43-746F-4C83-B767-5DE809498AF7}" type="parTrans" cxnId="{A62A6270-4756-405F-929B-747842CD25D8}">
      <dgm:prSet/>
      <dgm:spPr/>
      <dgm:t>
        <a:bodyPr/>
        <a:lstStyle/>
        <a:p>
          <a:pPr algn="ctr"/>
          <a:endParaRPr lang="ru-RU"/>
        </a:p>
      </dgm:t>
    </dgm:pt>
    <dgm:pt modelId="{6AB26A92-8A96-4794-873B-110ED5C45EEE}" type="sibTrans" cxnId="{A62A6270-4756-405F-929B-747842CD25D8}">
      <dgm:prSet/>
      <dgm:spPr/>
      <dgm:t>
        <a:bodyPr/>
        <a:lstStyle/>
        <a:p>
          <a:pPr algn="ctr"/>
          <a:endParaRPr lang="ru-RU"/>
        </a:p>
      </dgm:t>
    </dgm:pt>
    <dgm:pt modelId="{ECDBF861-5BAE-4E3F-8600-3C4F68D7D7DD}">
      <dgm:prSet custT="1"/>
      <dgm:spPr>
        <a:solidFill>
          <a:srgbClr val="92D050"/>
        </a:solidFill>
      </dgm:spPr>
      <dgm:t>
        <a:bodyPr/>
        <a:lstStyle/>
        <a:p>
          <a:pPr algn="ctr"/>
          <a:r>
            <a:rPr lang="ru-RU" sz="1200" b="1" i="1">
              <a:solidFill>
                <a:srgbClr val="002060"/>
              </a:solidFill>
            </a:rPr>
            <a:t>активность</a:t>
          </a:r>
        </a:p>
        <a:p>
          <a:pPr algn="ctr"/>
          <a:r>
            <a:rPr lang="ru-RU" sz="1200" b="1" i="1">
              <a:solidFill>
                <a:srgbClr val="002060"/>
              </a:solidFill>
            </a:rPr>
            <a:t>творчество</a:t>
          </a:r>
        </a:p>
      </dgm:t>
    </dgm:pt>
    <dgm:pt modelId="{F06DDFA4-44EA-4258-9C4D-76B938F172B2}" type="parTrans" cxnId="{873539D0-24E8-41F1-A612-832377A48BA6}">
      <dgm:prSet/>
      <dgm:spPr/>
      <dgm:t>
        <a:bodyPr/>
        <a:lstStyle/>
        <a:p>
          <a:pPr algn="ctr"/>
          <a:endParaRPr lang="ru-RU"/>
        </a:p>
      </dgm:t>
    </dgm:pt>
    <dgm:pt modelId="{ABFFB1EE-A87F-4769-8CA6-45C4AE88A958}" type="sibTrans" cxnId="{873539D0-24E8-41F1-A612-832377A48BA6}">
      <dgm:prSet/>
      <dgm:spPr/>
      <dgm:t>
        <a:bodyPr/>
        <a:lstStyle/>
        <a:p>
          <a:pPr algn="ctr"/>
          <a:endParaRPr lang="ru-RU"/>
        </a:p>
      </dgm:t>
    </dgm:pt>
    <dgm:pt modelId="{72FBC527-D408-44CB-86DC-BD087B12A4EF}">
      <dgm:prSet custT="1"/>
      <dgm:spPr>
        <a:solidFill>
          <a:srgbClr val="99EE32"/>
        </a:solidFill>
      </dgm:spPr>
      <dgm:t>
        <a:bodyPr/>
        <a:lstStyle/>
        <a:p>
          <a:pPr algn="ctr"/>
          <a:r>
            <a:rPr lang="ru-RU" sz="1200" b="1" i="1">
              <a:solidFill>
                <a:srgbClr val="002060"/>
              </a:solidFill>
            </a:rPr>
            <a:t>забота об </a:t>
          </a:r>
        </a:p>
        <a:p>
          <a:pPr algn="ctr"/>
          <a:r>
            <a:rPr lang="ru-RU" sz="1200" b="1" i="1">
              <a:solidFill>
                <a:srgbClr val="002060"/>
              </a:solidFill>
            </a:rPr>
            <a:t>окружающем мире</a:t>
          </a:r>
          <a:endParaRPr lang="ru-RU" sz="1200" b="1">
            <a:solidFill>
              <a:srgbClr val="002060"/>
            </a:solidFill>
          </a:endParaRPr>
        </a:p>
      </dgm:t>
    </dgm:pt>
    <dgm:pt modelId="{5A42F5C0-5968-467C-BA06-B8A054296E53}" type="parTrans" cxnId="{D29CAD5F-8EDF-4B08-B3E8-71F9760EA459}">
      <dgm:prSet/>
      <dgm:spPr/>
      <dgm:t>
        <a:bodyPr/>
        <a:lstStyle/>
        <a:p>
          <a:pPr algn="ctr"/>
          <a:endParaRPr lang="ru-RU"/>
        </a:p>
      </dgm:t>
    </dgm:pt>
    <dgm:pt modelId="{CEE0DFB9-2FD3-4264-B441-02CA0907A0A9}" type="sibTrans" cxnId="{D29CAD5F-8EDF-4B08-B3E8-71F9760EA459}">
      <dgm:prSet/>
      <dgm:spPr/>
      <dgm:t>
        <a:bodyPr/>
        <a:lstStyle/>
        <a:p>
          <a:pPr algn="ctr"/>
          <a:endParaRPr lang="ru-RU"/>
        </a:p>
      </dgm:t>
    </dgm:pt>
    <dgm:pt modelId="{786C1148-3408-494F-8183-4769DA3AE954}">
      <dgm:prSet/>
      <dgm:spPr>
        <a:solidFill>
          <a:srgbClr val="A12F8B"/>
        </a:solidFill>
      </dgm:spPr>
      <dgm:t>
        <a:bodyPr/>
        <a:lstStyle/>
        <a:p>
          <a:pPr algn="ctr"/>
          <a:r>
            <a:rPr lang="ru-RU" b="1" i="1">
              <a:solidFill>
                <a:srgbClr val="FFFF00"/>
              </a:solidFill>
            </a:rPr>
            <a:t>самостоятельность</a:t>
          </a:r>
          <a:endParaRPr lang="ru-RU" b="1">
            <a:solidFill>
              <a:srgbClr val="FFFF00"/>
            </a:solidFill>
          </a:endParaRPr>
        </a:p>
      </dgm:t>
    </dgm:pt>
    <dgm:pt modelId="{F943E627-6B06-4B4E-A746-9D41B52E1BC9}" type="parTrans" cxnId="{C39756D7-AF77-498F-BEED-63FB303CB342}">
      <dgm:prSet/>
      <dgm:spPr/>
      <dgm:t>
        <a:bodyPr/>
        <a:lstStyle/>
        <a:p>
          <a:pPr algn="ctr"/>
          <a:endParaRPr lang="ru-RU"/>
        </a:p>
      </dgm:t>
    </dgm:pt>
    <dgm:pt modelId="{D218CEB4-4448-4CA3-8F99-762FC657F20A}" type="sibTrans" cxnId="{C39756D7-AF77-498F-BEED-63FB303CB342}">
      <dgm:prSet/>
      <dgm:spPr/>
      <dgm:t>
        <a:bodyPr/>
        <a:lstStyle/>
        <a:p>
          <a:pPr algn="ctr"/>
          <a:endParaRPr lang="ru-RU"/>
        </a:p>
      </dgm:t>
    </dgm:pt>
    <dgm:pt modelId="{8FFA2582-1E02-4DAE-B312-3AD1D94C6B72}">
      <dgm:prSet/>
      <dgm:spPr>
        <a:solidFill>
          <a:schemeClr val="tx2">
            <a:lumMod val="40000"/>
            <a:lumOff val="60000"/>
          </a:schemeClr>
        </a:solidFill>
      </dgm:spPr>
      <dgm:t>
        <a:bodyPr/>
        <a:lstStyle/>
        <a:p>
          <a:pPr algn="ctr"/>
          <a:r>
            <a:rPr lang="ru-RU" b="1" i="1">
              <a:solidFill>
                <a:srgbClr val="002060"/>
              </a:solidFill>
            </a:rPr>
            <a:t>доброта</a:t>
          </a:r>
          <a:endParaRPr lang="ru-RU" b="1">
            <a:solidFill>
              <a:srgbClr val="002060"/>
            </a:solidFill>
          </a:endParaRPr>
        </a:p>
      </dgm:t>
    </dgm:pt>
    <dgm:pt modelId="{843AE5F5-BA42-433D-8787-10DBA10A409B}" type="parTrans" cxnId="{11298C73-DF31-4896-A386-35522072446C}">
      <dgm:prSet/>
      <dgm:spPr/>
      <dgm:t>
        <a:bodyPr/>
        <a:lstStyle/>
        <a:p>
          <a:pPr algn="ctr"/>
          <a:endParaRPr lang="ru-RU"/>
        </a:p>
      </dgm:t>
    </dgm:pt>
    <dgm:pt modelId="{A8631740-29BB-49B0-AF88-5C31B41B7292}" type="sibTrans" cxnId="{11298C73-DF31-4896-A386-35522072446C}">
      <dgm:prSet/>
      <dgm:spPr/>
      <dgm:t>
        <a:bodyPr/>
        <a:lstStyle/>
        <a:p>
          <a:pPr algn="ctr"/>
          <a:endParaRPr lang="ru-RU"/>
        </a:p>
      </dgm:t>
    </dgm:pt>
    <dgm:pt modelId="{C8FA78F0-147F-42DC-8298-B015419DEED8}">
      <dgm:prSet/>
      <dgm:spPr/>
      <dgm:t>
        <a:bodyPr/>
        <a:lstStyle/>
        <a:p>
          <a:pPr algn="ctr"/>
          <a:endParaRPr lang="ru-RU"/>
        </a:p>
      </dgm:t>
    </dgm:pt>
    <dgm:pt modelId="{745CEC2F-4629-4338-8051-39F5AB1D8055}" type="parTrans" cxnId="{A8AF78DC-A5B9-4237-9734-B617B9D15307}">
      <dgm:prSet/>
      <dgm:spPr/>
      <dgm:t>
        <a:bodyPr/>
        <a:lstStyle/>
        <a:p>
          <a:pPr algn="ctr"/>
          <a:endParaRPr lang="ru-RU"/>
        </a:p>
      </dgm:t>
    </dgm:pt>
    <dgm:pt modelId="{654A2BF2-571C-4976-AB83-C17F0A045EA0}" type="sibTrans" cxnId="{A8AF78DC-A5B9-4237-9734-B617B9D15307}">
      <dgm:prSet/>
      <dgm:spPr/>
      <dgm:t>
        <a:bodyPr/>
        <a:lstStyle/>
        <a:p>
          <a:pPr algn="ctr"/>
          <a:endParaRPr lang="ru-RU"/>
        </a:p>
      </dgm:t>
    </dgm:pt>
    <dgm:pt modelId="{19B5FFA4-0B5F-4ACE-81E2-942B6D810B1C}">
      <dgm:prSet/>
      <dgm:spPr/>
      <dgm:t>
        <a:bodyPr/>
        <a:lstStyle/>
        <a:p>
          <a:pPr algn="ctr"/>
          <a:endParaRPr lang="ru-RU"/>
        </a:p>
      </dgm:t>
    </dgm:pt>
    <dgm:pt modelId="{F9FE2244-10B2-4748-80E4-7379AC6BC4F6}" type="parTrans" cxnId="{13A45AA7-0D23-474D-83C7-F5A328AFCB01}">
      <dgm:prSet/>
      <dgm:spPr/>
      <dgm:t>
        <a:bodyPr/>
        <a:lstStyle/>
        <a:p>
          <a:pPr algn="ctr"/>
          <a:endParaRPr lang="ru-RU"/>
        </a:p>
      </dgm:t>
    </dgm:pt>
    <dgm:pt modelId="{BFE11218-8795-4EB8-88AB-48950517CECE}" type="sibTrans" cxnId="{13A45AA7-0D23-474D-83C7-F5A328AFCB01}">
      <dgm:prSet/>
      <dgm:spPr/>
      <dgm:t>
        <a:bodyPr/>
        <a:lstStyle/>
        <a:p>
          <a:pPr algn="ctr"/>
          <a:endParaRPr lang="ru-RU"/>
        </a:p>
      </dgm:t>
    </dgm:pt>
    <dgm:pt modelId="{FF6FF21D-F662-442F-A8C4-88255C55AF0C}">
      <dgm:prSet/>
      <dgm:spPr>
        <a:solidFill>
          <a:srgbClr val="C04C86"/>
        </a:solidFill>
      </dgm:spPr>
      <dgm:t>
        <a:bodyPr/>
        <a:lstStyle/>
        <a:p>
          <a:pPr algn="ctr"/>
          <a:r>
            <a:rPr lang="ru-RU" b="1" i="1">
              <a:solidFill>
                <a:srgbClr val="FFFF00"/>
              </a:solidFill>
            </a:rPr>
            <a:t>здоровье</a:t>
          </a:r>
          <a:endParaRPr lang="ru-RU" b="1">
            <a:solidFill>
              <a:srgbClr val="FFFF00"/>
            </a:solidFill>
          </a:endParaRPr>
        </a:p>
      </dgm:t>
    </dgm:pt>
    <dgm:pt modelId="{9A4F2A8F-0CB3-4537-83ED-43ACBAA7FF98}" type="parTrans" cxnId="{698137E3-40DE-49EC-9731-EED0E16A6AE4}">
      <dgm:prSet/>
      <dgm:spPr/>
      <dgm:t>
        <a:bodyPr/>
        <a:lstStyle/>
        <a:p>
          <a:pPr algn="ctr"/>
          <a:endParaRPr lang="ru-RU"/>
        </a:p>
      </dgm:t>
    </dgm:pt>
    <dgm:pt modelId="{3FDC0132-658E-4A81-A3AB-AC365301D3AA}" type="sibTrans" cxnId="{698137E3-40DE-49EC-9731-EED0E16A6AE4}">
      <dgm:prSet/>
      <dgm:spPr/>
      <dgm:t>
        <a:bodyPr/>
        <a:lstStyle/>
        <a:p>
          <a:pPr algn="ctr"/>
          <a:endParaRPr lang="ru-RU"/>
        </a:p>
      </dgm:t>
    </dgm:pt>
    <dgm:pt modelId="{73ACE19F-B12D-4A23-AA57-5568DCF5A7E0}">
      <dgm:prSet/>
      <dgm:spPr>
        <a:solidFill>
          <a:srgbClr val="EE681E"/>
        </a:solidFill>
      </dgm:spPr>
      <dgm:t>
        <a:bodyPr/>
        <a:lstStyle/>
        <a:p>
          <a:pPr algn="ctr"/>
          <a:r>
            <a:rPr lang="ru-RU" b="1" i="1">
              <a:solidFill>
                <a:srgbClr val="FFFF00"/>
              </a:solidFill>
            </a:rPr>
            <a:t>сплоченный коллектив</a:t>
          </a:r>
          <a:endParaRPr lang="ru-RU" b="1">
            <a:solidFill>
              <a:srgbClr val="FFFF00"/>
            </a:solidFill>
          </a:endParaRPr>
        </a:p>
      </dgm:t>
    </dgm:pt>
    <dgm:pt modelId="{1E12C678-553F-4629-8B52-C51323410CA5}" type="parTrans" cxnId="{C50DBC22-4F72-4EE8-9BB4-E1F3F8E56248}">
      <dgm:prSet/>
      <dgm:spPr/>
      <dgm:t>
        <a:bodyPr/>
        <a:lstStyle/>
        <a:p>
          <a:pPr algn="ctr"/>
          <a:endParaRPr lang="ru-RU"/>
        </a:p>
      </dgm:t>
    </dgm:pt>
    <dgm:pt modelId="{2D55DD13-7A6F-434D-A4FA-38C6E28F01CC}" type="sibTrans" cxnId="{C50DBC22-4F72-4EE8-9BB4-E1F3F8E56248}">
      <dgm:prSet/>
      <dgm:spPr/>
      <dgm:t>
        <a:bodyPr/>
        <a:lstStyle/>
        <a:p>
          <a:pPr algn="ctr"/>
          <a:endParaRPr lang="ru-RU"/>
        </a:p>
      </dgm:t>
    </dgm:pt>
    <dgm:pt modelId="{6DD2E49B-E407-4F07-A102-A3F59F96E1F5}" type="pres">
      <dgm:prSet presAssocID="{900B5D87-4E2E-4AB1-BFAB-76B1797B9C6A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32FFF89A-8CAE-4C5A-BAEA-E13136A3AB27}" type="pres">
      <dgm:prSet presAssocID="{7879DA0A-56D6-4F7E-94C1-954DD95561A7}" presName="centerShape" presStyleLbl="node0" presStyleIdx="0" presStyleCnt="1" custScaleX="191972" custScaleY="115662" custLinFactNeighborX="8990" custLinFactNeighborY="-1074"/>
      <dgm:spPr/>
      <dgm:t>
        <a:bodyPr/>
        <a:lstStyle/>
        <a:p>
          <a:endParaRPr lang="ru-RU"/>
        </a:p>
      </dgm:t>
    </dgm:pt>
    <dgm:pt modelId="{6968E935-8F47-481A-A2AE-7D31F3C90E22}" type="pres">
      <dgm:prSet presAssocID="{843AE5F5-BA42-433D-8787-10DBA10A409B}" presName="parTrans" presStyleLbl="sibTrans2D1" presStyleIdx="0" presStyleCnt="7"/>
      <dgm:spPr/>
      <dgm:t>
        <a:bodyPr/>
        <a:lstStyle/>
        <a:p>
          <a:endParaRPr lang="ru-RU"/>
        </a:p>
      </dgm:t>
    </dgm:pt>
    <dgm:pt modelId="{031892F6-4118-40D4-909F-BD2B1E5CC210}" type="pres">
      <dgm:prSet presAssocID="{843AE5F5-BA42-433D-8787-10DBA10A409B}" presName="connectorText" presStyleLbl="sibTrans2D1" presStyleIdx="0" presStyleCnt="7"/>
      <dgm:spPr/>
      <dgm:t>
        <a:bodyPr/>
        <a:lstStyle/>
        <a:p>
          <a:endParaRPr lang="ru-RU"/>
        </a:p>
      </dgm:t>
    </dgm:pt>
    <dgm:pt modelId="{611EE6FD-3435-41A5-98B4-EF47CF11EE0C}" type="pres">
      <dgm:prSet presAssocID="{8FFA2582-1E02-4DAE-B312-3AD1D94C6B72}" presName="node" presStyleLbl="node1" presStyleIdx="0" presStyleCnt="7" custScaleX="113926" custRadScaleRad="101379" custRadScaleInc="3481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FF934D6-B26D-4AA7-AC10-A18EA1F2E850}" type="pres">
      <dgm:prSet presAssocID="{F06DDFA4-44EA-4258-9C4D-76B938F172B2}" presName="parTrans" presStyleLbl="sibTrans2D1" presStyleIdx="1" presStyleCnt="7"/>
      <dgm:spPr/>
      <dgm:t>
        <a:bodyPr/>
        <a:lstStyle/>
        <a:p>
          <a:endParaRPr lang="ru-RU"/>
        </a:p>
      </dgm:t>
    </dgm:pt>
    <dgm:pt modelId="{C6B08A9E-7B51-4D57-88C9-CB018049533E}" type="pres">
      <dgm:prSet presAssocID="{F06DDFA4-44EA-4258-9C4D-76B938F172B2}" presName="connectorText" presStyleLbl="sibTrans2D1" presStyleIdx="1" presStyleCnt="7"/>
      <dgm:spPr/>
      <dgm:t>
        <a:bodyPr/>
        <a:lstStyle/>
        <a:p>
          <a:endParaRPr lang="ru-RU"/>
        </a:p>
      </dgm:t>
    </dgm:pt>
    <dgm:pt modelId="{F11D24CD-BF86-478A-9EFE-276CFADD1F01}" type="pres">
      <dgm:prSet presAssocID="{ECDBF861-5BAE-4E3F-8600-3C4F68D7D7DD}" presName="node" presStyleLbl="node1" presStyleIdx="1" presStyleCnt="7" custScaleX="113109" custRadScaleRad="152786" custRadScaleInc="894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5FFCC77-5927-4443-995C-50FEB3B9F6E5}" type="pres">
      <dgm:prSet presAssocID="{1E12C678-553F-4629-8B52-C51323410CA5}" presName="parTrans" presStyleLbl="sibTrans2D1" presStyleIdx="2" presStyleCnt="7"/>
      <dgm:spPr/>
      <dgm:t>
        <a:bodyPr/>
        <a:lstStyle/>
        <a:p>
          <a:endParaRPr lang="ru-RU"/>
        </a:p>
      </dgm:t>
    </dgm:pt>
    <dgm:pt modelId="{27772573-EF2A-447D-82E3-ED4B1CC21060}" type="pres">
      <dgm:prSet presAssocID="{1E12C678-553F-4629-8B52-C51323410CA5}" presName="connectorText" presStyleLbl="sibTrans2D1" presStyleIdx="2" presStyleCnt="7"/>
      <dgm:spPr/>
      <dgm:t>
        <a:bodyPr/>
        <a:lstStyle/>
        <a:p>
          <a:endParaRPr lang="ru-RU"/>
        </a:p>
      </dgm:t>
    </dgm:pt>
    <dgm:pt modelId="{777E9485-6DC3-407E-9C91-5803695F1FB0}" type="pres">
      <dgm:prSet presAssocID="{73ACE19F-B12D-4A23-AA57-5568DCF5A7E0}" presName="node" presStyleLbl="node1" presStyleIdx="2" presStyleCnt="7" custRadScaleRad="137737" custRadScaleInc="-4755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EDCC859-ED49-465A-A2C6-BB8548C25C44}" type="pres">
      <dgm:prSet presAssocID="{9A4F2A8F-0CB3-4537-83ED-43ACBAA7FF98}" presName="parTrans" presStyleLbl="sibTrans2D1" presStyleIdx="3" presStyleCnt="7"/>
      <dgm:spPr/>
      <dgm:t>
        <a:bodyPr/>
        <a:lstStyle/>
        <a:p>
          <a:endParaRPr lang="ru-RU"/>
        </a:p>
      </dgm:t>
    </dgm:pt>
    <dgm:pt modelId="{81109E20-C706-4433-B16D-FCB02D991CD8}" type="pres">
      <dgm:prSet presAssocID="{9A4F2A8F-0CB3-4537-83ED-43ACBAA7FF98}" presName="connectorText" presStyleLbl="sibTrans2D1" presStyleIdx="3" presStyleCnt="7"/>
      <dgm:spPr/>
      <dgm:t>
        <a:bodyPr/>
        <a:lstStyle/>
        <a:p>
          <a:endParaRPr lang="ru-RU"/>
        </a:p>
      </dgm:t>
    </dgm:pt>
    <dgm:pt modelId="{7302D9D1-56E0-4088-8ECD-7D4E85B553D9}" type="pres">
      <dgm:prSet presAssocID="{FF6FF21D-F662-442F-A8C4-88255C55AF0C}" presName="node" presStyleLbl="node1" presStyleIdx="3" presStyleCnt="7" custScaleX="124533" custRadScaleRad="143675" custRadScaleInc="-9703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DE5ED21-B514-4ED4-B2E6-7A923A4AE9D6}" type="pres">
      <dgm:prSet presAssocID="{5A42F5C0-5968-467C-BA06-B8A054296E53}" presName="parTrans" presStyleLbl="sibTrans2D1" presStyleIdx="4" presStyleCnt="7"/>
      <dgm:spPr/>
      <dgm:t>
        <a:bodyPr/>
        <a:lstStyle/>
        <a:p>
          <a:endParaRPr lang="ru-RU"/>
        </a:p>
      </dgm:t>
    </dgm:pt>
    <dgm:pt modelId="{325C6C2E-A0BF-4CE9-BF3B-A7A8A428BBA7}" type="pres">
      <dgm:prSet presAssocID="{5A42F5C0-5968-467C-BA06-B8A054296E53}" presName="connectorText" presStyleLbl="sibTrans2D1" presStyleIdx="4" presStyleCnt="7"/>
      <dgm:spPr/>
      <dgm:t>
        <a:bodyPr/>
        <a:lstStyle/>
        <a:p>
          <a:endParaRPr lang="ru-RU"/>
        </a:p>
      </dgm:t>
    </dgm:pt>
    <dgm:pt modelId="{CA1FDA0E-4F43-431B-9B79-F51B7F2C837A}" type="pres">
      <dgm:prSet presAssocID="{72FBC527-D408-44CB-86DC-BD087B12A4EF}" presName="node" presStyleLbl="node1" presStyleIdx="4" presStyleCnt="7" custScaleX="166818" custScaleY="79212" custRadScaleRad="129950" custRadScaleInc="5711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A8DBD93-2AF4-434D-AF21-326CE2B545CE}" type="pres">
      <dgm:prSet presAssocID="{F943E627-6B06-4B4E-A746-9D41B52E1BC9}" presName="parTrans" presStyleLbl="sibTrans2D1" presStyleIdx="5" presStyleCnt="7"/>
      <dgm:spPr/>
      <dgm:t>
        <a:bodyPr/>
        <a:lstStyle/>
        <a:p>
          <a:endParaRPr lang="ru-RU"/>
        </a:p>
      </dgm:t>
    </dgm:pt>
    <dgm:pt modelId="{26068C1A-A95B-44BE-90BD-5D396C39DC29}" type="pres">
      <dgm:prSet presAssocID="{F943E627-6B06-4B4E-A746-9D41B52E1BC9}" presName="connectorText" presStyleLbl="sibTrans2D1" presStyleIdx="5" presStyleCnt="7"/>
      <dgm:spPr/>
      <dgm:t>
        <a:bodyPr/>
        <a:lstStyle/>
        <a:p>
          <a:endParaRPr lang="ru-RU"/>
        </a:p>
      </dgm:t>
    </dgm:pt>
    <dgm:pt modelId="{CB01D3EC-9831-4D4D-A62D-3BBD67BFC930}" type="pres">
      <dgm:prSet presAssocID="{786C1148-3408-494F-8183-4769DA3AE954}" presName="node" presStyleLbl="node1" presStyleIdx="5" presStyleCnt="7" custScaleX="169844" custRadScaleRad="141936" custRadScaleInc="4377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76E59CD-E268-40C0-9F89-4775F39C747F}" type="pres">
      <dgm:prSet presAssocID="{21A24A43-746F-4C83-B767-5DE809498AF7}" presName="parTrans" presStyleLbl="sibTrans2D1" presStyleIdx="6" presStyleCnt="7"/>
      <dgm:spPr/>
      <dgm:t>
        <a:bodyPr/>
        <a:lstStyle/>
        <a:p>
          <a:endParaRPr lang="ru-RU"/>
        </a:p>
      </dgm:t>
    </dgm:pt>
    <dgm:pt modelId="{EC3C6B75-F159-488D-8553-F5A4FB1912F9}" type="pres">
      <dgm:prSet presAssocID="{21A24A43-746F-4C83-B767-5DE809498AF7}" presName="connectorText" presStyleLbl="sibTrans2D1" presStyleIdx="6" presStyleCnt="7"/>
      <dgm:spPr/>
      <dgm:t>
        <a:bodyPr/>
        <a:lstStyle/>
        <a:p>
          <a:endParaRPr lang="ru-RU"/>
        </a:p>
      </dgm:t>
    </dgm:pt>
    <dgm:pt modelId="{A33F80E2-EB2F-46EC-98E0-893ADAD340B0}" type="pres">
      <dgm:prSet presAssocID="{A7148EF2-02B9-4A4A-8CBF-9A8508FF2FDD}" presName="node" presStyleLbl="node1" presStyleIdx="6" presStyleCnt="7" custScaleX="172690" custRadScaleRad="139111" custRadScaleInc="2099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F4422F4-A88B-4629-A528-6A41CD20D4A4}" type="presOf" srcId="{5A42F5C0-5968-467C-BA06-B8A054296E53}" destId="{325C6C2E-A0BF-4CE9-BF3B-A7A8A428BBA7}" srcOrd="1" destOrd="0" presId="urn:microsoft.com/office/officeart/2005/8/layout/radial5"/>
    <dgm:cxn modelId="{E705C293-7AE1-42E7-B3A8-DA96D55D1190}" type="presOf" srcId="{21A24A43-746F-4C83-B767-5DE809498AF7}" destId="{EC3C6B75-F159-488D-8553-F5A4FB1912F9}" srcOrd="1" destOrd="0" presId="urn:microsoft.com/office/officeart/2005/8/layout/radial5"/>
    <dgm:cxn modelId="{C39756D7-AF77-498F-BEED-63FB303CB342}" srcId="{7879DA0A-56D6-4F7E-94C1-954DD95561A7}" destId="{786C1148-3408-494F-8183-4769DA3AE954}" srcOrd="5" destOrd="0" parTransId="{F943E627-6B06-4B4E-A746-9D41B52E1BC9}" sibTransId="{D218CEB4-4448-4CA3-8F99-762FC657F20A}"/>
    <dgm:cxn modelId="{B0ABDCE7-D9C8-4E69-954F-D8897BB64EB6}" type="presOf" srcId="{ECDBF861-5BAE-4E3F-8600-3C4F68D7D7DD}" destId="{F11D24CD-BF86-478A-9EFE-276CFADD1F01}" srcOrd="0" destOrd="0" presId="urn:microsoft.com/office/officeart/2005/8/layout/radial5"/>
    <dgm:cxn modelId="{F8896454-C942-4A69-A24C-1DB08420DCC7}" type="presOf" srcId="{F06DDFA4-44EA-4258-9C4D-76B938F172B2}" destId="{4FF934D6-B26D-4AA7-AC10-A18EA1F2E850}" srcOrd="0" destOrd="0" presId="urn:microsoft.com/office/officeart/2005/8/layout/radial5"/>
    <dgm:cxn modelId="{6FF18605-579B-4B25-96BC-33B4C0DA5B0D}" type="presOf" srcId="{786C1148-3408-494F-8183-4769DA3AE954}" destId="{CB01D3EC-9831-4D4D-A62D-3BBD67BFC930}" srcOrd="0" destOrd="0" presId="urn:microsoft.com/office/officeart/2005/8/layout/radial5"/>
    <dgm:cxn modelId="{873539D0-24E8-41F1-A612-832377A48BA6}" srcId="{7879DA0A-56D6-4F7E-94C1-954DD95561A7}" destId="{ECDBF861-5BAE-4E3F-8600-3C4F68D7D7DD}" srcOrd="1" destOrd="0" parTransId="{F06DDFA4-44EA-4258-9C4D-76B938F172B2}" sibTransId="{ABFFB1EE-A87F-4769-8CA6-45C4AE88A958}"/>
    <dgm:cxn modelId="{D3C9B577-9629-490B-BF9D-C6F8CED8E0BC}" type="presOf" srcId="{73ACE19F-B12D-4A23-AA57-5568DCF5A7E0}" destId="{777E9485-6DC3-407E-9C91-5803695F1FB0}" srcOrd="0" destOrd="0" presId="urn:microsoft.com/office/officeart/2005/8/layout/radial5"/>
    <dgm:cxn modelId="{C50DBC22-4F72-4EE8-9BB4-E1F3F8E56248}" srcId="{7879DA0A-56D6-4F7E-94C1-954DD95561A7}" destId="{73ACE19F-B12D-4A23-AA57-5568DCF5A7E0}" srcOrd="2" destOrd="0" parTransId="{1E12C678-553F-4629-8B52-C51323410CA5}" sibTransId="{2D55DD13-7A6F-434D-A4FA-38C6E28F01CC}"/>
    <dgm:cxn modelId="{06C0C9E9-D8A0-4DB9-BD56-827B0C3DD9DE}" type="presOf" srcId="{F943E627-6B06-4B4E-A746-9D41B52E1BC9}" destId="{DA8DBD93-2AF4-434D-AF21-326CE2B545CE}" srcOrd="0" destOrd="0" presId="urn:microsoft.com/office/officeart/2005/8/layout/radial5"/>
    <dgm:cxn modelId="{75EC2C77-5344-4E6B-B1B2-EF4AFCE17B33}" type="presOf" srcId="{9A4F2A8F-0CB3-4537-83ED-43ACBAA7FF98}" destId="{81109E20-C706-4433-B16D-FCB02D991CD8}" srcOrd="1" destOrd="0" presId="urn:microsoft.com/office/officeart/2005/8/layout/radial5"/>
    <dgm:cxn modelId="{A62A6270-4756-405F-929B-747842CD25D8}" srcId="{7879DA0A-56D6-4F7E-94C1-954DD95561A7}" destId="{A7148EF2-02B9-4A4A-8CBF-9A8508FF2FDD}" srcOrd="6" destOrd="0" parTransId="{21A24A43-746F-4C83-B767-5DE809498AF7}" sibTransId="{6AB26A92-8A96-4794-873B-110ED5C45EEE}"/>
    <dgm:cxn modelId="{AF0466E2-4E8A-4468-8FCD-26F6119BC70C}" type="presOf" srcId="{843AE5F5-BA42-433D-8787-10DBA10A409B}" destId="{6968E935-8F47-481A-A2AE-7D31F3C90E22}" srcOrd="0" destOrd="0" presId="urn:microsoft.com/office/officeart/2005/8/layout/radial5"/>
    <dgm:cxn modelId="{698137E3-40DE-49EC-9731-EED0E16A6AE4}" srcId="{7879DA0A-56D6-4F7E-94C1-954DD95561A7}" destId="{FF6FF21D-F662-442F-A8C4-88255C55AF0C}" srcOrd="3" destOrd="0" parTransId="{9A4F2A8F-0CB3-4537-83ED-43ACBAA7FF98}" sibTransId="{3FDC0132-658E-4A81-A3AB-AC365301D3AA}"/>
    <dgm:cxn modelId="{7A7B848C-ABB1-4240-9A5B-21EB2EDAAE66}" srcId="{900B5D87-4E2E-4AB1-BFAB-76B1797B9C6A}" destId="{7879DA0A-56D6-4F7E-94C1-954DD95561A7}" srcOrd="0" destOrd="0" parTransId="{3E026494-6329-4F81-98E8-493BB8DE2461}" sibTransId="{E9875412-CF1C-4A53-BDF2-5E2247FDC5C3}"/>
    <dgm:cxn modelId="{CCCE1B9B-B23E-45A9-8831-BC71E18149BA}" type="presOf" srcId="{F06DDFA4-44EA-4258-9C4D-76B938F172B2}" destId="{C6B08A9E-7B51-4D57-88C9-CB018049533E}" srcOrd="1" destOrd="0" presId="urn:microsoft.com/office/officeart/2005/8/layout/radial5"/>
    <dgm:cxn modelId="{08A96E5F-7975-4EF0-90F7-40AEA21C1DC9}" type="presOf" srcId="{A7148EF2-02B9-4A4A-8CBF-9A8508FF2FDD}" destId="{A33F80E2-EB2F-46EC-98E0-893ADAD340B0}" srcOrd="0" destOrd="0" presId="urn:microsoft.com/office/officeart/2005/8/layout/radial5"/>
    <dgm:cxn modelId="{D29CAD5F-8EDF-4B08-B3E8-71F9760EA459}" srcId="{7879DA0A-56D6-4F7E-94C1-954DD95561A7}" destId="{72FBC527-D408-44CB-86DC-BD087B12A4EF}" srcOrd="4" destOrd="0" parTransId="{5A42F5C0-5968-467C-BA06-B8A054296E53}" sibTransId="{CEE0DFB9-2FD3-4264-B441-02CA0907A0A9}"/>
    <dgm:cxn modelId="{11298C73-DF31-4896-A386-35522072446C}" srcId="{7879DA0A-56D6-4F7E-94C1-954DD95561A7}" destId="{8FFA2582-1E02-4DAE-B312-3AD1D94C6B72}" srcOrd="0" destOrd="0" parTransId="{843AE5F5-BA42-433D-8787-10DBA10A409B}" sibTransId="{A8631740-29BB-49B0-AF88-5C31B41B7292}"/>
    <dgm:cxn modelId="{13A45AA7-0D23-474D-83C7-F5A328AFCB01}" srcId="{900B5D87-4E2E-4AB1-BFAB-76B1797B9C6A}" destId="{19B5FFA4-0B5F-4ACE-81E2-942B6D810B1C}" srcOrd="2" destOrd="0" parTransId="{F9FE2244-10B2-4748-80E4-7379AC6BC4F6}" sibTransId="{BFE11218-8795-4EB8-88AB-48950517CECE}"/>
    <dgm:cxn modelId="{A8AF78DC-A5B9-4237-9734-B617B9D15307}" srcId="{900B5D87-4E2E-4AB1-BFAB-76B1797B9C6A}" destId="{C8FA78F0-147F-42DC-8298-B015419DEED8}" srcOrd="1" destOrd="0" parTransId="{745CEC2F-4629-4338-8051-39F5AB1D8055}" sibTransId="{654A2BF2-571C-4976-AB83-C17F0A045EA0}"/>
    <dgm:cxn modelId="{C33B3D45-B76E-466B-A1B2-C4E226F14B16}" type="presOf" srcId="{21A24A43-746F-4C83-B767-5DE809498AF7}" destId="{E76E59CD-E268-40C0-9F89-4775F39C747F}" srcOrd="0" destOrd="0" presId="urn:microsoft.com/office/officeart/2005/8/layout/radial5"/>
    <dgm:cxn modelId="{EE640478-AF2C-46DA-B948-FBA9D88CFFA3}" type="presOf" srcId="{1E12C678-553F-4629-8B52-C51323410CA5}" destId="{25FFCC77-5927-4443-995C-50FEB3B9F6E5}" srcOrd="0" destOrd="0" presId="urn:microsoft.com/office/officeart/2005/8/layout/radial5"/>
    <dgm:cxn modelId="{16AD8049-C767-4D13-AA3B-7C7E618FD88A}" type="presOf" srcId="{9A4F2A8F-0CB3-4537-83ED-43ACBAA7FF98}" destId="{DEDCC859-ED49-465A-A2C6-BB8548C25C44}" srcOrd="0" destOrd="0" presId="urn:microsoft.com/office/officeart/2005/8/layout/radial5"/>
    <dgm:cxn modelId="{9D835F0B-8068-4C9A-BA7F-D0B14E395B91}" type="presOf" srcId="{1E12C678-553F-4629-8B52-C51323410CA5}" destId="{27772573-EF2A-447D-82E3-ED4B1CC21060}" srcOrd="1" destOrd="0" presId="urn:microsoft.com/office/officeart/2005/8/layout/radial5"/>
    <dgm:cxn modelId="{B7B9D8D8-C62F-4893-96F7-E4949D696E0B}" type="presOf" srcId="{FF6FF21D-F662-442F-A8C4-88255C55AF0C}" destId="{7302D9D1-56E0-4088-8ECD-7D4E85B553D9}" srcOrd="0" destOrd="0" presId="urn:microsoft.com/office/officeart/2005/8/layout/radial5"/>
    <dgm:cxn modelId="{E83EC4C6-1576-4ECE-AAB2-66B4621E71BE}" type="presOf" srcId="{843AE5F5-BA42-433D-8787-10DBA10A409B}" destId="{031892F6-4118-40D4-909F-BD2B1E5CC210}" srcOrd="1" destOrd="0" presId="urn:microsoft.com/office/officeart/2005/8/layout/radial5"/>
    <dgm:cxn modelId="{40BC136A-5530-4801-BFF1-CFB2878DA1A6}" type="presOf" srcId="{5A42F5C0-5968-467C-BA06-B8A054296E53}" destId="{CDE5ED21-B514-4ED4-B2E6-7A923A4AE9D6}" srcOrd="0" destOrd="0" presId="urn:microsoft.com/office/officeart/2005/8/layout/radial5"/>
    <dgm:cxn modelId="{98796579-0050-451F-B6F3-32F8A4464146}" type="presOf" srcId="{F943E627-6B06-4B4E-A746-9D41B52E1BC9}" destId="{26068C1A-A95B-44BE-90BD-5D396C39DC29}" srcOrd="1" destOrd="0" presId="urn:microsoft.com/office/officeart/2005/8/layout/radial5"/>
    <dgm:cxn modelId="{1B5385F1-76CB-41F5-8327-96FE0806EB2C}" type="presOf" srcId="{900B5D87-4E2E-4AB1-BFAB-76B1797B9C6A}" destId="{6DD2E49B-E407-4F07-A102-A3F59F96E1F5}" srcOrd="0" destOrd="0" presId="urn:microsoft.com/office/officeart/2005/8/layout/radial5"/>
    <dgm:cxn modelId="{1B043532-1695-42F9-910A-2F2B267CBA6D}" type="presOf" srcId="{8FFA2582-1E02-4DAE-B312-3AD1D94C6B72}" destId="{611EE6FD-3435-41A5-98B4-EF47CF11EE0C}" srcOrd="0" destOrd="0" presId="urn:microsoft.com/office/officeart/2005/8/layout/radial5"/>
    <dgm:cxn modelId="{BF439E32-FDF2-460A-948F-A45FDB5CB3F7}" type="presOf" srcId="{7879DA0A-56D6-4F7E-94C1-954DD95561A7}" destId="{32FFF89A-8CAE-4C5A-BAEA-E13136A3AB27}" srcOrd="0" destOrd="0" presId="urn:microsoft.com/office/officeart/2005/8/layout/radial5"/>
    <dgm:cxn modelId="{1A832EE1-8570-41EF-802D-D0CF6A8EB5EB}" type="presOf" srcId="{72FBC527-D408-44CB-86DC-BD087B12A4EF}" destId="{CA1FDA0E-4F43-431B-9B79-F51B7F2C837A}" srcOrd="0" destOrd="0" presId="urn:microsoft.com/office/officeart/2005/8/layout/radial5"/>
    <dgm:cxn modelId="{F1424933-7A24-43BD-A6A3-477F0E5907B7}" type="presParOf" srcId="{6DD2E49B-E407-4F07-A102-A3F59F96E1F5}" destId="{32FFF89A-8CAE-4C5A-BAEA-E13136A3AB27}" srcOrd="0" destOrd="0" presId="urn:microsoft.com/office/officeart/2005/8/layout/radial5"/>
    <dgm:cxn modelId="{00BBAD50-9085-4FB8-9FF1-8234EEE8BE66}" type="presParOf" srcId="{6DD2E49B-E407-4F07-A102-A3F59F96E1F5}" destId="{6968E935-8F47-481A-A2AE-7D31F3C90E22}" srcOrd="1" destOrd="0" presId="urn:microsoft.com/office/officeart/2005/8/layout/radial5"/>
    <dgm:cxn modelId="{64FE9F53-EA6E-4E60-B61A-7F520EAC86D3}" type="presParOf" srcId="{6968E935-8F47-481A-A2AE-7D31F3C90E22}" destId="{031892F6-4118-40D4-909F-BD2B1E5CC210}" srcOrd="0" destOrd="0" presId="urn:microsoft.com/office/officeart/2005/8/layout/radial5"/>
    <dgm:cxn modelId="{1D98AD8F-4CC0-484D-9245-D0C63E0E8852}" type="presParOf" srcId="{6DD2E49B-E407-4F07-A102-A3F59F96E1F5}" destId="{611EE6FD-3435-41A5-98B4-EF47CF11EE0C}" srcOrd="2" destOrd="0" presId="urn:microsoft.com/office/officeart/2005/8/layout/radial5"/>
    <dgm:cxn modelId="{443CC7FB-2474-41F2-A07E-A9553B06FA37}" type="presParOf" srcId="{6DD2E49B-E407-4F07-A102-A3F59F96E1F5}" destId="{4FF934D6-B26D-4AA7-AC10-A18EA1F2E850}" srcOrd="3" destOrd="0" presId="urn:microsoft.com/office/officeart/2005/8/layout/radial5"/>
    <dgm:cxn modelId="{D5457124-92DE-4F90-8E75-B25FD1A99AA9}" type="presParOf" srcId="{4FF934D6-B26D-4AA7-AC10-A18EA1F2E850}" destId="{C6B08A9E-7B51-4D57-88C9-CB018049533E}" srcOrd="0" destOrd="0" presId="urn:microsoft.com/office/officeart/2005/8/layout/radial5"/>
    <dgm:cxn modelId="{74DC7BB1-68D7-492F-8378-3F9873C2BCBE}" type="presParOf" srcId="{6DD2E49B-E407-4F07-A102-A3F59F96E1F5}" destId="{F11D24CD-BF86-478A-9EFE-276CFADD1F01}" srcOrd="4" destOrd="0" presId="urn:microsoft.com/office/officeart/2005/8/layout/radial5"/>
    <dgm:cxn modelId="{6232B5F5-DD5F-4E79-8169-2685E34214F7}" type="presParOf" srcId="{6DD2E49B-E407-4F07-A102-A3F59F96E1F5}" destId="{25FFCC77-5927-4443-995C-50FEB3B9F6E5}" srcOrd="5" destOrd="0" presId="urn:microsoft.com/office/officeart/2005/8/layout/radial5"/>
    <dgm:cxn modelId="{BBBEBF10-46B7-4150-8CA8-D3F380EA5CB4}" type="presParOf" srcId="{25FFCC77-5927-4443-995C-50FEB3B9F6E5}" destId="{27772573-EF2A-447D-82E3-ED4B1CC21060}" srcOrd="0" destOrd="0" presId="urn:microsoft.com/office/officeart/2005/8/layout/radial5"/>
    <dgm:cxn modelId="{0B324993-2660-4DFC-A269-2536AF3BCA53}" type="presParOf" srcId="{6DD2E49B-E407-4F07-A102-A3F59F96E1F5}" destId="{777E9485-6DC3-407E-9C91-5803695F1FB0}" srcOrd="6" destOrd="0" presId="urn:microsoft.com/office/officeart/2005/8/layout/radial5"/>
    <dgm:cxn modelId="{D010FE3B-EE6B-4540-9EC5-4170578BE939}" type="presParOf" srcId="{6DD2E49B-E407-4F07-A102-A3F59F96E1F5}" destId="{DEDCC859-ED49-465A-A2C6-BB8548C25C44}" srcOrd="7" destOrd="0" presId="urn:microsoft.com/office/officeart/2005/8/layout/radial5"/>
    <dgm:cxn modelId="{A7BD56AA-255C-4855-A486-0FC9E33319C3}" type="presParOf" srcId="{DEDCC859-ED49-465A-A2C6-BB8548C25C44}" destId="{81109E20-C706-4433-B16D-FCB02D991CD8}" srcOrd="0" destOrd="0" presId="urn:microsoft.com/office/officeart/2005/8/layout/radial5"/>
    <dgm:cxn modelId="{1BE3BF5B-B360-4CEE-A22D-BDA1BF4E8EF8}" type="presParOf" srcId="{6DD2E49B-E407-4F07-A102-A3F59F96E1F5}" destId="{7302D9D1-56E0-4088-8ECD-7D4E85B553D9}" srcOrd="8" destOrd="0" presId="urn:microsoft.com/office/officeart/2005/8/layout/radial5"/>
    <dgm:cxn modelId="{5D8486DE-43F1-4927-A7BF-DF479158E25D}" type="presParOf" srcId="{6DD2E49B-E407-4F07-A102-A3F59F96E1F5}" destId="{CDE5ED21-B514-4ED4-B2E6-7A923A4AE9D6}" srcOrd="9" destOrd="0" presId="urn:microsoft.com/office/officeart/2005/8/layout/radial5"/>
    <dgm:cxn modelId="{6147D42A-4CE5-433D-969F-7F47DA2ABB88}" type="presParOf" srcId="{CDE5ED21-B514-4ED4-B2E6-7A923A4AE9D6}" destId="{325C6C2E-A0BF-4CE9-BF3B-A7A8A428BBA7}" srcOrd="0" destOrd="0" presId="urn:microsoft.com/office/officeart/2005/8/layout/radial5"/>
    <dgm:cxn modelId="{D6B5868E-9FD2-4310-9F7A-D128F86EB121}" type="presParOf" srcId="{6DD2E49B-E407-4F07-A102-A3F59F96E1F5}" destId="{CA1FDA0E-4F43-431B-9B79-F51B7F2C837A}" srcOrd="10" destOrd="0" presId="urn:microsoft.com/office/officeart/2005/8/layout/radial5"/>
    <dgm:cxn modelId="{83B02EA8-7763-45CE-AFFA-EA1779BC7460}" type="presParOf" srcId="{6DD2E49B-E407-4F07-A102-A3F59F96E1F5}" destId="{DA8DBD93-2AF4-434D-AF21-326CE2B545CE}" srcOrd="11" destOrd="0" presId="urn:microsoft.com/office/officeart/2005/8/layout/radial5"/>
    <dgm:cxn modelId="{1F4F6787-F7C5-4594-AD0D-2DBF3C4587F4}" type="presParOf" srcId="{DA8DBD93-2AF4-434D-AF21-326CE2B545CE}" destId="{26068C1A-A95B-44BE-90BD-5D396C39DC29}" srcOrd="0" destOrd="0" presId="urn:microsoft.com/office/officeart/2005/8/layout/radial5"/>
    <dgm:cxn modelId="{98F91D41-63AE-4DCD-953C-09C898FA9EF5}" type="presParOf" srcId="{6DD2E49B-E407-4F07-A102-A3F59F96E1F5}" destId="{CB01D3EC-9831-4D4D-A62D-3BBD67BFC930}" srcOrd="12" destOrd="0" presId="urn:microsoft.com/office/officeart/2005/8/layout/radial5"/>
    <dgm:cxn modelId="{61247ADA-108E-4B1E-A7CF-B49880AAD0A1}" type="presParOf" srcId="{6DD2E49B-E407-4F07-A102-A3F59F96E1F5}" destId="{E76E59CD-E268-40C0-9F89-4775F39C747F}" srcOrd="13" destOrd="0" presId="urn:microsoft.com/office/officeart/2005/8/layout/radial5"/>
    <dgm:cxn modelId="{58626A90-9AA1-4135-B91B-A00FF8CB5D55}" type="presParOf" srcId="{E76E59CD-E268-40C0-9F89-4775F39C747F}" destId="{EC3C6B75-F159-488D-8553-F5A4FB1912F9}" srcOrd="0" destOrd="0" presId="urn:microsoft.com/office/officeart/2005/8/layout/radial5"/>
    <dgm:cxn modelId="{DF2CDE6D-3D63-4131-AC90-ECA93178C220}" type="presParOf" srcId="{6DD2E49B-E407-4F07-A102-A3F59F96E1F5}" destId="{A33F80E2-EB2F-46EC-98E0-893ADAD340B0}" srcOrd="14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9C11F05-5AD0-43FF-BED5-21E497DBB98C}" type="doc">
      <dgm:prSet loTypeId="urn:microsoft.com/office/officeart/2005/8/layout/vProcess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BF6A95F-C0B5-438D-8CD9-7DE9D62067BE}">
      <dgm:prSet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</a:rPr>
            <a:t>• </a:t>
          </a:r>
          <a:r>
            <a:rPr lang="ru-RU" sz="1400" b="1" i="1">
              <a:solidFill>
                <a:sysClr val="windowText" lastClr="000000"/>
              </a:solidFill>
            </a:rPr>
            <a:t>Ежедневно </a:t>
          </a:r>
          <a:r>
            <a:rPr lang="ru-RU" sz="1200" b="1" i="1">
              <a:solidFill>
                <a:sysClr val="windowText" lastClr="000000"/>
              </a:solidFill>
            </a:rPr>
            <a:t/>
          </a:r>
          <a:br>
            <a:rPr lang="ru-RU" sz="1200" b="1" i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1. Работа с опаздывающими и выяснение причин отсутствия учащихся. </a:t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2. Организация питания учащихся. </a:t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3. Организация дежурства в классном кабинете. </a:t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4. Индивидуальная работа с учащимися</a:t>
          </a:r>
          <a:r>
            <a:rPr lang="ru-RU" sz="800"/>
            <a:t>. </a:t>
          </a:r>
          <a:br>
            <a:rPr lang="ru-RU" sz="800"/>
          </a:br>
          <a:endParaRPr lang="ru-RU" sz="800"/>
        </a:p>
      </dgm:t>
    </dgm:pt>
    <dgm:pt modelId="{15062C8B-5852-450F-8DCB-F59DB6D3FA14}" type="parTrans" cxnId="{E720CB4E-C3AE-4EE4-B023-4082673BCC76}">
      <dgm:prSet/>
      <dgm:spPr/>
      <dgm:t>
        <a:bodyPr/>
        <a:lstStyle/>
        <a:p>
          <a:endParaRPr lang="ru-RU"/>
        </a:p>
      </dgm:t>
    </dgm:pt>
    <dgm:pt modelId="{42C04E45-9B75-4F13-AF73-957A15C44A03}" type="sibTrans" cxnId="{E720CB4E-C3AE-4EE4-B023-4082673BCC76}">
      <dgm:prSet/>
      <dgm:spPr/>
      <dgm:t>
        <a:bodyPr/>
        <a:lstStyle/>
        <a:p>
          <a:endParaRPr lang="ru-RU"/>
        </a:p>
      </dgm:t>
    </dgm:pt>
    <dgm:pt modelId="{45A02D68-ED75-46A7-9A92-3D8B2F74CC95}">
      <dgm:prSet custT="1"/>
      <dgm:spPr/>
      <dgm:t>
        <a:bodyPr/>
        <a:lstStyle/>
        <a:p>
          <a:r>
            <a:rPr lang="ru-RU" sz="1400" b="1" i="1">
              <a:solidFill>
                <a:sysClr val="windowText" lastClr="000000"/>
              </a:solidFill>
            </a:rPr>
            <a:t>• Еженедельно</a:t>
          </a:r>
          <a:r>
            <a:rPr lang="ru-RU" sz="1200" b="1">
              <a:solidFill>
                <a:sysClr val="windowText" lastClr="000000"/>
              </a:solidFill>
            </a:rPr>
            <a:t/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1. Проверка дневников учащихся. </a:t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2.Проведение мероприятий в классе (по плану). </a:t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3. Работа с родителями (по ситуации). </a:t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4. Работа с учителями-предметниками (по ситуации). </a:t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5. Встреча со школьным врачом, медсестрой по справкам о болезни учащихся</a:t>
          </a:r>
          <a:r>
            <a:rPr lang="ru-RU" sz="800"/>
            <a:t>. </a:t>
          </a:r>
        </a:p>
      </dgm:t>
    </dgm:pt>
    <dgm:pt modelId="{A30708F1-ABC8-4C0B-BDE1-FD5F3A9204B7}" type="parTrans" cxnId="{66B94940-F585-471F-87AB-7E331FC01E13}">
      <dgm:prSet/>
      <dgm:spPr/>
      <dgm:t>
        <a:bodyPr/>
        <a:lstStyle/>
        <a:p>
          <a:endParaRPr lang="ru-RU"/>
        </a:p>
      </dgm:t>
    </dgm:pt>
    <dgm:pt modelId="{F652DC7A-828E-47BD-8187-432809FB365C}" type="sibTrans" cxnId="{66B94940-F585-471F-87AB-7E331FC01E13}">
      <dgm:prSet/>
      <dgm:spPr/>
      <dgm:t>
        <a:bodyPr/>
        <a:lstStyle/>
        <a:p>
          <a:endParaRPr lang="ru-RU"/>
        </a:p>
      </dgm:t>
    </dgm:pt>
    <dgm:pt modelId="{CB21F4C8-0B1A-4218-8D07-7C7F0D90A598}">
      <dgm:prSet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</a:rPr>
            <a:t>• </a:t>
          </a:r>
          <a:r>
            <a:rPr lang="ru-RU" sz="1400" b="1" i="1">
              <a:solidFill>
                <a:sysClr val="windowText" lastClr="000000"/>
              </a:solidFill>
            </a:rPr>
            <a:t>Каждый месяц</a:t>
          </a:r>
          <a:r>
            <a:rPr lang="ru-RU" sz="1200" b="1">
              <a:solidFill>
                <a:sysClr val="windowText" lastClr="000000"/>
              </a:solidFill>
            </a:rPr>
            <a:t/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1. Посещение уроков в своем классе. </a:t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2. Консультации у школьного психолога. </a:t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3. Встреча с родительским активом. </a:t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4. Совещание по планированию работы (по графику). </a:t>
          </a:r>
        </a:p>
      </dgm:t>
    </dgm:pt>
    <dgm:pt modelId="{B55C5034-D0F3-44F7-B579-1255FC956130}" type="parTrans" cxnId="{DDD4545D-E0F3-4A1E-B059-1E8B5236A57D}">
      <dgm:prSet/>
      <dgm:spPr/>
      <dgm:t>
        <a:bodyPr/>
        <a:lstStyle/>
        <a:p>
          <a:endParaRPr lang="ru-RU"/>
        </a:p>
      </dgm:t>
    </dgm:pt>
    <dgm:pt modelId="{FFFDBDAB-8B12-44AE-8EF4-BD7DF1EFB9CB}" type="sibTrans" cxnId="{DDD4545D-E0F3-4A1E-B059-1E8B5236A57D}">
      <dgm:prSet/>
      <dgm:spPr/>
      <dgm:t>
        <a:bodyPr/>
        <a:lstStyle/>
        <a:p>
          <a:endParaRPr lang="ru-RU"/>
        </a:p>
      </dgm:t>
    </dgm:pt>
    <dgm:pt modelId="{635C890F-BB7B-461A-B68A-25AB9A8A3C16}">
      <dgm:prSet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</a:rPr>
            <a:t>• </a:t>
          </a:r>
          <a:r>
            <a:rPr lang="ru-RU" sz="1400" b="1" i="1">
              <a:solidFill>
                <a:sysClr val="windowText" lastClr="000000"/>
              </a:solidFill>
            </a:rPr>
            <a:t>Один раз в триместр</a:t>
          </a:r>
          <a:r>
            <a:rPr lang="ru-RU" sz="1200" b="1">
              <a:solidFill>
                <a:sysClr val="windowText" lastClr="000000"/>
              </a:solidFill>
            </a:rPr>
            <a:t/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1. Анализ выполнения плана работы за триместр, коррекция плана воспитательной работы на новый триместр. </a:t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2. Проведение родительского собрания. </a:t>
          </a:r>
        </a:p>
      </dgm:t>
    </dgm:pt>
    <dgm:pt modelId="{866A95DC-B411-4D10-83D3-2ECD253F8E06}" type="parTrans" cxnId="{98F8DED3-BECA-4F1D-AA4F-077D266870C4}">
      <dgm:prSet/>
      <dgm:spPr/>
      <dgm:t>
        <a:bodyPr/>
        <a:lstStyle/>
        <a:p>
          <a:endParaRPr lang="ru-RU"/>
        </a:p>
      </dgm:t>
    </dgm:pt>
    <dgm:pt modelId="{28FA61A3-6FE6-4C2E-BD2C-0C8BCC7A23DF}" type="sibTrans" cxnId="{98F8DED3-BECA-4F1D-AA4F-077D266870C4}">
      <dgm:prSet/>
      <dgm:spPr/>
      <dgm:t>
        <a:bodyPr/>
        <a:lstStyle/>
        <a:p>
          <a:endParaRPr lang="ru-RU"/>
        </a:p>
      </dgm:t>
    </dgm:pt>
    <dgm:pt modelId="{4589D203-A99B-464E-871E-F2134B994894}">
      <dgm:prSet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</a:rPr>
            <a:t>• </a:t>
          </a:r>
          <a:r>
            <a:rPr lang="ru-RU" sz="1400" b="1" i="1">
              <a:solidFill>
                <a:sysClr val="windowText" lastClr="000000"/>
              </a:solidFill>
            </a:rPr>
            <a:t>Один раз в год</a:t>
          </a:r>
          <a:r>
            <a:rPr lang="ru-RU" sz="1200" b="1">
              <a:solidFill>
                <a:sysClr val="windowText" lastClr="000000"/>
              </a:solidFill>
            </a:rPr>
            <a:t/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1. Проведение открытого мероприятия. </a:t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2. Оформление личных дел учащихся. </a:t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3. Анализ и составление плана работы класса. </a:t>
          </a:r>
          <a:br>
            <a:rPr lang="ru-RU" sz="1200" b="1">
              <a:solidFill>
                <a:sysClr val="windowText" lastClr="000000"/>
              </a:solidFill>
            </a:rPr>
          </a:br>
          <a:r>
            <a:rPr lang="ru-RU" sz="1200" b="1">
              <a:solidFill>
                <a:sysClr val="windowText" lastClr="000000"/>
              </a:solidFill>
            </a:rPr>
            <a:t>4. Статистические данные класса (1 сентября).</a:t>
          </a:r>
        </a:p>
      </dgm:t>
    </dgm:pt>
    <dgm:pt modelId="{5961CBCA-870B-4C12-B620-08099491AF98}" type="parTrans" cxnId="{B03BA096-9FDC-445D-A135-76BA6E7C1084}">
      <dgm:prSet/>
      <dgm:spPr/>
      <dgm:t>
        <a:bodyPr/>
        <a:lstStyle/>
        <a:p>
          <a:endParaRPr lang="ru-RU"/>
        </a:p>
      </dgm:t>
    </dgm:pt>
    <dgm:pt modelId="{B870609D-1BA4-4DAA-ADC1-FE7F0B9F9174}" type="sibTrans" cxnId="{B03BA096-9FDC-445D-A135-76BA6E7C1084}">
      <dgm:prSet/>
      <dgm:spPr/>
      <dgm:t>
        <a:bodyPr/>
        <a:lstStyle/>
        <a:p>
          <a:endParaRPr lang="ru-RU"/>
        </a:p>
      </dgm:t>
    </dgm:pt>
    <dgm:pt modelId="{343C0E94-D81F-4FD7-BEB4-0BDF756CD2CC}">
      <dgm:prSet/>
      <dgm:spPr/>
      <dgm:t>
        <a:bodyPr/>
        <a:lstStyle/>
        <a:p>
          <a:endParaRPr lang="ru-RU"/>
        </a:p>
      </dgm:t>
    </dgm:pt>
    <dgm:pt modelId="{52B8662E-1A57-4FA5-9827-EB778402C37C}" type="parTrans" cxnId="{512D5723-4814-4BCB-9EED-5214AACF5485}">
      <dgm:prSet/>
      <dgm:spPr/>
      <dgm:t>
        <a:bodyPr/>
        <a:lstStyle/>
        <a:p>
          <a:endParaRPr lang="ru-RU"/>
        </a:p>
      </dgm:t>
    </dgm:pt>
    <dgm:pt modelId="{27AA529A-0138-4CBF-96E7-AAF8F5F2711B}" type="sibTrans" cxnId="{512D5723-4814-4BCB-9EED-5214AACF5485}">
      <dgm:prSet/>
      <dgm:spPr/>
      <dgm:t>
        <a:bodyPr/>
        <a:lstStyle/>
        <a:p>
          <a:endParaRPr lang="ru-RU"/>
        </a:p>
      </dgm:t>
    </dgm:pt>
    <dgm:pt modelId="{4DD3FDC1-30BD-44FB-B7DE-74491F502EAB}" type="pres">
      <dgm:prSet presAssocID="{29C11F05-5AD0-43FF-BED5-21E497DBB98C}" presName="outerComposite" presStyleCnt="0">
        <dgm:presLayoutVars>
          <dgm:chMax val="5"/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1CFAD035-23F4-41BD-A2BB-C71246EAAA6C}" type="pres">
      <dgm:prSet presAssocID="{29C11F05-5AD0-43FF-BED5-21E497DBB98C}" presName="dummyMaxCanvas" presStyleCnt="0">
        <dgm:presLayoutVars/>
      </dgm:prSet>
      <dgm:spPr/>
    </dgm:pt>
    <dgm:pt modelId="{28639EE9-1077-4CD8-BC78-7861CC71A4CA}" type="pres">
      <dgm:prSet presAssocID="{29C11F05-5AD0-43FF-BED5-21E497DBB98C}" presName="FiveNodes_1" presStyleLbl="node1" presStyleIdx="0" presStyleCnt="5" custLinFactNeighborX="-12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306471E-7CB7-4943-A613-2493761541E7}" type="pres">
      <dgm:prSet presAssocID="{29C11F05-5AD0-43FF-BED5-21E497DBB98C}" presName="FiveNodes_2" presStyleLbl="node1" presStyleIdx="1" presStyleCnt="5" custScaleY="11729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5513E68-EA95-4304-BBAC-2A52BED0378D}" type="pres">
      <dgm:prSet presAssocID="{29C11F05-5AD0-43FF-BED5-21E497DBB98C}" presName="FiveNodes_3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712735D-0FF7-47E4-8CCE-D28AEB31F60A}" type="pres">
      <dgm:prSet presAssocID="{29C11F05-5AD0-43FF-BED5-21E497DBB98C}" presName="FiveNodes_4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2EF610F-C4F5-48CF-890B-1084DB2D7C03}" type="pres">
      <dgm:prSet presAssocID="{29C11F05-5AD0-43FF-BED5-21E497DBB98C}" presName="FiveNodes_5" presStyleLbl="node1" presStyleIdx="4" presStyleCnt="5" custLinFactNeighborX="3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26F228F-BD94-484D-A790-E55700732282}" type="pres">
      <dgm:prSet presAssocID="{29C11F05-5AD0-43FF-BED5-21E497DBB98C}" presName="FiveConn_1-2" presStyleLbl="fgAccFollowNode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6695196-4F3C-4200-927A-A1AA9319C1C1}" type="pres">
      <dgm:prSet presAssocID="{29C11F05-5AD0-43FF-BED5-21E497DBB98C}" presName="FiveConn_2-3" presStyleLbl="fgAccFollowNode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56007E0-1BFB-48FB-9F27-4133DABC578F}" type="pres">
      <dgm:prSet presAssocID="{29C11F05-5AD0-43FF-BED5-21E497DBB98C}" presName="FiveConn_3-4" presStyleLbl="fgAccFollowNode1" presStyleIdx="2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0AC1EAE-BDC9-418D-AF9E-117D8FA8CFD2}" type="pres">
      <dgm:prSet presAssocID="{29C11F05-5AD0-43FF-BED5-21E497DBB98C}" presName="FiveConn_4-5" presStyleLbl="fgAccFollow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A6D3903-6961-4566-A742-FFF7571844EA}" type="pres">
      <dgm:prSet presAssocID="{29C11F05-5AD0-43FF-BED5-21E497DBB98C}" presName="FiveNodes_1_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128526E-85AB-4051-A262-7251EDAB5D2E}" type="pres">
      <dgm:prSet presAssocID="{29C11F05-5AD0-43FF-BED5-21E497DBB98C}" presName="FiveNodes_2_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7D0C919-FDBC-47CF-80EC-DAF5F0CD9CB2}" type="pres">
      <dgm:prSet presAssocID="{29C11F05-5AD0-43FF-BED5-21E497DBB98C}" presName="FiveNodes_3_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94E6C15-A227-4F0C-91D6-56EF8FFDB968}" type="pres">
      <dgm:prSet presAssocID="{29C11F05-5AD0-43FF-BED5-21E497DBB98C}" presName="FiveNodes_4_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9DED5A4-AAB0-4851-9F9B-A863277F6B59}" type="pres">
      <dgm:prSet presAssocID="{29C11F05-5AD0-43FF-BED5-21E497DBB98C}" presName="FiveNodes_5_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A9E97E9-FE4E-4507-B220-DA1E22C66ADF}" type="presOf" srcId="{45A02D68-ED75-46A7-9A92-3D8B2F74CC95}" destId="{A128526E-85AB-4051-A262-7251EDAB5D2E}" srcOrd="1" destOrd="0" presId="urn:microsoft.com/office/officeart/2005/8/layout/vProcess5"/>
    <dgm:cxn modelId="{DDD4545D-E0F3-4A1E-B059-1E8B5236A57D}" srcId="{29C11F05-5AD0-43FF-BED5-21E497DBB98C}" destId="{CB21F4C8-0B1A-4218-8D07-7C7F0D90A598}" srcOrd="2" destOrd="0" parTransId="{B55C5034-D0F3-44F7-B579-1255FC956130}" sibTransId="{FFFDBDAB-8B12-44AE-8EF4-BD7DF1EFB9CB}"/>
    <dgm:cxn modelId="{85567433-1DA2-4199-B496-F828E89C7DC6}" type="presOf" srcId="{635C890F-BB7B-461A-B68A-25AB9A8A3C16}" destId="{1712735D-0FF7-47E4-8CCE-D28AEB31F60A}" srcOrd="0" destOrd="0" presId="urn:microsoft.com/office/officeart/2005/8/layout/vProcess5"/>
    <dgm:cxn modelId="{3CD43453-835C-47FD-AA65-4E14F458D4C7}" type="presOf" srcId="{29C11F05-5AD0-43FF-BED5-21E497DBB98C}" destId="{4DD3FDC1-30BD-44FB-B7DE-74491F502EAB}" srcOrd="0" destOrd="0" presId="urn:microsoft.com/office/officeart/2005/8/layout/vProcess5"/>
    <dgm:cxn modelId="{423EF01D-85C3-4BC5-BE28-97B5D87E831C}" type="presOf" srcId="{CB21F4C8-0B1A-4218-8D07-7C7F0D90A598}" destId="{17D0C919-FDBC-47CF-80EC-DAF5F0CD9CB2}" srcOrd="1" destOrd="0" presId="urn:microsoft.com/office/officeart/2005/8/layout/vProcess5"/>
    <dgm:cxn modelId="{B03BA096-9FDC-445D-A135-76BA6E7C1084}" srcId="{29C11F05-5AD0-43FF-BED5-21E497DBB98C}" destId="{4589D203-A99B-464E-871E-F2134B994894}" srcOrd="4" destOrd="0" parTransId="{5961CBCA-870B-4C12-B620-08099491AF98}" sibTransId="{B870609D-1BA4-4DAA-ADC1-FE7F0B9F9174}"/>
    <dgm:cxn modelId="{4D80765F-93D7-4C56-AB6D-75B43AA0E853}" type="presOf" srcId="{4589D203-A99B-464E-871E-F2134B994894}" destId="{59DED5A4-AAB0-4851-9F9B-A863277F6B59}" srcOrd="1" destOrd="0" presId="urn:microsoft.com/office/officeart/2005/8/layout/vProcess5"/>
    <dgm:cxn modelId="{55ACD99A-DCA8-46DF-9280-AA32592B3F6D}" type="presOf" srcId="{FFFDBDAB-8B12-44AE-8EF4-BD7DF1EFB9CB}" destId="{E56007E0-1BFB-48FB-9F27-4133DABC578F}" srcOrd="0" destOrd="0" presId="urn:microsoft.com/office/officeart/2005/8/layout/vProcess5"/>
    <dgm:cxn modelId="{66B94940-F585-471F-87AB-7E331FC01E13}" srcId="{29C11F05-5AD0-43FF-BED5-21E497DBB98C}" destId="{45A02D68-ED75-46A7-9A92-3D8B2F74CC95}" srcOrd="1" destOrd="0" parTransId="{A30708F1-ABC8-4C0B-BDE1-FD5F3A9204B7}" sibTransId="{F652DC7A-828E-47BD-8187-432809FB365C}"/>
    <dgm:cxn modelId="{512D5723-4814-4BCB-9EED-5214AACF5485}" srcId="{29C11F05-5AD0-43FF-BED5-21E497DBB98C}" destId="{343C0E94-D81F-4FD7-BEB4-0BDF756CD2CC}" srcOrd="5" destOrd="0" parTransId="{52B8662E-1A57-4FA5-9827-EB778402C37C}" sibTransId="{27AA529A-0138-4CBF-96E7-AAF8F5F2711B}"/>
    <dgm:cxn modelId="{98F8DED3-BECA-4F1D-AA4F-077D266870C4}" srcId="{29C11F05-5AD0-43FF-BED5-21E497DBB98C}" destId="{635C890F-BB7B-461A-B68A-25AB9A8A3C16}" srcOrd="3" destOrd="0" parTransId="{866A95DC-B411-4D10-83D3-2ECD253F8E06}" sibTransId="{28FA61A3-6FE6-4C2E-BD2C-0C8BCC7A23DF}"/>
    <dgm:cxn modelId="{EA9AE613-470A-40E1-9D2E-C056FF051915}" type="presOf" srcId="{9BF6A95F-C0B5-438D-8CD9-7DE9D62067BE}" destId="{28639EE9-1077-4CD8-BC78-7861CC71A4CA}" srcOrd="0" destOrd="0" presId="urn:microsoft.com/office/officeart/2005/8/layout/vProcess5"/>
    <dgm:cxn modelId="{DE1C4EBD-7897-4FE3-9396-38AF4A43F386}" type="presOf" srcId="{42C04E45-9B75-4F13-AF73-957A15C44A03}" destId="{E26F228F-BD94-484D-A790-E55700732282}" srcOrd="0" destOrd="0" presId="urn:microsoft.com/office/officeart/2005/8/layout/vProcess5"/>
    <dgm:cxn modelId="{6045BE8F-D7B2-4456-9F52-0445FD814D2B}" type="presOf" srcId="{CB21F4C8-0B1A-4218-8D07-7C7F0D90A598}" destId="{15513E68-EA95-4304-BBAC-2A52BED0378D}" srcOrd="0" destOrd="0" presId="urn:microsoft.com/office/officeart/2005/8/layout/vProcess5"/>
    <dgm:cxn modelId="{E720CB4E-C3AE-4EE4-B023-4082673BCC76}" srcId="{29C11F05-5AD0-43FF-BED5-21E497DBB98C}" destId="{9BF6A95F-C0B5-438D-8CD9-7DE9D62067BE}" srcOrd="0" destOrd="0" parTransId="{15062C8B-5852-450F-8DCB-F59DB6D3FA14}" sibTransId="{42C04E45-9B75-4F13-AF73-957A15C44A03}"/>
    <dgm:cxn modelId="{674DD6DF-7169-4C0C-9D62-2482AF552AD0}" type="presOf" srcId="{9BF6A95F-C0B5-438D-8CD9-7DE9D62067BE}" destId="{DA6D3903-6961-4566-A742-FFF7571844EA}" srcOrd="1" destOrd="0" presId="urn:microsoft.com/office/officeart/2005/8/layout/vProcess5"/>
    <dgm:cxn modelId="{D4A08C96-39AB-4171-97CC-F6747BC377D9}" type="presOf" srcId="{F652DC7A-828E-47BD-8187-432809FB365C}" destId="{66695196-4F3C-4200-927A-A1AA9319C1C1}" srcOrd="0" destOrd="0" presId="urn:microsoft.com/office/officeart/2005/8/layout/vProcess5"/>
    <dgm:cxn modelId="{28B10F4A-60D7-4C7D-9BCF-CDF41C408E36}" type="presOf" srcId="{28FA61A3-6FE6-4C2E-BD2C-0C8BCC7A23DF}" destId="{F0AC1EAE-BDC9-418D-AF9E-117D8FA8CFD2}" srcOrd="0" destOrd="0" presId="urn:microsoft.com/office/officeart/2005/8/layout/vProcess5"/>
    <dgm:cxn modelId="{2E12F627-A694-4D6B-B1F2-89B0E631E0D6}" type="presOf" srcId="{45A02D68-ED75-46A7-9A92-3D8B2F74CC95}" destId="{B306471E-7CB7-4943-A613-2493761541E7}" srcOrd="0" destOrd="0" presId="urn:microsoft.com/office/officeart/2005/8/layout/vProcess5"/>
    <dgm:cxn modelId="{2E36D8E5-9C42-4FFA-AD14-195E4B3F1D42}" type="presOf" srcId="{635C890F-BB7B-461A-B68A-25AB9A8A3C16}" destId="{F94E6C15-A227-4F0C-91D6-56EF8FFDB968}" srcOrd="1" destOrd="0" presId="urn:microsoft.com/office/officeart/2005/8/layout/vProcess5"/>
    <dgm:cxn modelId="{3AAD7805-2974-4AEB-8157-52BCE6DB9E4E}" type="presOf" srcId="{4589D203-A99B-464E-871E-F2134B994894}" destId="{62EF610F-C4F5-48CF-890B-1084DB2D7C03}" srcOrd="0" destOrd="0" presId="urn:microsoft.com/office/officeart/2005/8/layout/vProcess5"/>
    <dgm:cxn modelId="{ECF9D939-4B24-4287-80BF-5955A545F576}" type="presParOf" srcId="{4DD3FDC1-30BD-44FB-B7DE-74491F502EAB}" destId="{1CFAD035-23F4-41BD-A2BB-C71246EAAA6C}" srcOrd="0" destOrd="0" presId="urn:microsoft.com/office/officeart/2005/8/layout/vProcess5"/>
    <dgm:cxn modelId="{336CBD9E-86CE-4C93-8DCE-0D709DE58D88}" type="presParOf" srcId="{4DD3FDC1-30BD-44FB-B7DE-74491F502EAB}" destId="{28639EE9-1077-4CD8-BC78-7861CC71A4CA}" srcOrd="1" destOrd="0" presId="urn:microsoft.com/office/officeart/2005/8/layout/vProcess5"/>
    <dgm:cxn modelId="{A9B6861F-7748-4A60-B2F8-1B742DF8B3CF}" type="presParOf" srcId="{4DD3FDC1-30BD-44FB-B7DE-74491F502EAB}" destId="{B306471E-7CB7-4943-A613-2493761541E7}" srcOrd="2" destOrd="0" presId="urn:microsoft.com/office/officeart/2005/8/layout/vProcess5"/>
    <dgm:cxn modelId="{6226EBFA-0E30-4A01-808C-AF9D26119769}" type="presParOf" srcId="{4DD3FDC1-30BD-44FB-B7DE-74491F502EAB}" destId="{15513E68-EA95-4304-BBAC-2A52BED0378D}" srcOrd="3" destOrd="0" presId="urn:microsoft.com/office/officeart/2005/8/layout/vProcess5"/>
    <dgm:cxn modelId="{FA2986C3-0F7F-458C-8DC8-43B494777E3A}" type="presParOf" srcId="{4DD3FDC1-30BD-44FB-B7DE-74491F502EAB}" destId="{1712735D-0FF7-47E4-8CCE-D28AEB31F60A}" srcOrd="4" destOrd="0" presId="urn:microsoft.com/office/officeart/2005/8/layout/vProcess5"/>
    <dgm:cxn modelId="{F484C3A7-54C4-4906-A7D2-F199C3E5866B}" type="presParOf" srcId="{4DD3FDC1-30BD-44FB-B7DE-74491F502EAB}" destId="{62EF610F-C4F5-48CF-890B-1084DB2D7C03}" srcOrd="5" destOrd="0" presId="urn:microsoft.com/office/officeart/2005/8/layout/vProcess5"/>
    <dgm:cxn modelId="{AC6A954F-DB2B-4C62-A332-3DFD54E2478D}" type="presParOf" srcId="{4DD3FDC1-30BD-44FB-B7DE-74491F502EAB}" destId="{E26F228F-BD94-484D-A790-E55700732282}" srcOrd="6" destOrd="0" presId="urn:microsoft.com/office/officeart/2005/8/layout/vProcess5"/>
    <dgm:cxn modelId="{CC8A2912-23CB-41B0-B818-3AB12A64B538}" type="presParOf" srcId="{4DD3FDC1-30BD-44FB-B7DE-74491F502EAB}" destId="{66695196-4F3C-4200-927A-A1AA9319C1C1}" srcOrd="7" destOrd="0" presId="urn:microsoft.com/office/officeart/2005/8/layout/vProcess5"/>
    <dgm:cxn modelId="{469DA068-01D8-4070-B982-A706CFAA9B54}" type="presParOf" srcId="{4DD3FDC1-30BD-44FB-B7DE-74491F502EAB}" destId="{E56007E0-1BFB-48FB-9F27-4133DABC578F}" srcOrd="8" destOrd="0" presId="urn:microsoft.com/office/officeart/2005/8/layout/vProcess5"/>
    <dgm:cxn modelId="{B861D55D-AE74-4243-A86D-9853AAA5CECF}" type="presParOf" srcId="{4DD3FDC1-30BD-44FB-B7DE-74491F502EAB}" destId="{F0AC1EAE-BDC9-418D-AF9E-117D8FA8CFD2}" srcOrd="9" destOrd="0" presId="urn:microsoft.com/office/officeart/2005/8/layout/vProcess5"/>
    <dgm:cxn modelId="{81BB6741-E2EB-4780-A704-15D7C42E7430}" type="presParOf" srcId="{4DD3FDC1-30BD-44FB-B7DE-74491F502EAB}" destId="{DA6D3903-6961-4566-A742-FFF7571844EA}" srcOrd="10" destOrd="0" presId="urn:microsoft.com/office/officeart/2005/8/layout/vProcess5"/>
    <dgm:cxn modelId="{EB290755-86A5-4F09-978C-15F4ADD7DC5A}" type="presParOf" srcId="{4DD3FDC1-30BD-44FB-B7DE-74491F502EAB}" destId="{A128526E-85AB-4051-A262-7251EDAB5D2E}" srcOrd="11" destOrd="0" presId="urn:microsoft.com/office/officeart/2005/8/layout/vProcess5"/>
    <dgm:cxn modelId="{0AB049FD-CAB4-4612-B790-E89A9E0424D8}" type="presParOf" srcId="{4DD3FDC1-30BD-44FB-B7DE-74491F502EAB}" destId="{17D0C919-FDBC-47CF-80EC-DAF5F0CD9CB2}" srcOrd="12" destOrd="0" presId="urn:microsoft.com/office/officeart/2005/8/layout/vProcess5"/>
    <dgm:cxn modelId="{DC70AEDE-10B2-4EDE-A808-7D238E943B5C}" type="presParOf" srcId="{4DD3FDC1-30BD-44FB-B7DE-74491F502EAB}" destId="{F94E6C15-A227-4F0C-91D6-56EF8FFDB968}" srcOrd="13" destOrd="0" presId="urn:microsoft.com/office/officeart/2005/8/layout/vProcess5"/>
    <dgm:cxn modelId="{AF4877F4-60A5-44F3-A923-9EABA7EA45D0}" type="presParOf" srcId="{4DD3FDC1-30BD-44FB-B7DE-74491F502EAB}" destId="{59DED5A4-AAB0-4851-9F9B-A863277F6B59}" srcOrd="14" destOrd="0" presId="urn:microsoft.com/office/officeart/2005/8/layout/vProcess5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60F2D2-32FB-46A1-A96F-77C89FCE2BAE}">
      <dsp:nvSpPr>
        <dsp:cNvPr id="0" name=""/>
        <dsp:cNvSpPr/>
      </dsp:nvSpPr>
      <dsp:spPr>
        <a:xfrm>
          <a:off x="597414" y="0"/>
          <a:ext cx="4070941" cy="2374710"/>
        </a:xfrm>
        <a:prstGeom prst="triangl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B682573-FF1C-4BEC-A442-172E157191EC}">
      <dsp:nvSpPr>
        <dsp:cNvPr id="0" name=""/>
        <dsp:cNvSpPr/>
      </dsp:nvSpPr>
      <dsp:spPr>
        <a:xfrm>
          <a:off x="2445388" y="187940"/>
          <a:ext cx="1926920" cy="58780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rgbClr val="FF0000"/>
              </a:solidFill>
            </a:rPr>
            <a:t>"В мире моего будущего"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rgbClr val="FF0000"/>
              </a:solidFill>
            </a:rPr>
            <a:t>10-11 класс, СОО</a:t>
          </a:r>
        </a:p>
      </dsp:txBody>
      <dsp:txXfrm>
        <a:off x="2445388" y="187940"/>
        <a:ext cx="1926920" cy="587807"/>
      </dsp:txXfrm>
    </dsp:sp>
    <dsp:sp modelId="{80F0CF20-55AF-44C1-8067-4978E81D5C5D}">
      <dsp:nvSpPr>
        <dsp:cNvPr id="0" name=""/>
        <dsp:cNvSpPr/>
      </dsp:nvSpPr>
      <dsp:spPr>
        <a:xfrm>
          <a:off x="2089597" y="957977"/>
          <a:ext cx="2630136" cy="594400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rgbClr val="FF0000"/>
              </a:solidFill>
            </a:rPr>
            <a:t>"В содружестве с миром и людьми"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rgbClr val="FF0000"/>
              </a:solidFill>
            </a:rPr>
            <a:t>5-9 класс, ООО</a:t>
          </a:r>
        </a:p>
      </dsp:txBody>
      <dsp:txXfrm>
        <a:off x="2089597" y="957977"/>
        <a:ext cx="2630136" cy="594400"/>
      </dsp:txXfrm>
    </dsp:sp>
    <dsp:sp modelId="{68A2AD7C-046D-4397-AF7E-B5C4FE61A780}">
      <dsp:nvSpPr>
        <dsp:cNvPr id="0" name=""/>
        <dsp:cNvSpPr/>
      </dsp:nvSpPr>
      <dsp:spPr>
        <a:xfrm>
          <a:off x="1933651" y="1689762"/>
          <a:ext cx="2968639" cy="520395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rgbClr val="FF0000"/>
              </a:solidFill>
            </a:rPr>
            <a:t>"Я в мире и мир во мне"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rgbClr val="FF0000"/>
              </a:solidFill>
            </a:rPr>
            <a:t> 1-4 класс, НОО</a:t>
          </a:r>
        </a:p>
      </dsp:txBody>
      <dsp:txXfrm>
        <a:off x="1933651" y="1689762"/>
        <a:ext cx="2968639" cy="52039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30137DE-B1EF-4C6C-A5C0-9583D43C96EB}">
      <dsp:nvSpPr>
        <dsp:cNvPr id="0" name=""/>
        <dsp:cNvSpPr/>
      </dsp:nvSpPr>
      <dsp:spPr>
        <a:xfrm>
          <a:off x="1969672" y="-67752"/>
          <a:ext cx="1424323" cy="686593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>
              <a:latin typeface="Times New Roman" pitchFamily="18" charset="0"/>
              <a:cs typeface="Times New Roman" pitchFamily="18" charset="0"/>
            </a:rPr>
            <a:t>педагог-организатор</a:t>
          </a:r>
        </a:p>
      </dsp:txBody>
      <dsp:txXfrm>
        <a:off x="1969672" y="-67752"/>
        <a:ext cx="1424323" cy="686593"/>
      </dsp:txXfrm>
    </dsp:sp>
    <dsp:sp modelId="{100C5CC7-2F69-4FC7-829F-AA7D005BE73C}">
      <dsp:nvSpPr>
        <dsp:cNvPr id="0" name=""/>
        <dsp:cNvSpPr/>
      </dsp:nvSpPr>
      <dsp:spPr>
        <a:xfrm>
          <a:off x="1707290" y="429323"/>
          <a:ext cx="2602517" cy="2602517"/>
        </a:xfrm>
        <a:custGeom>
          <a:avLst/>
          <a:gdLst/>
          <a:ahLst/>
          <a:cxnLst/>
          <a:rect l="0" t="0" r="0" b="0"/>
          <a:pathLst>
            <a:path>
              <a:moveTo>
                <a:pt x="1690711" y="59646"/>
              </a:moveTo>
              <a:arcTo wR="1301258" hR="1301258" stAng="17244895" swAng="1091360"/>
            </a:path>
          </a:pathLst>
        </a:custGeom>
        <a:noFill/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0BA216-7777-400F-87A2-851AA4193784}">
      <dsp:nvSpPr>
        <dsp:cNvPr id="0" name=""/>
        <dsp:cNvSpPr/>
      </dsp:nvSpPr>
      <dsp:spPr>
        <a:xfrm>
          <a:off x="3148757" y="675032"/>
          <a:ext cx="1663017" cy="689373"/>
        </a:xfrm>
        <a:prstGeom prst="roundRect">
          <a:avLst/>
        </a:prstGeom>
        <a:gradFill rotWithShape="0">
          <a:gsLst>
            <a:gs pos="0">
              <a:schemeClr val="accent2">
                <a:hueOff val="936304"/>
                <a:satOff val="-1168"/>
                <a:lumOff val="275"/>
                <a:alphaOff val="0"/>
                <a:shade val="51000"/>
                <a:satMod val="130000"/>
              </a:schemeClr>
            </a:gs>
            <a:gs pos="80000">
              <a:schemeClr val="accent2">
                <a:hueOff val="936304"/>
                <a:satOff val="-1168"/>
                <a:lumOff val="275"/>
                <a:alphaOff val="0"/>
                <a:shade val="93000"/>
                <a:satMod val="130000"/>
              </a:schemeClr>
            </a:gs>
            <a:gs pos="100000">
              <a:schemeClr val="accent2">
                <a:hueOff val="936304"/>
                <a:satOff val="-1168"/>
                <a:lumOff val="275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>
              <a:latin typeface="Times New Roman" pitchFamily="18" charset="0"/>
              <a:cs typeface="Times New Roman" pitchFamily="18" charset="0"/>
            </a:rPr>
            <a:t>учителя, работающие в классе</a:t>
          </a:r>
        </a:p>
      </dsp:txBody>
      <dsp:txXfrm>
        <a:off x="3148757" y="675032"/>
        <a:ext cx="1663017" cy="689373"/>
      </dsp:txXfrm>
    </dsp:sp>
    <dsp:sp modelId="{8FB46E04-51A8-42DD-80DD-0009613939C2}">
      <dsp:nvSpPr>
        <dsp:cNvPr id="0" name=""/>
        <dsp:cNvSpPr/>
      </dsp:nvSpPr>
      <dsp:spPr>
        <a:xfrm>
          <a:off x="1505586" y="338339"/>
          <a:ext cx="2602517" cy="2602517"/>
        </a:xfrm>
        <a:custGeom>
          <a:avLst/>
          <a:gdLst/>
          <a:ahLst/>
          <a:cxnLst/>
          <a:rect l="0" t="0" r="0" b="0"/>
          <a:pathLst>
            <a:path>
              <a:moveTo>
                <a:pt x="2573558" y="1028260"/>
              </a:moveTo>
              <a:arcTo wR="1301258" hR="1301258" stAng="20873377" swAng="581688"/>
            </a:path>
          </a:pathLst>
        </a:custGeom>
        <a:noFill/>
        <a:ln w="9525" cap="flat" cmpd="sng" algn="ctr">
          <a:solidFill>
            <a:schemeClr val="accent2">
              <a:hueOff val="936304"/>
              <a:satOff val="-1168"/>
              <a:lumOff val="275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FFCB331-7B6B-408F-A007-631578633EA1}">
      <dsp:nvSpPr>
        <dsp:cNvPr id="0" name=""/>
        <dsp:cNvSpPr/>
      </dsp:nvSpPr>
      <dsp:spPr>
        <a:xfrm>
          <a:off x="3291037" y="1586995"/>
          <a:ext cx="1534357" cy="719583"/>
        </a:xfrm>
        <a:prstGeom prst="roundRect">
          <a:avLst/>
        </a:prstGeom>
        <a:gradFill rotWithShape="0">
          <a:gsLst>
            <a:gs pos="0">
              <a:schemeClr val="accent2">
                <a:hueOff val="1872608"/>
                <a:satOff val="-2336"/>
                <a:lumOff val="549"/>
                <a:alphaOff val="0"/>
                <a:shade val="51000"/>
                <a:satMod val="130000"/>
              </a:schemeClr>
            </a:gs>
            <a:gs pos="80000">
              <a:schemeClr val="accent2">
                <a:hueOff val="1872608"/>
                <a:satOff val="-2336"/>
                <a:lumOff val="549"/>
                <a:alphaOff val="0"/>
                <a:shade val="93000"/>
                <a:satMod val="130000"/>
              </a:schemeClr>
            </a:gs>
            <a:gs pos="100000">
              <a:schemeClr val="accent2">
                <a:hueOff val="1872608"/>
                <a:satOff val="-2336"/>
                <a:lumOff val="549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>
              <a:latin typeface="Times New Roman" pitchFamily="18" charset="0"/>
              <a:cs typeface="Times New Roman" pitchFamily="18" charset="0"/>
            </a:rPr>
            <a:t>библиотекари школы</a:t>
          </a:r>
        </a:p>
      </dsp:txBody>
      <dsp:txXfrm>
        <a:off x="3291037" y="1586995"/>
        <a:ext cx="1534357" cy="719583"/>
      </dsp:txXfrm>
    </dsp:sp>
    <dsp:sp modelId="{16C39E9D-7CFE-4176-B3E3-BA2E3C388165}">
      <dsp:nvSpPr>
        <dsp:cNvPr id="0" name=""/>
        <dsp:cNvSpPr/>
      </dsp:nvSpPr>
      <dsp:spPr>
        <a:xfrm>
          <a:off x="1827620" y="-38353"/>
          <a:ext cx="2602517" cy="2602517"/>
        </a:xfrm>
        <a:custGeom>
          <a:avLst/>
          <a:gdLst/>
          <a:ahLst/>
          <a:cxnLst/>
          <a:rect l="0" t="0" r="0" b="0"/>
          <a:pathLst>
            <a:path>
              <a:moveTo>
                <a:pt x="2073019" y="2348950"/>
              </a:moveTo>
              <a:arcTo wR="1301258" hR="1301258" stAng="3217412" swAng="1768352"/>
            </a:path>
          </a:pathLst>
        </a:custGeom>
        <a:noFill/>
        <a:ln w="9525" cap="flat" cmpd="sng" algn="ctr">
          <a:solidFill>
            <a:schemeClr val="accent2">
              <a:hueOff val="1872608"/>
              <a:satOff val="-2336"/>
              <a:lumOff val="549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0B2146-2E52-4013-A978-5704C10BCD46}">
      <dsp:nvSpPr>
        <dsp:cNvPr id="0" name=""/>
        <dsp:cNvSpPr/>
      </dsp:nvSpPr>
      <dsp:spPr>
        <a:xfrm>
          <a:off x="1991524" y="2374142"/>
          <a:ext cx="1287068" cy="696021"/>
        </a:xfrm>
        <a:prstGeom prst="roundRect">
          <a:avLst/>
        </a:prstGeom>
        <a:gradFill rotWithShape="0">
          <a:gsLst>
            <a:gs pos="0">
              <a:schemeClr val="accent2">
                <a:hueOff val="2808911"/>
                <a:satOff val="-3503"/>
                <a:lumOff val="824"/>
                <a:alphaOff val="0"/>
                <a:shade val="51000"/>
                <a:satMod val="130000"/>
              </a:schemeClr>
            </a:gs>
            <a:gs pos="80000">
              <a:schemeClr val="accent2">
                <a:hueOff val="2808911"/>
                <a:satOff val="-3503"/>
                <a:lumOff val="824"/>
                <a:alphaOff val="0"/>
                <a:shade val="93000"/>
                <a:satMod val="130000"/>
              </a:schemeClr>
            </a:gs>
            <a:gs pos="100000">
              <a:schemeClr val="accent2">
                <a:hueOff val="2808911"/>
                <a:satOff val="-3503"/>
                <a:lumOff val="824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>
              <a:latin typeface="Times New Roman" pitchFamily="18" charset="0"/>
              <a:cs typeface="Times New Roman" pitchFamily="18" charset="0"/>
            </a:rPr>
            <a:t>социальный педагог,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>
              <a:latin typeface="Times New Roman" pitchFamily="18" charset="0"/>
              <a:cs typeface="Times New Roman" pitchFamily="18" charset="0"/>
            </a:rPr>
            <a:t>психолог</a:t>
          </a:r>
        </a:p>
      </dsp:txBody>
      <dsp:txXfrm>
        <a:off x="1991524" y="2374142"/>
        <a:ext cx="1287068" cy="696021"/>
      </dsp:txXfrm>
    </dsp:sp>
    <dsp:sp modelId="{A6E55033-5FEF-41A0-9EBA-DABB964B9974}">
      <dsp:nvSpPr>
        <dsp:cNvPr id="0" name=""/>
        <dsp:cNvSpPr/>
      </dsp:nvSpPr>
      <dsp:spPr>
        <a:xfrm>
          <a:off x="958717" y="-82579"/>
          <a:ext cx="2602517" cy="2602517"/>
        </a:xfrm>
        <a:custGeom>
          <a:avLst/>
          <a:gdLst/>
          <a:ahLst/>
          <a:cxnLst/>
          <a:rect l="0" t="0" r="0" b="0"/>
          <a:pathLst>
            <a:path>
              <a:moveTo>
                <a:pt x="1028439" y="2573596"/>
              </a:moveTo>
              <a:arcTo wR="1301258" hR="1301258" stAng="6126138" swAng="1162001"/>
            </a:path>
          </a:pathLst>
        </a:custGeom>
        <a:noFill/>
        <a:ln w="9525" cap="flat" cmpd="sng" algn="ctr">
          <a:solidFill>
            <a:schemeClr val="accent2">
              <a:hueOff val="2808911"/>
              <a:satOff val="-3503"/>
              <a:lumOff val="824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A2E031-DD3E-44CF-9665-838888F25B7C}">
      <dsp:nvSpPr>
        <dsp:cNvPr id="0" name=""/>
        <dsp:cNvSpPr/>
      </dsp:nvSpPr>
      <dsp:spPr>
        <a:xfrm>
          <a:off x="635788" y="1567364"/>
          <a:ext cx="1526408" cy="758850"/>
        </a:xfrm>
        <a:prstGeom prst="roundRect">
          <a:avLst/>
        </a:prstGeom>
        <a:gradFill rotWithShape="0">
          <a:gsLst>
            <a:gs pos="0">
              <a:schemeClr val="accent2">
                <a:hueOff val="3745215"/>
                <a:satOff val="-4671"/>
                <a:lumOff val="1098"/>
                <a:alphaOff val="0"/>
                <a:shade val="51000"/>
                <a:satMod val="130000"/>
              </a:schemeClr>
            </a:gs>
            <a:gs pos="80000">
              <a:schemeClr val="accent2">
                <a:hueOff val="3745215"/>
                <a:satOff val="-4671"/>
                <a:lumOff val="1098"/>
                <a:alphaOff val="0"/>
                <a:shade val="93000"/>
                <a:satMod val="130000"/>
              </a:schemeClr>
            </a:gs>
            <a:gs pos="100000">
              <a:schemeClr val="accent2">
                <a:hueOff val="3745215"/>
                <a:satOff val="-4671"/>
                <a:lumOff val="109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>
              <a:latin typeface="Times New Roman" pitchFamily="18" charset="0"/>
              <a:cs typeface="Times New Roman" pitchFamily="18" charset="0"/>
            </a:rPr>
            <a:t>медицинский работник</a:t>
          </a:r>
        </a:p>
      </dsp:txBody>
      <dsp:txXfrm>
        <a:off x="635788" y="1567364"/>
        <a:ext cx="1526408" cy="758850"/>
      </dsp:txXfrm>
    </dsp:sp>
    <dsp:sp modelId="{45E4F9D8-BE57-4EC8-951C-2C4C560367A2}">
      <dsp:nvSpPr>
        <dsp:cNvPr id="0" name=""/>
        <dsp:cNvSpPr/>
      </dsp:nvSpPr>
      <dsp:spPr>
        <a:xfrm>
          <a:off x="1144000" y="-431406"/>
          <a:ext cx="2602517" cy="2602517"/>
        </a:xfrm>
        <a:custGeom>
          <a:avLst/>
          <a:gdLst/>
          <a:ahLst/>
          <a:cxnLst/>
          <a:rect l="0" t="0" r="0" b="0"/>
          <a:pathLst>
            <a:path>
              <a:moveTo>
                <a:pt x="201447" y="1996736"/>
              </a:moveTo>
              <a:arcTo wR="1301258" hR="1301258" stAng="8861539" swAng="624296"/>
            </a:path>
          </a:pathLst>
        </a:custGeom>
        <a:noFill/>
        <a:ln w="9525" cap="flat" cmpd="sng" algn="ctr">
          <a:solidFill>
            <a:schemeClr val="accent2">
              <a:hueOff val="3745215"/>
              <a:satOff val="-4671"/>
              <a:lumOff val="1098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E52696-4B99-4007-897B-ECBE18D1966D}">
      <dsp:nvSpPr>
        <dsp:cNvPr id="0" name=""/>
        <dsp:cNvSpPr/>
      </dsp:nvSpPr>
      <dsp:spPr>
        <a:xfrm>
          <a:off x="409489" y="655228"/>
          <a:ext cx="1854281" cy="697800"/>
        </a:xfrm>
        <a:prstGeom prst="roundRect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shade val="51000"/>
                <a:satMod val="130000"/>
              </a:schemeClr>
            </a:gs>
            <a:gs pos="80000">
              <a:schemeClr val="accent2">
                <a:hueOff val="4681519"/>
                <a:satOff val="-5839"/>
                <a:lumOff val="1373"/>
                <a:alphaOff val="0"/>
                <a:shade val="93000"/>
                <a:satMod val="13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0" kern="1200">
              <a:latin typeface="Times New Roman" pitchFamily="18" charset="0"/>
              <a:cs typeface="Times New Roman" pitchFamily="18" charset="0"/>
            </a:rPr>
            <a:t>администрация школы</a:t>
          </a:r>
        </a:p>
      </dsp:txBody>
      <dsp:txXfrm>
        <a:off x="409489" y="655228"/>
        <a:ext cx="1854281" cy="697800"/>
      </dsp:txXfrm>
    </dsp:sp>
    <dsp:sp modelId="{4FDA22E1-48DB-40C9-8AE3-E331A66BE88E}">
      <dsp:nvSpPr>
        <dsp:cNvPr id="0" name=""/>
        <dsp:cNvSpPr/>
      </dsp:nvSpPr>
      <dsp:spPr>
        <a:xfrm>
          <a:off x="928874" y="461387"/>
          <a:ext cx="2602517" cy="2602517"/>
        </a:xfrm>
        <a:custGeom>
          <a:avLst/>
          <a:gdLst/>
          <a:ahLst/>
          <a:cxnLst/>
          <a:rect l="0" t="0" r="0" b="0"/>
          <a:pathLst>
            <a:path>
              <a:moveTo>
                <a:pt x="621832" y="191459"/>
              </a:moveTo>
              <a:arcTo wR="1301258" hR="1301258" stAng="14311485" swAng="1183718"/>
            </a:path>
          </a:pathLst>
        </a:custGeom>
        <a:noFill/>
        <a:ln w="9525" cap="flat" cmpd="sng" algn="ctr">
          <a:solidFill>
            <a:schemeClr val="accent2">
              <a:hueOff val="4681519"/>
              <a:satOff val="-5839"/>
              <a:lumOff val="1373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30137DE-B1EF-4C6C-A5C0-9583D43C96EB}">
      <dsp:nvSpPr>
        <dsp:cNvPr id="0" name=""/>
        <dsp:cNvSpPr/>
      </dsp:nvSpPr>
      <dsp:spPr>
        <a:xfrm>
          <a:off x="2217897" y="-81748"/>
          <a:ext cx="1565122" cy="754466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0" kern="1200">
              <a:latin typeface="Times New Roman" pitchFamily="18" charset="0"/>
              <a:cs typeface="Times New Roman" pitchFamily="18" charset="0"/>
            </a:rPr>
            <a:t>мой класс</a:t>
          </a:r>
        </a:p>
      </dsp:txBody>
      <dsp:txXfrm>
        <a:off x="2217897" y="-81748"/>
        <a:ext cx="1565122" cy="754466"/>
      </dsp:txXfrm>
    </dsp:sp>
    <dsp:sp modelId="{100C5CC7-2F69-4FC7-829F-AA7D005BE73C}">
      <dsp:nvSpPr>
        <dsp:cNvPr id="0" name=""/>
        <dsp:cNvSpPr/>
      </dsp:nvSpPr>
      <dsp:spPr>
        <a:xfrm>
          <a:off x="2241134" y="524085"/>
          <a:ext cx="2862567" cy="2862567"/>
        </a:xfrm>
        <a:custGeom>
          <a:avLst/>
          <a:gdLst/>
          <a:ahLst/>
          <a:cxnLst/>
          <a:rect l="0" t="0" r="0" b="0"/>
          <a:pathLst>
            <a:path>
              <a:moveTo>
                <a:pt x="1549158" y="4862"/>
              </a:moveTo>
              <a:arcTo wR="1431283" hR="1431283" stAng="16483442" swAng="1736867"/>
            </a:path>
          </a:pathLst>
        </a:custGeom>
        <a:noFill/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0BA216-7777-400F-87A2-851AA4193784}">
      <dsp:nvSpPr>
        <dsp:cNvPr id="0" name=""/>
        <dsp:cNvSpPr/>
      </dsp:nvSpPr>
      <dsp:spPr>
        <a:xfrm>
          <a:off x="3744506" y="768276"/>
          <a:ext cx="1827412" cy="757520"/>
        </a:xfrm>
        <a:prstGeom prst="roundRect">
          <a:avLst/>
        </a:prstGeom>
        <a:gradFill rotWithShape="0">
          <a:gsLst>
            <a:gs pos="0">
              <a:schemeClr val="accent2">
                <a:hueOff val="936304"/>
                <a:satOff val="-1168"/>
                <a:lumOff val="275"/>
                <a:alphaOff val="0"/>
                <a:shade val="51000"/>
                <a:satMod val="130000"/>
              </a:schemeClr>
            </a:gs>
            <a:gs pos="80000">
              <a:schemeClr val="accent2">
                <a:hueOff val="936304"/>
                <a:satOff val="-1168"/>
                <a:lumOff val="275"/>
                <a:alphaOff val="0"/>
                <a:shade val="93000"/>
                <a:satMod val="130000"/>
              </a:schemeClr>
            </a:gs>
            <a:gs pos="100000">
              <a:schemeClr val="accent2">
                <a:hueOff val="936304"/>
                <a:satOff val="-1168"/>
                <a:lumOff val="275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0" kern="1200">
              <a:latin typeface="Times New Roman" pitchFamily="18" charset="0"/>
              <a:cs typeface="Times New Roman" pitchFamily="18" charset="0"/>
            </a:rPr>
            <a:t>друзья в моей параллели</a:t>
          </a:r>
        </a:p>
      </dsp:txBody>
      <dsp:txXfrm>
        <a:off x="3744506" y="768276"/>
        <a:ext cx="1827412" cy="757520"/>
      </dsp:txXfrm>
    </dsp:sp>
    <dsp:sp modelId="{8FB46E04-51A8-42DD-80DD-0009613939C2}">
      <dsp:nvSpPr>
        <dsp:cNvPr id="0" name=""/>
        <dsp:cNvSpPr/>
      </dsp:nvSpPr>
      <dsp:spPr>
        <a:xfrm>
          <a:off x="1978048" y="608554"/>
          <a:ext cx="2862567" cy="2862567"/>
        </a:xfrm>
        <a:custGeom>
          <a:avLst/>
          <a:gdLst/>
          <a:ahLst/>
          <a:cxnLst/>
          <a:rect l="0" t="0" r="0" b="0"/>
          <a:pathLst>
            <a:path>
              <a:moveTo>
                <a:pt x="2767928" y="919469"/>
              </a:moveTo>
              <a:arcTo wR="1431283" hR="1431283" stAng="20342860" swAng="562347"/>
            </a:path>
          </a:pathLst>
        </a:custGeom>
        <a:noFill/>
        <a:ln w="9525" cap="flat" cmpd="sng" algn="ctr">
          <a:solidFill>
            <a:schemeClr val="accent2">
              <a:hueOff val="936304"/>
              <a:satOff val="-1168"/>
              <a:lumOff val="275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FFCB331-7B6B-408F-A007-631578633EA1}">
      <dsp:nvSpPr>
        <dsp:cNvPr id="0" name=""/>
        <dsp:cNvSpPr/>
      </dsp:nvSpPr>
      <dsp:spPr>
        <a:xfrm>
          <a:off x="3918977" y="1754869"/>
          <a:ext cx="1686033" cy="790716"/>
        </a:xfrm>
        <a:prstGeom prst="roundRect">
          <a:avLst/>
        </a:prstGeom>
        <a:gradFill rotWithShape="0">
          <a:gsLst>
            <a:gs pos="0">
              <a:schemeClr val="accent2">
                <a:hueOff val="1872608"/>
                <a:satOff val="-2336"/>
                <a:lumOff val="549"/>
                <a:alphaOff val="0"/>
                <a:shade val="51000"/>
                <a:satMod val="130000"/>
              </a:schemeClr>
            </a:gs>
            <a:gs pos="80000">
              <a:schemeClr val="accent2">
                <a:hueOff val="1872608"/>
                <a:satOff val="-2336"/>
                <a:lumOff val="549"/>
                <a:alphaOff val="0"/>
                <a:shade val="93000"/>
                <a:satMod val="130000"/>
              </a:schemeClr>
            </a:gs>
            <a:gs pos="100000">
              <a:schemeClr val="accent2">
                <a:hueOff val="1872608"/>
                <a:satOff val="-2336"/>
                <a:lumOff val="549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0" kern="1200">
              <a:latin typeface="Times New Roman" pitchFamily="18" charset="0"/>
              <a:cs typeface="Times New Roman" pitchFamily="18" charset="0"/>
            </a:rPr>
            <a:t>Совет обучающихся</a:t>
          </a:r>
        </a:p>
      </dsp:txBody>
      <dsp:txXfrm>
        <a:off x="3918977" y="1754869"/>
        <a:ext cx="1686033" cy="790716"/>
      </dsp:txXfrm>
    </dsp:sp>
    <dsp:sp modelId="{16C39E9D-7CFE-4176-B3E3-BA2E3C388165}">
      <dsp:nvSpPr>
        <dsp:cNvPr id="0" name=""/>
        <dsp:cNvSpPr/>
      </dsp:nvSpPr>
      <dsp:spPr>
        <a:xfrm>
          <a:off x="2411693" y="-89899"/>
          <a:ext cx="2862567" cy="2862567"/>
        </a:xfrm>
        <a:custGeom>
          <a:avLst/>
          <a:gdLst/>
          <a:ahLst/>
          <a:cxnLst/>
          <a:rect l="0" t="0" r="0" b="0"/>
          <a:pathLst>
            <a:path>
              <a:moveTo>
                <a:pt x="2199514" y="2638923"/>
              </a:moveTo>
              <a:arcTo wR="1431283" hR="1431283" stAng="3452270" swAng="1515143"/>
            </a:path>
          </a:pathLst>
        </a:custGeom>
        <a:noFill/>
        <a:ln w="9525" cap="flat" cmpd="sng" algn="ctr">
          <a:solidFill>
            <a:schemeClr val="accent2">
              <a:hueOff val="1872608"/>
              <a:satOff val="-2336"/>
              <a:lumOff val="549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0B2146-2E52-4013-A978-5704C10BCD46}">
      <dsp:nvSpPr>
        <dsp:cNvPr id="0" name=""/>
        <dsp:cNvSpPr/>
      </dsp:nvSpPr>
      <dsp:spPr>
        <a:xfrm>
          <a:off x="2376773" y="2762137"/>
          <a:ext cx="1717674" cy="791828"/>
        </a:xfrm>
        <a:prstGeom prst="roundRect">
          <a:avLst/>
        </a:prstGeom>
        <a:gradFill rotWithShape="0">
          <a:gsLst>
            <a:gs pos="0">
              <a:schemeClr val="accent2">
                <a:hueOff val="2808911"/>
                <a:satOff val="-3503"/>
                <a:lumOff val="824"/>
                <a:alphaOff val="0"/>
                <a:shade val="51000"/>
                <a:satMod val="130000"/>
              </a:schemeClr>
            </a:gs>
            <a:gs pos="80000">
              <a:schemeClr val="accent2">
                <a:hueOff val="2808911"/>
                <a:satOff val="-3503"/>
                <a:lumOff val="824"/>
                <a:alphaOff val="0"/>
                <a:shade val="93000"/>
                <a:satMod val="130000"/>
              </a:schemeClr>
            </a:gs>
            <a:gs pos="100000">
              <a:schemeClr val="accent2">
                <a:hueOff val="2808911"/>
                <a:satOff val="-3503"/>
                <a:lumOff val="824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0" kern="1200">
              <a:latin typeface="Times New Roman" pitchFamily="18" charset="0"/>
              <a:cs typeface="Times New Roman" pitchFamily="18" charset="0"/>
            </a:rPr>
            <a:t>мой кружок, спортивная секция</a:t>
          </a:r>
        </a:p>
      </dsp:txBody>
      <dsp:txXfrm>
        <a:off x="2376773" y="2762137"/>
        <a:ext cx="1717674" cy="791828"/>
      </dsp:txXfrm>
    </dsp:sp>
    <dsp:sp modelId="{A6E55033-5FEF-41A0-9EBA-DABB964B9974}">
      <dsp:nvSpPr>
        <dsp:cNvPr id="0" name=""/>
        <dsp:cNvSpPr/>
      </dsp:nvSpPr>
      <dsp:spPr>
        <a:xfrm>
          <a:off x="989753" y="174421"/>
          <a:ext cx="2862567" cy="2862567"/>
        </a:xfrm>
        <a:custGeom>
          <a:avLst/>
          <a:gdLst/>
          <a:ahLst/>
          <a:cxnLst/>
          <a:rect l="0" t="0" r="0" b="0"/>
          <a:pathLst>
            <a:path>
              <a:moveTo>
                <a:pt x="1378171" y="2861581"/>
              </a:moveTo>
              <a:arcTo wR="1431283" hR="1431283" stAng="5527598" swAng="2119350"/>
            </a:path>
          </a:pathLst>
        </a:custGeom>
        <a:noFill/>
        <a:ln w="9525" cap="flat" cmpd="sng" algn="ctr">
          <a:solidFill>
            <a:schemeClr val="accent2">
              <a:hueOff val="2808911"/>
              <a:satOff val="-3503"/>
              <a:lumOff val="824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A2E031-DD3E-44CF-9665-838888F25B7C}">
      <dsp:nvSpPr>
        <dsp:cNvPr id="0" name=""/>
        <dsp:cNvSpPr/>
      </dsp:nvSpPr>
      <dsp:spPr>
        <a:xfrm>
          <a:off x="359092" y="1888329"/>
          <a:ext cx="1936823" cy="848256"/>
        </a:xfrm>
        <a:prstGeom prst="roundRect">
          <a:avLst/>
        </a:prstGeom>
        <a:gradFill rotWithShape="0">
          <a:gsLst>
            <a:gs pos="0">
              <a:schemeClr val="accent2">
                <a:hueOff val="3745215"/>
                <a:satOff val="-4671"/>
                <a:lumOff val="1098"/>
                <a:alphaOff val="0"/>
                <a:shade val="51000"/>
                <a:satMod val="130000"/>
              </a:schemeClr>
            </a:gs>
            <a:gs pos="80000">
              <a:schemeClr val="accent2">
                <a:hueOff val="3745215"/>
                <a:satOff val="-4671"/>
                <a:lumOff val="1098"/>
                <a:alphaOff val="0"/>
                <a:shade val="93000"/>
                <a:satMod val="130000"/>
              </a:schemeClr>
            </a:gs>
            <a:gs pos="100000">
              <a:schemeClr val="accent2">
                <a:hueOff val="3745215"/>
                <a:satOff val="-4671"/>
                <a:lumOff val="109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0" kern="1200">
              <a:latin typeface="Times New Roman" pitchFamily="18" charset="0"/>
              <a:cs typeface="Times New Roman" pitchFamily="18" charset="0"/>
            </a:rPr>
            <a:t>клуб "КОТ</a:t>
          </a:r>
        </a:p>
      </dsp:txBody>
      <dsp:txXfrm>
        <a:off x="359092" y="1888329"/>
        <a:ext cx="1936823" cy="848256"/>
      </dsp:txXfrm>
    </dsp:sp>
    <dsp:sp modelId="{45E4F9D8-BE57-4EC8-951C-2C4C560367A2}">
      <dsp:nvSpPr>
        <dsp:cNvPr id="0" name=""/>
        <dsp:cNvSpPr/>
      </dsp:nvSpPr>
      <dsp:spPr>
        <a:xfrm>
          <a:off x="1190342" y="813043"/>
          <a:ext cx="2862567" cy="2862567"/>
        </a:xfrm>
        <a:custGeom>
          <a:avLst/>
          <a:gdLst/>
          <a:ahLst/>
          <a:cxnLst/>
          <a:rect l="0" t="0" r="0" b="0"/>
          <a:pathLst>
            <a:path>
              <a:moveTo>
                <a:pt x="46091" y="1070983"/>
              </a:moveTo>
              <a:arcTo wR="1431283" hR="1431283" stAng="11674801" swAng="1050410"/>
            </a:path>
          </a:pathLst>
        </a:custGeom>
        <a:noFill/>
        <a:ln w="9525" cap="flat" cmpd="sng" algn="ctr">
          <a:solidFill>
            <a:schemeClr val="accent2">
              <a:hueOff val="3745215"/>
              <a:satOff val="-4671"/>
              <a:lumOff val="1098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E52696-4B99-4007-897B-ECBE18D1966D}">
      <dsp:nvSpPr>
        <dsp:cNvPr id="0" name=""/>
        <dsp:cNvSpPr/>
      </dsp:nvSpPr>
      <dsp:spPr>
        <a:xfrm>
          <a:off x="502047" y="713480"/>
          <a:ext cx="2037583" cy="766780"/>
        </a:xfrm>
        <a:prstGeom prst="roundRect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shade val="51000"/>
                <a:satMod val="130000"/>
              </a:schemeClr>
            </a:gs>
            <a:gs pos="80000">
              <a:schemeClr val="accent2">
                <a:hueOff val="4681519"/>
                <a:satOff val="-5839"/>
                <a:lumOff val="1373"/>
                <a:alphaOff val="0"/>
                <a:shade val="93000"/>
                <a:satMod val="13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0" kern="1200">
              <a:latin typeface="Times New Roman" pitchFamily="18" charset="0"/>
              <a:cs typeface="Times New Roman" pitchFamily="18" charset="0"/>
            </a:rPr>
            <a:t>ШСК "ЛиС"</a:t>
          </a:r>
        </a:p>
      </dsp:txBody>
      <dsp:txXfrm>
        <a:off x="502047" y="713480"/>
        <a:ext cx="2037583" cy="766780"/>
      </dsp:txXfrm>
    </dsp:sp>
    <dsp:sp modelId="{4FDA22E1-48DB-40C9-8AE3-E331A66BE88E}">
      <dsp:nvSpPr>
        <dsp:cNvPr id="0" name=""/>
        <dsp:cNvSpPr/>
      </dsp:nvSpPr>
      <dsp:spPr>
        <a:xfrm>
          <a:off x="1073616" y="499294"/>
          <a:ext cx="2862567" cy="2862567"/>
        </a:xfrm>
        <a:custGeom>
          <a:avLst/>
          <a:gdLst/>
          <a:ahLst/>
          <a:cxnLst/>
          <a:rect l="0" t="0" r="0" b="0"/>
          <a:pathLst>
            <a:path>
              <a:moveTo>
                <a:pt x="682395" y="211554"/>
              </a:moveTo>
              <a:arcTo wR="1431283" hR="1431283" stAng="14307057" swAng="1186851"/>
            </a:path>
          </a:pathLst>
        </a:custGeom>
        <a:noFill/>
        <a:ln w="9525" cap="flat" cmpd="sng" algn="ctr">
          <a:solidFill>
            <a:schemeClr val="accent2">
              <a:hueOff val="4681519"/>
              <a:satOff val="-5839"/>
              <a:lumOff val="1373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2FFF89A-8CAE-4C5A-BAEA-E13136A3AB27}">
      <dsp:nvSpPr>
        <dsp:cNvPr id="0" name=""/>
        <dsp:cNvSpPr/>
      </dsp:nvSpPr>
      <dsp:spPr>
        <a:xfrm>
          <a:off x="2549071" y="1573810"/>
          <a:ext cx="1805997" cy="108810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i="1" kern="1200">
              <a:solidFill>
                <a:srgbClr val="FFFF00"/>
              </a:solidFill>
            </a:rPr>
            <a:t>программа воспитания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i="1" kern="1200">
              <a:solidFill>
                <a:srgbClr val="FFFF00"/>
              </a:solidFill>
            </a:rPr>
            <a:t>"В содружестве с миром и людьми"</a:t>
          </a:r>
        </a:p>
      </dsp:txBody>
      <dsp:txXfrm>
        <a:off x="2549071" y="1573810"/>
        <a:ext cx="1805997" cy="1088102"/>
      </dsp:txXfrm>
    </dsp:sp>
    <dsp:sp modelId="{6968E935-8F47-481A-A2AE-7D31F3C90E22}">
      <dsp:nvSpPr>
        <dsp:cNvPr id="0" name=""/>
        <dsp:cNvSpPr/>
      </dsp:nvSpPr>
      <dsp:spPr>
        <a:xfrm rot="16122712">
          <a:off x="3333528" y="1282883"/>
          <a:ext cx="204217" cy="20829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 rot="16122712">
        <a:off x="3333528" y="1282883"/>
        <a:ext cx="204217" cy="208292"/>
      </dsp:txXfrm>
    </dsp:sp>
    <dsp:sp modelId="{611EE6FD-3435-41A5-98B4-EF47CF11EE0C}">
      <dsp:nvSpPr>
        <dsp:cNvPr id="0" name=""/>
        <dsp:cNvSpPr/>
      </dsp:nvSpPr>
      <dsp:spPr>
        <a:xfrm>
          <a:off x="2748100" y="12805"/>
          <a:ext cx="1339714" cy="1175951"/>
        </a:xfrm>
        <a:prstGeom prst="ellipse">
          <a:avLst/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i="1" kern="1200">
              <a:solidFill>
                <a:srgbClr val="002060"/>
              </a:solidFill>
            </a:rPr>
            <a:t>доброта</a:t>
          </a:r>
          <a:endParaRPr lang="ru-RU" sz="1100" b="1" kern="1200">
            <a:solidFill>
              <a:srgbClr val="002060"/>
            </a:solidFill>
          </a:endParaRPr>
        </a:p>
      </dsp:txBody>
      <dsp:txXfrm>
        <a:off x="2748100" y="12805"/>
        <a:ext cx="1339714" cy="1175951"/>
      </dsp:txXfrm>
    </dsp:sp>
    <dsp:sp modelId="{4FF934D6-B26D-4AA7-AC10-A18EA1F2E850}">
      <dsp:nvSpPr>
        <dsp:cNvPr id="0" name=""/>
        <dsp:cNvSpPr/>
      </dsp:nvSpPr>
      <dsp:spPr>
        <a:xfrm rot="19200537">
          <a:off x="4065010" y="1319862"/>
          <a:ext cx="428448" cy="20829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 rot="19200537">
        <a:off x="4065010" y="1319862"/>
        <a:ext cx="428448" cy="208292"/>
      </dsp:txXfrm>
    </dsp:sp>
    <dsp:sp modelId="{F11D24CD-BF86-478A-9EFE-276CFADD1F01}">
      <dsp:nvSpPr>
        <dsp:cNvPr id="0" name=""/>
        <dsp:cNvSpPr/>
      </dsp:nvSpPr>
      <dsp:spPr>
        <a:xfrm>
          <a:off x="4415597" y="163778"/>
          <a:ext cx="1330106" cy="1175951"/>
        </a:xfrm>
        <a:prstGeom prst="ellipse">
          <a:avLst/>
        </a:prstGeom>
        <a:solidFill>
          <a:srgbClr val="92D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i="1" kern="1200">
              <a:solidFill>
                <a:srgbClr val="002060"/>
              </a:solidFill>
            </a:rPr>
            <a:t>активность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i="1" kern="1200">
              <a:solidFill>
                <a:srgbClr val="002060"/>
              </a:solidFill>
            </a:rPr>
            <a:t>творчество</a:t>
          </a:r>
        </a:p>
      </dsp:txBody>
      <dsp:txXfrm>
        <a:off x="4415597" y="163778"/>
        <a:ext cx="1330106" cy="1175951"/>
      </dsp:txXfrm>
    </dsp:sp>
    <dsp:sp modelId="{25FFCC77-5927-4443-995C-50FEB3B9F6E5}">
      <dsp:nvSpPr>
        <dsp:cNvPr id="0" name=""/>
        <dsp:cNvSpPr/>
      </dsp:nvSpPr>
      <dsp:spPr>
        <a:xfrm rot="105109">
          <a:off x="4434008" y="2046702"/>
          <a:ext cx="193168" cy="20829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 rot="105109">
        <a:off x="4434008" y="2046702"/>
        <a:ext cx="193168" cy="208292"/>
      </dsp:txXfrm>
    </dsp:sp>
    <dsp:sp modelId="{777E9485-6DC3-407E-9C91-5803695F1FB0}">
      <dsp:nvSpPr>
        <dsp:cNvPr id="0" name=""/>
        <dsp:cNvSpPr/>
      </dsp:nvSpPr>
      <dsp:spPr>
        <a:xfrm>
          <a:off x="4717931" y="1586585"/>
          <a:ext cx="1175951" cy="1175951"/>
        </a:xfrm>
        <a:prstGeom prst="ellipse">
          <a:avLst/>
        </a:prstGeom>
        <a:solidFill>
          <a:srgbClr val="EE681E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i="1" kern="1200">
              <a:solidFill>
                <a:srgbClr val="FFFF00"/>
              </a:solidFill>
            </a:rPr>
            <a:t>сплоченный коллектив</a:t>
          </a:r>
          <a:endParaRPr lang="ru-RU" sz="1100" b="1" kern="1200">
            <a:solidFill>
              <a:srgbClr val="FFFF00"/>
            </a:solidFill>
          </a:endParaRPr>
        </a:p>
      </dsp:txBody>
      <dsp:txXfrm>
        <a:off x="4717931" y="1586585"/>
        <a:ext cx="1175951" cy="1175951"/>
      </dsp:txXfrm>
    </dsp:sp>
    <dsp:sp modelId="{DEDCC859-ED49-465A-A2C6-BB8548C25C44}">
      <dsp:nvSpPr>
        <dsp:cNvPr id="0" name=""/>
        <dsp:cNvSpPr/>
      </dsp:nvSpPr>
      <dsp:spPr>
        <a:xfrm rot="2701282">
          <a:off x="3974850" y="2731233"/>
          <a:ext cx="388405" cy="20829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 rot="2701282">
        <a:off x="3974850" y="2731233"/>
        <a:ext cx="388405" cy="208292"/>
      </dsp:txXfrm>
    </dsp:sp>
    <dsp:sp modelId="{7302D9D1-56E0-4088-8ECD-7D4E85B553D9}">
      <dsp:nvSpPr>
        <dsp:cNvPr id="0" name=""/>
        <dsp:cNvSpPr/>
      </dsp:nvSpPr>
      <dsp:spPr>
        <a:xfrm>
          <a:off x="4161853" y="2972968"/>
          <a:ext cx="1464447" cy="1175951"/>
        </a:xfrm>
        <a:prstGeom prst="ellipse">
          <a:avLst/>
        </a:prstGeom>
        <a:solidFill>
          <a:srgbClr val="C04C86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i="1" kern="1200">
              <a:solidFill>
                <a:srgbClr val="FFFF00"/>
              </a:solidFill>
            </a:rPr>
            <a:t>здоровье</a:t>
          </a:r>
          <a:endParaRPr lang="ru-RU" sz="1100" b="1" kern="1200">
            <a:solidFill>
              <a:srgbClr val="FFFF00"/>
            </a:solidFill>
          </a:endParaRPr>
        </a:p>
      </dsp:txBody>
      <dsp:txXfrm>
        <a:off x="4161853" y="2972968"/>
        <a:ext cx="1464447" cy="1175951"/>
      </dsp:txXfrm>
    </dsp:sp>
    <dsp:sp modelId="{CDE5ED21-B514-4ED4-B2E6-7A923A4AE9D6}">
      <dsp:nvSpPr>
        <dsp:cNvPr id="0" name=""/>
        <dsp:cNvSpPr/>
      </dsp:nvSpPr>
      <dsp:spPr>
        <a:xfrm rot="8118581">
          <a:off x="2392132" y="2808516"/>
          <a:ext cx="512995" cy="20829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 rot="8118581">
        <a:off x="2392132" y="2808516"/>
        <a:ext cx="512995" cy="208292"/>
      </dsp:txXfrm>
    </dsp:sp>
    <dsp:sp modelId="{CA1FDA0E-4F43-431B-9B79-F51B7F2C837A}">
      <dsp:nvSpPr>
        <dsp:cNvPr id="0" name=""/>
        <dsp:cNvSpPr/>
      </dsp:nvSpPr>
      <dsp:spPr>
        <a:xfrm>
          <a:off x="888960" y="3217363"/>
          <a:ext cx="1961698" cy="931494"/>
        </a:xfrm>
        <a:prstGeom prst="ellipse">
          <a:avLst/>
        </a:prstGeom>
        <a:solidFill>
          <a:srgbClr val="99EE32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i="1" kern="1200">
              <a:solidFill>
                <a:srgbClr val="002060"/>
              </a:solidFill>
            </a:rPr>
            <a:t>забота об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i="1" kern="1200">
              <a:solidFill>
                <a:srgbClr val="002060"/>
              </a:solidFill>
            </a:rPr>
            <a:t>окружающем мире</a:t>
          </a:r>
          <a:endParaRPr lang="ru-RU" sz="1200" b="1" kern="1200">
            <a:solidFill>
              <a:srgbClr val="002060"/>
            </a:solidFill>
          </a:endParaRPr>
        </a:p>
      </dsp:txBody>
      <dsp:txXfrm>
        <a:off x="888960" y="3217363"/>
        <a:ext cx="1961698" cy="931494"/>
      </dsp:txXfrm>
    </dsp:sp>
    <dsp:sp modelId="{DA8DBD93-2AF4-434D-AF21-326CE2B545CE}">
      <dsp:nvSpPr>
        <dsp:cNvPr id="0" name=""/>
        <dsp:cNvSpPr/>
      </dsp:nvSpPr>
      <dsp:spPr>
        <a:xfrm rot="10667465">
          <a:off x="2133979" y="2058872"/>
          <a:ext cx="294777" cy="20829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 rot="10667465">
        <a:off x="2133979" y="2058872"/>
        <a:ext cx="294777" cy="208292"/>
      </dsp:txXfrm>
    </dsp:sp>
    <dsp:sp modelId="{CB01D3EC-9831-4D4D-A62D-3BBD67BFC930}">
      <dsp:nvSpPr>
        <dsp:cNvPr id="0" name=""/>
        <dsp:cNvSpPr/>
      </dsp:nvSpPr>
      <dsp:spPr>
        <a:xfrm>
          <a:off x="0" y="1624519"/>
          <a:ext cx="1997282" cy="1175951"/>
        </a:xfrm>
        <a:prstGeom prst="ellipse">
          <a:avLst/>
        </a:prstGeom>
        <a:solidFill>
          <a:srgbClr val="A12F8B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i="1" kern="1200">
              <a:solidFill>
                <a:srgbClr val="FFFF00"/>
              </a:solidFill>
            </a:rPr>
            <a:t>самостоятельность</a:t>
          </a:r>
          <a:endParaRPr lang="ru-RU" sz="1100" b="1" kern="1200">
            <a:solidFill>
              <a:srgbClr val="FFFF00"/>
            </a:solidFill>
          </a:endParaRPr>
        </a:p>
      </dsp:txBody>
      <dsp:txXfrm>
        <a:off x="0" y="1624519"/>
        <a:ext cx="1997282" cy="1175951"/>
      </dsp:txXfrm>
    </dsp:sp>
    <dsp:sp modelId="{E76E59CD-E268-40C0-9F89-4775F39C747F}">
      <dsp:nvSpPr>
        <dsp:cNvPr id="0" name=""/>
        <dsp:cNvSpPr/>
      </dsp:nvSpPr>
      <dsp:spPr>
        <a:xfrm rot="13118831">
          <a:off x="2340450" y="1311854"/>
          <a:ext cx="467792" cy="20829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 rot="13118831">
        <a:off x="2340450" y="1311854"/>
        <a:ext cx="467792" cy="208292"/>
      </dsp:txXfrm>
    </dsp:sp>
    <dsp:sp modelId="{A33F80E2-EB2F-46EC-98E0-893ADAD340B0}">
      <dsp:nvSpPr>
        <dsp:cNvPr id="0" name=""/>
        <dsp:cNvSpPr/>
      </dsp:nvSpPr>
      <dsp:spPr>
        <a:xfrm>
          <a:off x="608419" y="67926"/>
          <a:ext cx="2030749" cy="1175951"/>
        </a:xfrm>
        <a:prstGeom prst="ellipse">
          <a:avLst/>
        </a:prstGeom>
        <a:solidFill>
          <a:srgbClr val="FFFF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i="1" kern="1200">
              <a:solidFill>
                <a:srgbClr val="002060"/>
              </a:solidFill>
            </a:rPr>
            <a:t>индивидуальность</a:t>
          </a:r>
          <a:endParaRPr lang="ru-RU" sz="1100" b="1" kern="1200">
            <a:solidFill>
              <a:srgbClr val="002060"/>
            </a:solidFill>
          </a:endParaRPr>
        </a:p>
      </dsp:txBody>
      <dsp:txXfrm>
        <a:off x="608419" y="67926"/>
        <a:ext cx="2030749" cy="1175951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8639EE9-1077-4CD8-BC78-7861CC71A4CA}">
      <dsp:nvSpPr>
        <dsp:cNvPr id="0" name=""/>
        <dsp:cNvSpPr/>
      </dsp:nvSpPr>
      <dsp:spPr>
        <a:xfrm>
          <a:off x="0" y="0"/>
          <a:ext cx="4836966" cy="116171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/>
              </a:solidFill>
            </a:rPr>
            <a:t>• </a:t>
          </a:r>
          <a:r>
            <a:rPr lang="ru-RU" sz="1400" b="1" i="1" kern="1200">
              <a:solidFill>
                <a:sysClr val="windowText" lastClr="000000"/>
              </a:solidFill>
            </a:rPr>
            <a:t>Ежедневно </a:t>
          </a:r>
          <a:r>
            <a:rPr lang="ru-RU" sz="1200" b="1" i="1" kern="1200">
              <a:solidFill>
                <a:sysClr val="windowText" lastClr="000000"/>
              </a:solidFill>
            </a:rPr>
            <a:t/>
          </a:r>
          <a:br>
            <a:rPr lang="ru-RU" sz="1200" b="1" i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1. Работа с опаздывающими и выяснение причин отсутствия учащихся. </a:t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2. Организация питания учащихся. </a:t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3. Организация дежурства в классном кабинете. </a:t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4. Индивидуальная работа с учащимися</a:t>
          </a:r>
          <a:r>
            <a:rPr lang="ru-RU" sz="800" kern="1200"/>
            <a:t>. </a:t>
          </a:r>
          <a:br>
            <a:rPr lang="ru-RU" sz="800" kern="1200"/>
          </a:br>
          <a:endParaRPr lang="ru-RU" sz="800" kern="1200"/>
        </a:p>
      </dsp:txBody>
      <dsp:txXfrm>
        <a:off x="0" y="0"/>
        <a:ext cx="3515517" cy="1161713"/>
      </dsp:txXfrm>
    </dsp:sp>
    <dsp:sp modelId="{B306471E-7CB7-4943-A613-2493761541E7}">
      <dsp:nvSpPr>
        <dsp:cNvPr id="0" name=""/>
        <dsp:cNvSpPr/>
      </dsp:nvSpPr>
      <dsp:spPr>
        <a:xfrm>
          <a:off x="361202" y="1222597"/>
          <a:ext cx="4836966" cy="136264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1" kern="1200">
              <a:solidFill>
                <a:sysClr val="windowText" lastClr="000000"/>
              </a:solidFill>
            </a:rPr>
            <a:t>• Еженедельно</a:t>
          </a:r>
          <a:r>
            <a:rPr lang="ru-RU" sz="1200" b="1" kern="1200">
              <a:solidFill>
                <a:sysClr val="windowText" lastClr="000000"/>
              </a:solidFill>
            </a:rPr>
            <a:t/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1. Проверка дневников учащихся. </a:t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2.Проведение мероприятий в классе (по плану). </a:t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3. Работа с родителями (по ситуации). </a:t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4. Работа с учителями-предметниками (по ситуации). </a:t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5. Встреча со школьным врачом, медсестрой по справкам о болезни учащихся</a:t>
          </a:r>
          <a:r>
            <a:rPr lang="ru-RU" sz="800" kern="1200"/>
            <a:t>. </a:t>
          </a:r>
        </a:p>
      </dsp:txBody>
      <dsp:txXfrm>
        <a:off x="361202" y="1222597"/>
        <a:ext cx="3720651" cy="1362643"/>
      </dsp:txXfrm>
    </dsp:sp>
    <dsp:sp modelId="{15513E68-EA95-4304-BBAC-2A52BED0378D}">
      <dsp:nvSpPr>
        <dsp:cNvPr id="0" name=""/>
        <dsp:cNvSpPr/>
      </dsp:nvSpPr>
      <dsp:spPr>
        <a:xfrm>
          <a:off x="722404" y="2646124"/>
          <a:ext cx="4836966" cy="116171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/>
              </a:solidFill>
            </a:rPr>
            <a:t>• </a:t>
          </a:r>
          <a:r>
            <a:rPr lang="ru-RU" sz="1400" b="1" i="1" kern="1200">
              <a:solidFill>
                <a:sysClr val="windowText" lastClr="000000"/>
              </a:solidFill>
            </a:rPr>
            <a:t>Каждый месяц</a:t>
          </a:r>
          <a:r>
            <a:rPr lang="ru-RU" sz="1200" b="1" kern="1200">
              <a:solidFill>
                <a:sysClr val="windowText" lastClr="000000"/>
              </a:solidFill>
            </a:rPr>
            <a:t/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1. Посещение уроков в своем классе. </a:t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2. Консультации у школьного психолога. </a:t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3. Встреча с родительским активом. </a:t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4. Совещание по планированию работы (по графику). </a:t>
          </a:r>
        </a:p>
      </dsp:txBody>
      <dsp:txXfrm>
        <a:off x="722404" y="2646124"/>
        <a:ext cx="3720651" cy="1161713"/>
      </dsp:txXfrm>
    </dsp:sp>
    <dsp:sp modelId="{1712735D-0FF7-47E4-8CCE-D28AEB31F60A}">
      <dsp:nvSpPr>
        <dsp:cNvPr id="0" name=""/>
        <dsp:cNvSpPr/>
      </dsp:nvSpPr>
      <dsp:spPr>
        <a:xfrm>
          <a:off x="1083606" y="3969187"/>
          <a:ext cx="4836966" cy="116171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/>
              </a:solidFill>
            </a:rPr>
            <a:t>• </a:t>
          </a:r>
          <a:r>
            <a:rPr lang="ru-RU" sz="1400" b="1" i="1" kern="1200">
              <a:solidFill>
                <a:sysClr val="windowText" lastClr="000000"/>
              </a:solidFill>
            </a:rPr>
            <a:t>Один раз в триместр</a:t>
          </a:r>
          <a:r>
            <a:rPr lang="ru-RU" sz="1200" b="1" kern="1200">
              <a:solidFill>
                <a:sysClr val="windowText" lastClr="000000"/>
              </a:solidFill>
            </a:rPr>
            <a:t/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1. Анализ выполнения плана работы за триместр, коррекция плана воспитательной работы на новый триместр. </a:t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2. Проведение родительского собрания. </a:t>
          </a:r>
        </a:p>
      </dsp:txBody>
      <dsp:txXfrm>
        <a:off x="1083606" y="3969187"/>
        <a:ext cx="3720651" cy="1161713"/>
      </dsp:txXfrm>
    </dsp:sp>
    <dsp:sp modelId="{62EF610F-C4F5-48CF-890B-1084DB2D7C03}">
      <dsp:nvSpPr>
        <dsp:cNvPr id="0" name=""/>
        <dsp:cNvSpPr/>
      </dsp:nvSpPr>
      <dsp:spPr>
        <a:xfrm>
          <a:off x="1444808" y="5292249"/>
          <a:ext cx="4836966" cy="116171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/>
              </a:solidFill>
            </a:rPr>
            <a:t>• </a:t>
          </a:r>
          <a:r>
            <a:rPr lang="ru-RU" sz="1400" b="1" i="1" kern="1200">
              <a:solidFill>
                <a:sysClr val="windowText" lastClr="000000"/>
              </a:solidFill>
            </a:rPr>
            <a:t>Один раз в год</a:t>
          </a:r>
          <a:r>
            <a:rPr lang="ru-RU" sz="1200" b="1" kern="1200">
              <a:solidFill>
                <a:sysClr val="windowText" lastClr="000000"/>
              </a:solidFill>
            </a:rPr>
            <a:t/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1. Проведение открытого мероприятия. </a:t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2. Оформление личных дел учащихся. </a:t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3. Анализ и составление плана работы класса. </a:t>
          </a:r>
          <a:br>
            <a:rPr lang="ru-RU" sz="1200" b="1" kern="1200">
              <a:solidFill>
                <a:sysClr val="windowText" lastClr="000000"/>
              </a:solidFill>
            </a:rPr>
          </a:br>
          <a:r>
            <a:rPr lang="ru-RU" sz="1200" b="1" kern="1200">
              <a:solidFill>
                <a:sysClr val="windowText" lastClr="000000"/>
              </a:solidFill>
            </a:rPr>
            <a:t>4. Статистические данные класса (1 сентября).</a:t>
          </a:r>
        </a:p>
      </dsp:txBody>
      <dsp:txXfrm>
        <a:off x="1444808" y="5292249"/>
        <a:ext cx="3720651" cy="1161713"/>
      </dsp:txXfrm>
    </dsp:sp>
    <dsp:sp modelId="{E26F228F-BD94-484D-A790-E55700732282}">
      <dsp:nvSpPr>
        <dsp:cNvPr id="0" name=""/>
        <dsp:cNvSpPr/>
      </dsp:nvSpPr>
      <dsp:spPr>
        <a:xfrm>
          <a:off x="4081853" y="848696"/>
          <a:ext cx="755113" cy="755113"/>
        </a:xfrm>
        <a:prstGeom prst="downArrow">
          <a:avLst>
            <a:gd name="adj1" fmla="val 55000"/>
            <a:gd name="adj2" fmla="val 45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3180" tIns="43180" rIns="43180" bIns="4318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/>
        </a:p>
      </dsp:txBody>
      <dsp:txXfrm>
        <a:off x="4081853" y="848696"/>
        <a:ext cx="755113" cy="755113"/>
      </dsp:txXfrm>
    </dsp:sp>
    <dsp:sp modelId="{66695196-4F3C-4200-927A-A1AA9319C1C1}">
      <dsp:nvSpPr>
        <dsp:cNvPr id="0" name=""/>
        <dsp:cNvSpPr/>
      </dsp:nvSpPr>
      <dsp:spPr>
        <a:xfrm>
          <a:off x="4443055" y="2171758"/>
          <a:ext cx="755113" cy="755113"/>
        </a:xfrm>
        <a:prstGeom prst="downArrow">
          <a:avLst>
            <a:gd name="adj1" fmla="val 55000"/>
            <a:gd name="adj2" fmla="val 45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3180" tIns="43180" rIns="43180" bIns="4318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/>
        </a:p>
      </dsp:txBody>
      <dsp:txXfrm>
        <a:off x="4443055" y="2171758"/>
        <a:ext cx="755113" cy="755113"/>
      </dsp:txXfrm>
    </dsp:sp>
    <dsp:sp modelId="{E56007E0-1BFB-48FB-9F27-4133DABC578F}">
      <dsp:nvSpPr>
        <dsp:cNvPr id="0" name=""/>
        <dsp:cNvSpPr/>
      </dsp:nvSpPr>
      <dsp:spPr>
        <a:xfrm>
          <a:off x="4804257" y="3475459"/>
          <a:ext cx="755113" cy="755113"/>
        </a:xfrm>
        <a:prstGeom prst="downArrow">
          <a:avLst>
            <a:gd name="adj1" fmla="val 55000"/>
            <a:gd name="adj2" fmla="val 45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3180" tIns="43180" rIns="43180" bIns="4318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/>
        </a:p>
      </dsp:txBody>
      <dsp:txXfrm>
        <a:off x="4804257" y="3475459"/>
        <a:ext cx="755113" cy="755113"/>
      </dsp:txXfrm>
    </dsp:sp>
    <dsp:sp modelId="{F0AC1EAE-BDC9-418D-AF9E-117D8FA8CFD2}">
      <dsp:nvSpPr>
        <dsp:cNvPr id="0" name=""/>
        <dsp:cNvSpPr/>
      </dsp:nvSpPr>
      <dsp:spPr>
        <a:xfrm>
          <a:off x="5165459" y="4811429"/>
          <a:ext cx="755113" cy="755113"/>
        </a:xfrm>
        <a:prstGeom prst="downArrow">
          <a:avLst>
            <a:gd name="adj1" fmla="val 55000"/>
            <a:gd name="adj2" fmla="val 45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3180" tIns="43180" rIns="43180" bIns="4318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/>
        </a:p>
      </dsp:txBody>
      <dsp:txXfrm>
        <a:off x="5165459" y="4811429"/>
        <a:ext cx="755113" cy="7551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6">
  <dgm:title val=""/>
  <dgm:desc val=""/>
  <dgm:catLst>
    <dgm:cat type="cycle" pri="4000"/>
    <dgm:cat type="relationship" pri="2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  <dgm:param type="endSty" val="noArr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01"/>
                <dgm:constr type="endPad" refType="connDist" fact="0.01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6">
  <dgm:title val=""/>
  <dgm:desc val=""/>
  <dgm:catLst>
    <dgm:cat type="cycle" pri="4000"/>
    <dgm:cat type="relationship" pri="2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  <dgm:param type="endSty" val="noArr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01"/>
                <dgm:constr type="endPad" refType="connDist" fact="0.01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Process5">
  <dgm:title val=""/>
  <dgm:desc val=""/>
  <dgm:catLst>
    <dgm:cat type="process" pri="1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</dgm:cxnLst>
      <dgm:bg/>
      <dgm:whole/>
    </dgm:dataModel>
  </dgm:clrData>
  <dgm:layoutNode name="outerComposite">
    <dgm:varLst>
      <dgm:chMax val="5"/>
      <dgm:dir/>
      <dgm:resizeHandles val="exact"/>
    </dgm:varLst>
    <dgm:alg type="composite"/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primFontSz" for="ch" ptType="node" op="equ" val="65"/>
          <dgm:constr type="w" for="ch" forName="dummyMaxCanvas" refType="w"/>
          <dgm:constr type="h" for="ch" forName="dummyMaxCanvas" refType="h"/>
          <dgm:constr type="w" for="ch" forName="OneNode_1" refType="w"/>
          <dgm:constr type="h" for="ch" forName="OneNode_1" refType="h" fact="0.5"/>
          <dgm:constr type="ctrY" for="ch" forName="OneNode_1" refType="h" fact="0.5"/>
          <dgm:constr type="w" for="ch" forName="TwoNodes_1" refType="w" fact="0.85"/>
          <dgm:constr type="h" for="ch" forName="TwoNodes_1" refType="h" fact="0.45"/>
          <dgm:constr type="t" for="ch" forName="TwoNodes_1"/>
          <dgm:constr type="l" for="ch" forName="TwoNodes_1"/>
          <dgm:constr type="w" for="ch" forName="TwoNodes_2" refType="w" fact="0.85"/>
          <dgm:constr type="h" for="ch" forName="TwoNodes_2" refType="h" fact="0.45"/>
          <dgm:constr type="b" for="ch" forName="TwoNodes_2" refType="h"/>
          <dgm:constr type="r" for="ch" forName="TwoNodes_2" refType="w"/>
          <dgm:constr type="w" for="ch" forName="TwoConn_1-2" refType="h" refFor="ch" refForName="TwoNodes_1" fact="0.65"/>
          <dgm:constr type="h" for="ch" forName="TwoConn_1-2" refType="h" refFor="ch" refForName="TwoNodes_1" fact="0.65"/>
          <dgm:constr type="ctrY" for="ch" forName="TwoConn_1-2" refType="h" fact="0.5"/>
          <dgm:constr type="r" for="ch" forName="TwoConn_1-2" refType="r" refFor="ch" refForName="TwoNodes_1"/>
          <dgm:constr type="r" for="ch" forName="TwoNodes_1_text" refType="l" refFor="ch" refForName="TwoConn_1-2"/>
          <dgm:constr type="rOff" for="ch" forName="TwoNodes_1_text" refType="w" refFor="ch" refForName="TwoConn_1-2" fact="-0.5"/>
          <dgm:constr type="t" for="ch" forName="TwoNodes_1_text" refType="t" refFor="ch" refForName="TwoNodes_1"/>
          <dgm:constr type="b" for="ch" forName="TwoNodes_1_text" refType="b" refFor="ch" refForName="TwoNodes_1"/>
          <dgm:constr type="l" for="ch" forName="TwoNodes_1_text" refType="l" refFor="ch" refForName="TwoNodes_1"/>
          <dgm:constr type="r" for="ch" forName="TwoNodes_2_text" refType="l" refFor="ch" refForName="TwoConn_1-2"/>
          <dgm:constr type="t" for="ch" forName="TwoNodes_2_text" refType="t" refFor="ch" refForName="TwoNodes_2"/>
          <dgm:constr type="b" for="ch" forName="TwoNodes_2_text" refType="b" refFor="ch" refForName="TwoNodes_2"/>
          <dgm:constr type="l" for="ch" forName="TwoNodes_2_text" refType="l" refFor="ch" refForName="TwoNodes_2"/>
          <dgm:constr type="w" for="ch" forName="ThreeNodes_1" refType="w" fact="0.85"/>
          <dgm:constr type="h" for="ch" forName="ThreeNodes_1" refType="h" fact="0.3"/>
          <dgm:constr type="t" for="ch" forName="ThreeNodes_1"/>
          <dgm:constr type="l" for="ch" forName="ThreeNodes_1"/>
          <dgm:constr type="w" for="ch" forName="ThreeNodes_2" refType="w" fact="0.85"/>
          <dgm:constr type="h" for="ch" forName="ThreeNodes_2" refType="h" fact="0.3"/>
          <dgm:constr type="ctrY" for="ch" forName="ThreeNodes_2" refType="h" fact="0.5"/>
          <dgm:constr type="ctrX" for="ch" forName="ThreeNodes_2" refType="w" fact="0.5"/>
          <dgm:constr type="w" for="ch" forName="ThreeNodes_3" refType="w" fact="0.85"/>
          <dgm:constr type="h" for="ch" forName="ThreeNodes_3" refType="h" fact="0.3"/>
          <dgm:constr type="b" for="ch" forName="ThreeNodes_3" refType="h"/>
          <dgm:constr type="r" for="ch" forName="ThreeNodes_3" refType="w"/>
          <dgm:constr type="w" for="ch" forName="ThreeConn_1-2" refType="h" refFor="ch" refForName="ThreeNodes_1" fact="0.65"/>
          <dgm:constr type="h" for="ch" forName="ThreeConn_1-2" refType="h" refFor="ch" refForName="ThreeNodes_1" fact="0.65"/>
          <dgm:constr type="ctrY" for="ch" forName="ThreeConn_1-2" refType="h" fact="0.325"/>
          <dgm:constr type="r" for="ch" forName="ThreeConn_1-2" refType="r" refFor="ch" refForName="ThreeNodes_1"/>
          <dgm:constr type="w" for="ch" forName="ThreeConn_2-3" refType="h" refFor="ch" refForName="ThreeNodes_2" fact="0.65"/>
          <dgm:constr type="h" for="ch" forName="ThreeConn_2-3" refType="h" refFor="ch" refForName="ThreeNodes_2" fact="0.65"/>
          <dgm:constr type="ctrY" for="ch" forName="ThreeConn_2-3" refType="h" fact="0.673"/>
          <dgm:constr type="r" for="ch" forName="ThreeConn_2-3" refType="r" refFor="ch" refForName="ThreeNodes_2"/>
          <dgm:constr type="r" for="ch" forName="ThreeNodes_1_text" refType="l" refFor="ch" refForName="ThreeConn_1-2"/>
          <dgm:constr type="rOff" for="ch" forName="ThreeNodes_1_text" refType="w" refFor="ch" refForName="ThreeConn_1-2" fact="-0.57"/>
          <dgm:constr type="t" for="ch" forName="ThreeNodes_1_text" refType="t" refFor="ch" refForName="ThreeNodes_1"/>
          <dgm:constr type="b" for="ch" forName="ThreeNodes_1_text" refType="b" refFor="ch" refForName="ThreeNodes_1"/>
          <dgm:constr type="l" for="ch" forName="ThreeNodes_1_text" refType="l" refFor="ch" refForName="ThreeNodes_1"/>
          <dgm:constr type="r" for="ch" forName="ThreeNodes_2_text" refType="l" refFor="ch" refForName="ThreeConn_1-2"/>
          <dgm:constr type="t" for="ch" forName="ThreeNodes_2_text" refType="t" refFor="ch" refForName="ThreeNodes_2"/>
          <dgm:constr type="b" for="ch" forName="ThreeNodes_2_text" refType="b" refFor="ch" refForName="ThreeNodes_2"/>
          <dgm:constr type="l" for="ch" forName="ThreeNodes_2_text" refType="l" refFor="ch" refForName="ThreeNodes_2"/>
          <dgm:constr type="r" for="ch" forName="ThreeNodes_3_text" refType="l" refFor="ch" refForName="ThreeConn_2-3"/>
          <dgm:constr type="t" for="ch" forName="ThreeNodes_3_text" refType="t" refFor="ch" refForName="ThreeNodes_3"/>
          <dgm:constr type="b" for="ch" forName="ThreeNodes_3_text" refType="b" refFor="ch" refForName="ThreeNodes_3"/>
          <dgm:constr type="l" for="ch" forName="ThreeNodes_3_text" refType="l" refFor="ch" refForName="ThreeNodes_3"/>
          <dgm:constr type="w" for="ch" forName="FourNodes_1" refType="w" fact="0.8"/>
          <dgm:constr type="h" for="ch" forName="FourNodes_1" refType="h" fact="0.22"/>
          <dgm:constr type="t" for="ch" forName="FourNodes_1"/>
          <dgm:constr type="l" for="ch" forName="FourNodes_1"/>
          <dgm:constr type="w" for="ch" forName="FourNodes_2" refType="w" fact="0.8"/>
          <dgm:constr type="h" for="ch" forName="FourNodes_2" refType="h" fact="0.22"/>
          <dgm:constr type="ctrY" for="ch" forName="FourNodes_2" refType="h" fact="0.37"/>
          <dgm:constr type="ctrX" for="ch" forName="FourNodes_2" refType="w" fact="0.467"/>
          <dgm:constr type="w" for="ch" forName="FourNodes_3" refType="w" fact="0.8"/>
          <dgm:constr type="h" for="ch" forName="FourNodes_3" refType="h" fact="0.22"/>
          <dgm:constr type="ctrY" for="ch" forName="FourNodes_3" refType="h" fact="0.63"/>
          <dgm:constr type="ctrX" for="ch" forName="FourNodes_3" refType="w" fact="0.533"/>
          <dgm:constr type="w" for="ch" forName="FourNodes_4" refType="w" fact="0.8"/>
          <dgm:constr type="h" for="ch" forName="FourNodes_4" refType="h" fact="0.22"/>
          <dgm:constr type="b" for="ch" forName="FourNodes_4" refType="h"/>
          <dgm:constr type="r" for="ch" forName="FourNodes_4" refType="w"/>
          <dgm:constr type="w" for="ch" forName="FourConn_1-2" refType="h" refFor="ch" refForName="FourNodes_1" fact="0.65"/>
          <dgm:constr type="h" for="ch" forName="FourConn_1-2" refType="h" refFor="ch" refForName="FourNodes_1" fact="0.65"/>
          <dgm:constr type="ctrY" for="ch" forName="FourConn_1-2" refType="h" fact="0.24"/>
          <dgm:constr type="r" for="ch" forName="FourConn_1-2" refType="r" refFor="ch" refForName="FourNodes_1"/>
          <dgm:constr type="w" for="ch" forName="FourConn_2-3" refType="h" refFor="ch" refForName="FourNodes_2" fact="0.65"/>
          <dgm:constr type="h" for="ch" forName="FourConn_2-3" refType="h" refFor="ch" refForName="FourNodes_2" fact="0.65"/>
          <dgm:constr type="ctrY" for="ch" forName="FourConn_2-3" refType="h" fact="0.5"/>
          <dgm:constr type="r" for="ch" forName="FourConn_2-3" refType="r" refFor="ch" refForName="FourNodes_2"/>
          <dgm:constr type="w" for="ch" forName="FourConn_3-4" refType="h" refFor="ch" refForName="FourNodes_3" fact="0.65"/>
          <dgm:constr type="h" for="ch" forName="FourConn_3-4" refType="h" refFor="ch" refForName="FourNodes_3" fact="0.65"/>
          <dgm:constr type="ctrY" for="ch" forName="FourConn_3-4" refType="h" fact="0.76"/>
          <dgm:constr type="r" for="ch" forName="FourConn_3-4" refType="r" refFor="ch" refForName="FourNodes_3"/>
          <dgm:constr type="r" for="ch" forName="FourNodes_1_text" refType="l" refFor="ch" refForName="FourConn_1-2"/>
          <dgm:constr type="rOff" for="ch" forName="FourNodes_1_text" refType="w" refFor="ch" refForName="FourConn_1-2" fact="-0.7"/>
          <dgm:constr type="t" for="ch" forName="FourNodes_1_text" refType="t" refFor="ch" refForName="FourNodes_1"/>
          <dgm:constr type="b" for="ch" forName="FourNodes_1_text" refType="b" refFor="ch" refForName="FourNodes_1"/>
          <dgm:constr type="l" for="ch" forName="FourNodes_1_text" refType="l" refFor="ch" refForName="FourNodes_1"/>
          <dgm:constr type="r" for="ch" forName="FourNodes_2_text" refType="l" refFor="ch" refForName="FourConn_1-2"/>
          <dgm:constr type="t" for="ch" forName="FourNodes_2_text" refType="t" refFor="ch" refForName="FourNodes_2"/>
          <dgm:constr type="b" for="ch" forName="FourNodes_2_text" refType="b" refFor="ch" refForName="FourNodes_2"/>
          <dgm:constr type="l" for="ch" forName="FourNodes_2_text" refType="l" refFor="ch" refForName="FourNodes_2"/>
          <dgm:constr type="r" for="ch" forName="FourNodes_3_text" refType="l" refFor="ch" refForName="FourConn_2-3"/>
          <dgm:constr type="t" for="ch" forName="FourNodes_3_text" refType="t" refFor="ch" refForName="FourNodes_3"/>
          <dgm:constr type="b" for="ch" forName="FourNodes_3_text" refType="b" refFor="ch" refForName="FourNodes_3"/>
          <dgm:constr type="l" for="ch" forName="FourNodes_3_text" refType="l" refFor="ch" refForName="FourNodes_3"/>
          <dgm:constr type="r" for="ch" forName="FourNodes_4_text" refType="l" refFor="ch" refForName="FourConn_3-4"/>
          <dgm:constr type="t" for="ch" forName="FourNodes_4_text" refType="t" refFor="ch" refForName="FourNodes_4"/>
          <dgm:constr type="b" for="ch" forName="FourNodes_4_text" refType="b" refFor="ch" refForName="FourNodes_4"/>
          <dgm:constr type="l" for="ch" forName="FourNodes_4_text" refType="l" refFor="ch" refForName="FourNodes_4"/>
          <dgm:constr type="w" for="ch" forName="FiveNodes_1" refType="w" fact="0.77"/>
          <dgm:constr type="h" for="ch" forName="FiveNodes_1" refType="h" fact="0.18"/>
          <dgm:constr type="t" for="ch" forName="FiveNodes_1"/>
          <dgm:constr type="l" for="ch" forName="FiveNodes_1"/>
          <dgm:constr type="w" for="ch" forName="FiveNodes_2" refType="w" fact="0.77"/>
          <dgm:constr type="h" for="ch" forName="FiveNodes_2" refType="h" fact="0.18"/>
          <dgm:constr type="ctrY" for="ch" forName="FiveNodes_2" refType="h" fact="0.295"/>
          <dgm:constr type="ctrX" for="ch" forName="FiveNodes_2" refType="w" fact="0.4425"/>
          <dgm:constr type="w" for="ch" forName="FiveNodes_3" refType="w" fact="0.77"/>
          <dgm:constr type="h" for="ch" forName="FiveNodes_3" refType="h" fact="0.18"/>
          <dgm:constr type="ctrY" for="ch" forName="FiveNodes_3" refType="h" fact="0.5"/>
          <dgm:constr type="ctrX" for="ch" forName="FiveNodes_3" refType="w" fact="0.5"/>
          <dgm:constr type="w" for="ch" forName="FiveNodes_4" refType="w" fact="0.77"/>
          <dgm:constr type="h" for="ch" forName="FiveNodes_4" refType="h" fact="0.18"/>
          <dgm:constr type="ctrY" for="ch" forName="FiveNodes_4" refType="h" fact="0.705"/>
          <dgm:constr type="ctrX" for="ch" forName="FiveNodes_4" refType="w" fact="0.5575"/>
          <dgm:constr type="w" for="ch" forName="FiveNodes_5" refType="w" fact="0.77"/>
          <dgm:constr type="h" for="ch" forName="FiveNodes_5" refType="h" fact="0.18"/>
          <dgm:constr type="b" for="ch" forName="FiveNodes_5" refType="h"/>
          <dgm:constr type="r" for="ch" forName="FiveNodes_5" refType="w"/>
          <dgm:constr type="w" for="ch" forName="FiveConn_1-2" refType="h" refFor="ch" refForName="FiveNodes_1" fact="0.65"/>
          <dgm:constr type="h" for="ch" forName="FiveConn_1-2" refType="h" refFor="ch" refForName="FiveNodes_1" fact="0.65"/>
          <dgm:constr type="ctrY" for="ch" forName="FiveConn_1-2" refType="h" fact="0.19"/>
          <dgm:constr type="r" for="ch" forName="FiveConn_1-2" refType="r" refFor="ch" refForName="FiveNodes_1"/>
          <dgm:constr type="w" for="ch" forName="FiveConn_2-3" refType="h" refFor="ch" refForName="FiveNodes_2" fact="0.65"/>
          <dgm:constr type="h" for="ch" forName="FiveConn_2-3" refType="h" refFor="ch" refForName="FiveNodes_2" fact="0.65"/>
          <dgm:constr type="ctrY" for="ch" forName="FiveConn_2-3" refType="h" fact="0.395"/>
          <dgm:constr type="r" for="ch" forName="FiveConn_2-3" refType="r" refFor="ch" refForName="FiveNodes_2"/>
          <dgm:constr type="w" for="ch" forName="FiveConn_3-4" refType="h" refFor="ch" refForName="FiveNodes_3" fact="0.65"/>
          <dgm:constr type="h" for="ch" forName="FiveConn_3-4" refType="h" refFor="ch" refForName="FiveNodes_3" fact="0.65"/>
          <dgm:constr type="ctrY" for="ch" forName="FiveConn_3-4" refType="h" fact="0.597"/>
          <dgm:constr type="r" for="ch" forName="FiveConn_3-4" refType="r" refFor="ch" refForName="FiveNodes_3"/>
          <dgm:constr type="w" for="ch" forName="FiveConn_4-5" refType="h" refFor="ch" refForName="FiveNodes_4" fact="0.65"/>
          <dgm:constr type="h" for="ch" forName="FiveConn_4-5" refType="h" refFor="ch" refForName="FiveNodes_4" fact="0.65"/>
          <dgm:constr type="ctrY" for="ch" forName="FiveConn_4-5" refType="h" fact="0.804"/>
          <dgm:constr type="r" for="ch" forName="FiveConn_4-5" refType="r" refFor="ch" refForName="FiveNodes_4"/>
          <dgm:constr type="r" for="ch" forName="FiveNodes_1_text" refType="l" refFor="ch" refForName="FiveConn_1-2"/>
          <dgm:constr type="rOff" for="ch" forName="FiveNodes_1_text" refType="w" refFor="ch" refForName="FiveConn_1-2" fact="-0.75"/>
          <dgm:constr type="t" for="ch" forName="FiveNodes_1_text" refType="t" refFor="ch" refForName="FiveNodes_1"/>
          <dgm:constr type="b" for="ch" forName="FiveNodes_1_text" refType="b" refFor="ch" refForName="FiveNodes_1"/>
          <dgm:constr type="l" for="ch" forName="FiveNodes_1_text" refType="l" refFor="ch" refForName="FiveNodes_1"/>
          <dgm:constr type="r" for="ch" forName="FiveNodes_2_text" refType="l" refFor="ch" refForName="FiveConn_1-2"/>
          <dgm:constr type="t" for="ch" forName="FiveNodes_2_text" refType="t" refFor="ch" refForName="FiveNodes_2"/>
          <dgm:constr type="b" for="ch" forName="FiveNodes_2_text" refType="b" refFor="ch" refForName="FiveNodes_2"/>
          <dgm:constr type="l" for="ch" forName="FiveNodes_2_text" refType="l" refFor="ch" refForName="FiveNodes_2"/>
          <dgm:constr type="r" for="ch" forName="FiveNodes_3_text" refType="l" refFor="ch" refForName="FiveConn_2-3"/>
          <dgm:constr type="t" for="ch" forName="FiveNodes_3_text" refType="t" refFor="ch" refForName="FiveNodes_3"/>
          <dgm:constr type="b" for="ch" forName="FiveNodes_3_text" refType="b" refFor="ch" refForName="FiveNodes_3"/>
          <dgm:constr type="l" for="ch" forName="FiveNodes_3_text" refType="l" refFor="ch" refForName="FiveNodes_3"/>
          <dgm:constr type="r" for="ch" forName="FiveNodes_4_text" refType="l" refFor="ch" refForName="FiveConn_3-4"/>
          <dgm:constr type="t" for="ch" forName="FiveNodes_4_text" refType="t" refFor="ch" refForName="FiveNodes_4"/>
          <dgm:constr type="b" for="ch" forName="FiveNodes_4_text" refType="b" refFor="ch" refForName="FiveNodes_4"/>
          <dgm:constr type="l" for="ch" forName="FiveNodes_4_text" refType="l" refFor="ch" refForName="FiveNodes_4"/>
          <dgm:constr type="r" for="ch" forName="FiveNodes_5_text" refType="l" refFor="ch" refForName="FiveConn_4-5"/>
          <dgm:constr type="t" for="ch" forName="FiveNodes_5_text" refType="t" refFor="ch" refForName="FiveNodes_5"/>
          <dgm:constr type="b" for="ch" forName="FiveNodes_5_text" refType="b" refFor="ch" refForName="FiveNodes_5"/>
          <dgm:constr type="l" for="ch" forName="FiveNodes_5_text" refType="l" refFor="ch" refForName="FiveNodes_5"/>
        </dgm:constrLst>
      </dgm:if>
      <dgm:else name="Name2">
        <dgm:constrLst>
          <dgm:constr type="primFontSz" for="ch" ptType="node" op="equ" val="65"/>
          <dgm:constr type="w" for="ch" forName="dummyMaxCanvas" refType="w"/>
          <dgm:constr type="h" for="ch" forName="dummyMaxCanvas" refType="h"/>
          <dgm:constr type="w" for="ch" forName="OneNode_1" refType="w"/>
          <dgm:constr type="h" for="ch" forName="OneNode_1" refType="h" fact="0.5"/>
          <dgm:constr type="ctrY" for="ch" forName="OneNode_1" refType="h" fact="0.5"/>
          <dgm:constr type="w" for="ch" forName="TwoNodes_1" refType="w" fact="0.85"/>
          <dgm:constr type="h" for="ch" forName="TwoNodes_1" refType="h" fact="0.45"/>
          <dgm:constr type="t" for="ch" forName="TwoNodes_1"/>
          <dgm:constr type="r" for="ch" forName="TwoNodes_1" refType="w"/>
          <dgm:constr type="w" for="ch" forName="TwoNodes_2" refType="w" fact="0.85"/>
          <dgm:constr type="h" for="ch" forName="TwoNodes_2" refType="h" fact="0.45"/>
          <dgm:constr type="b" for="ch" forName="TwoNodes_2" refType="h"/>
          <dgm:constr type="l" for="ch" forName="TwoNodes_2"/>
          <dgm:constr type="w" for="ch" forName="TwoConn_1-2" refType="h" refFor="ch" refForName="TwoNodes_1" fact="0.65"/>
          <dgm:constr type="h" for="ch" forName="TwoConn_1-2" refType="h" refFor="ch" refForName="TwoNodes_1" fact="0.65"/>
          <dgm:constr type="ctrY" for="ch" forName="TwoConn_1-2" refType="h" fact="0.5"/>
          <dgm:constr type="l" for="ch" forName="TwoConn_1-2" refType="l" refFor="ch" refForName="TwoNodes_1"/>
          <dgm:constr type="l" for="ch" forName="TwoNodes_1_text" refType="r" refFor="ch" refForName="TwoConn_1-2"/>
          <dgm:constr type="lOff" for="ch" forName="TwoNodes_1_text" refType="w" refFor="ch" refForName="TwoConn_1-2" fact="0.5"/>
          <dgm:constr type="t" for="ch" forName="TwoNodes_1_text" refType="t" refFor="ch" refForName="TwoNodes_1"/>
          <dgm:constr type="b" for="ch" forName="TwoNodes_1_text" refType="b" refFor="ch" refForName="TwoNodes_1"/>
          <dgm:constr type="r" for="ch" forName="TwoNodes_1_text" refType="r" refFor="ch" refForName="TwoNodes_1"/>
          <dgm:constr type="l" for="ch" forName="TwoNodes_2_text" refType="r" refFor="ch" refForName="TwoConn_1-2"/>
          <dgm:constr type="t" for="ch" forName="TwoNodes_2_text" refType="t" refFor="ch" refForName="TwoNodes_2"/>
          <dgm:constr type="b" for="ch" forName="TwoNodes_2_text" refType="b" refFor="ch" refForName="TwoNodes_2"/>
          <dgm:constr type="r" for="ch" forName="TwoNodes_2_text" refType="r" refFor="ch" refForName="TwoNodes_2"/>
          <dgm:constr type="w" for="ch" forName="ThreeNodes_1" refType="w" fact="0.85"/>
          <dgm:constr type="h" for="ch" forName="ThreeNodes_1" refType="h" fact="0.3"/>
          <dgm:constr type="t" for="ch" forName="ThreeNodes_1"/>
          <dgm:constr type="r" for="ch" forName="ThreeNodes_1" refType="w"/>
          <dgm:constr type="w" for="ch" forName="ThreeNodes_2" refType="w" fact="0.85"/>
          <dgm:constr type="h" for="ch" forName="ThreeNodes_2" refType="h" fact="0.3"/>
          <dgm:constr type="ctrY" for="ch" forName="ThreeNodes_2" refType="h" fact="0.5"/>
          <dgm:constr type="ctrX" for="ch" forName="ThreeNodes_2" refType="w" fact="0.5"/>
          <dgm:constr type="w" for="ch" forName="ThreeNodes_3" refType="w" fact="0.85"/>
          <dgm:constr type="h" for="ch" forName="ThreeNodes_3" refType="h" fact="0.3"/>
          <dgm:constr type="b" for="ch" forName="ThreeNodes_3" refType="h"/>
          <dgm:constr type="l" for="ch" forName="ThreeNodes_3"/>
          <dgm:constr type="w" for="ch" forName="ThreeConn_1-2" refType="h" refFor="ch" refForName="ThreeNodes_1" fact="0.65"/>
          <dgm:constr type="h" for="ch" forName="ThreeConn_1-2" refType="h" refFor="ch" refForName="ThreeNodes_1" fact="0.65"/>
          <dgm:constr type="ctrY" for="ch" forName="ThreeConn_1-2" refType="h" fact="0.325"/>
          <dgm:constr type="l" for="ch" forName="ThreeConn_1-2" refType="l" refFor="ch" refForName="ThreeNodes_1"/>
          <dgm:constr type="w" for="ch" forName="ThreeConn_2-3" refType="h" refFor="ch" refForName="ThreeNodes_2" fact="0.65"/>
          <dgm:constr type="h" for="ch" forName="ThreeConn_2-3" refType="h" refFor="ch" refForName="ThreeNodes_2" fact="0.65"/>
          <dgm:constr type="ctrY" for="ch" forName="ThreeConn_2-3" refType="h" fact="0.673"/>
          <dgm:constr type="l" for="ch" forName="ThreeConn_2-3" refType="l" refFor="ch" refForName="ThreeNodes_2"/>
          <dgm:constr type="l" for="ch" forName="ThreeNodes_1_text" refType="r" refFor="ch" refForName="ThreeConn_1-2"/>
          <dgm:constr type="lOff" for="ch" forName="ThreeNodes_1_text" refType="w" refFor="ch" refForName="ThreeConn_1-2" fact="0.55"/>
          <dgm:constr type="t" for="ch" forName="ThreeNodes_1_text" refType="t" refFor="ch" refForName="ThreeNodes_1"/>
          <dgm:constr type="b" for="ch" forName="ThreeNodes_1_text" refType="b" refFor="ch" refForName="ThreeNodes_1"/>
          <dgm:constr type="r" for="ch" forName="ThreeNodes_1_text" refType="r" refFor="ch" refForName="ThreeNodes_1"/>
          <dgm:constr type="l" for="ch" forName="ThreeNodes_2_text" refType="r" refFor="ch" refForName="ThreeConn_1-2"/>
          <dgm:constr type="t" for="ch" forName="ThreeNodes_2_text" refType="t" refFor="ch" refForName="ThreeNodes_2"/>
          <dgm:constr type="b" for="ch" forName="ThreeNodes_2_text" refType="b" refFor="ch" refForName="ThreeNodes_2"/>
          <dgm:constr type="r" for="ch" forName="ThreeNodes_2_text" refType="r" refFor="ch" refForName="ThreeNodes_2"/>
          <dgm:constr type="l" for="ch" forName="ThreeNodes_3_text" refType="r" refFor="ch" refForName="ThreeConn_2-3"/>
          <dgm:constr type="t" for="ch" forName="ThreeNodes_3_text" refType="t" refFor="ch" refForName="ThreeNodes_3"/>
          <dgm:constr type="b" for="ch" forName="ThreeNodes_3_text" refType="b" refFor="ch" refForName="ThreeNodes_3"/>
          <dgm:constr type="r" for="ch" forName="ThreeNodes_3_text" refType="r" refFor="ch" refForName="ThreeNodes_3"/>
          <dgm:constr type="w" for="ch" forName="FourNodes_1" refType="w" fact="0.8"/>
          <dgm:constr type="h" for="ch" forName="FourNodes_1" refType="h" fact="0.22"/>
          <dgm:constr type="t" for="ch" forName="FourNodes_1"/>
          <dgm:constr type="r" for="ch" forName="FourNodes_1" refType="w"/>
          <dgm:constr type="w" for="ch" forName="FourNodes_2" refType="w" fact="0.8"/>
          <dgm:constr type="h" for="ch" forName="FourNodes_2" refType="h" fact="0.22"/>
          <dgm:constr type="ctrY" for="ch" forName="FourNodes_2" refType="h" fact="0.37"/>
          <dgm:constr type="ctrX" for="ch" forName="FourNodes_2" refType="w" fact="0.533"/>
          <dgm:constr type="w" for="ch" forName="FourNodes_3" refType="w" fact="0.8"/>
          <dgm:constr type="h" for="ch" forName="FourNodes_3" refType="h" fact="0.22"/>
          <dgm:constr type="ctrY" for="ch" forName="FourNodes_3" refType="h" fact="0.63"/>
          <dgm:constr type="ctrX" for="ch" forName="FourNodes_3" refType="w" fact="0.467"/>
          <dgm:constr type="w" for="ch" forName="FourNodes_4" refType="w" fact="0.8"/>
          <dgm:constr type="h" for="ch" forName="FourNodes_4" refType="h" fact="0.22"/>
          <dgm:constr type="b" for="ch" forName="FourNodes_4" refType="h"/>
          <dgm:constr type="l" for="ch" forName="FourNodes_4"/>
          <dgm:constr type="w" for="ch" forName="FourConn_1-2" refType="h" refFor="ch" refForName="FourNodes_1" fact="0.65"/>
          <dgm:constr type="h" for="ch" forName="FourConn_1-2" refType="h" refFor="ch" refForName="FourNodes_1" fact="0.65"/>
          <dgm:constr type="ctrY" for="ch" forName="FourConn_1-2" refType="h" fact="0.24"/>
          <dgm:constr type="l" for="ch" forName="FourConn_1-2" refType="l" refFor="ch" refForName="FourNodes_1"/>
          <dgm:constr type="w" for="ch" forName="FourConn_2-3" refType="h" refFor="ch" refForName="FourNodes_2" fact="0.65"/>
          <dgm:constr type="h" for="ch" forName="FourConn_2-3" refType="h" refFor="ch" refForName="FourNodes_2" fact="0.65"/>
          <dgm:constr type="ctrY" for="ch" forName="FourConn_2-3" refType="h" fact="0.5"/>
          <dgm:constr type="l" for="ch" forName="FourConn_2-3" refType="l" refFor="ch" refForName="FourNodes_2"/>
          <dgm:constr type="w" for="ch" forName="FourConn_3-4" refType="h" refFor="ch" refForName="FourNodes_3" fact="0.65"/>
          <dgm:constr type="h" for="ch" forName="FourConn_3-4" refType="h" refFor="ch" refForName="FourNodes_3" fact="0.65"/>
          <dgm:constr type="ctrY" for="ch" forName="FourConn_3-4" refType="h" fact="0.76"/>
          <dgm:constr type="l" for="ch" forName="FourConn_3-4" refType="l" refFor="ch" refForName="FourNodes_3"/>
          <dgm:constr type="l" for="ch" forName="FourNodes_1_text" refType="r" refFor="ch" refForName="FourConn_1-2"/>
          <dgm:constr type="lOff" for="ch" forName="FourNodes_1_text" refType="w" refFor="ch" refForName="FourConn_1-2" fact="0.69"/>
          <dgm:constr type="t" for="ch" forName="FourNodes_1_text" refType="t" refFor="ch" refForName="FourNodes_1"/>
          <dgm:constr type="b" for="ch" forName="FourNodes_1_text" refType="b" refFor="ch" refForName="FourNodes_1"/>
          <dgm:constr type="r" for="ch" forName="FourNodes_1_text" refType="r" refFor="ch" refForName="FourNodes_1"/>
          <dgm:constr type="l" for="ch" forName="FourNodes_2_text" refType="r" refFor="ch" refForName="FourConn_1-2"/>
          <dgm:constr type="t" for="ch" forName="FourNodes_2_text" refType="t" refFor="ch" refForName="FourNodes_2"/>
          <dgm:constr type="b" for="ch" forName="FourNodes_2_text" refType="b" refFor="ch" refForName="FourNodes_2"/>
          <dgm:constr type="r" for="ch" forName="FourNodes_2_text" refType="r" refFor="ch" refForName="FourNodes_2"/>
          <dgm:constr type="l" for="ch" forName="FourNodes_3_text" refType="r" refFor="ch" refForName="FourConn_2-3"/>
          <dgm:constr type="t" for="ch" forName="FourNodes_3_text" refType="t" refFor="ch" refForName="FourNodes_3"/>
          <dgm:constr type="b" for="ch" forName="FourNodes_3_text" refType="b" refFor="ch" refForName="FourNodes_3"/>
          <dgm:constr type="r" for="ch" forName="FourNodes_3_text" refType="r" refFor="ch" refForName="FourNodes_3"/>
          <dgm:constr type="l" for="ch" forName="FourNodes_4_text" refType="r" refFor="ch" refForName="FourConn_3-4"/>
          <dgm:constr type="t" for="ch" forName="FourNodes_4_text" refType="t" refFor="ch" refForName="FourNodes_4"/>
          <dgm:constr type="b" for="ch" forName="FourNodes_4_text" refType="b" refFor="ch" refForName="FourNodes_4"/>
          <dgm:constr type="r" for="ch" forName="FourNodes_4_text" refType="r" refFor="ch" refForName="FourNodes_4"/>
          <dgm:constr type="w" for="ch" forName="FiveNodes_1" refType="w" fact="0.77"/>
          <dgm:constr type="h" for="ch" forName="FiveNodes_1" refType="h" fact="0.18"/>
          <dgm:constr type="t" for="ch" forName="FiveNodes_1"/>
          <dgm:constr type="r" for="ch" forName="FiveNodes_1" refType="w"/>
          <dgm:constr type="w" for="ch" forName="FiveNodes_2" refType="w" fact="0.77"/>
          <dgm:constr type="h" for="ch" forName="FiveNodes_2" refType="h" fact="0.18"/>
          <dgm:constr type="ctrY" for="ch" forName="FiveNodes_2" refType="h" fact="0.295"/>
          <dgm:constr type="ctrX" for="ch" forName="FiveNodes_2" refType="w" fact="0.5575"/>
          <dgm:constr type="w" for="ch" forName="FiveNodes_3" refType="w" fact="0.77"/>
          <dgm:constr type="h" for="ch" forName="FiveNodes_3" refType="h" fact="0.18"/>
          <dgm:constr type="ctrY" for="ch" forName="FiveNodes_3" refType="h" fact="0.5"/>
          <dgm:constr type="ctrX" for="ch" forName="FiveNodes_3" refType="w" fact="0.5"/>
          <dgm:constr type="w" for="ch" forName="FiveNodes_4" refType="w" fact="0.77"/>
          <dgm:constr type="h" for="ch" forName="FiveNodes_4" refType="h" fact="0.18"/>
          <dgm:constr type="ctrY" for="ch" forName="FiveNodes_4" refType="h" fact="0.705"/>
          <dgm:constr type="ctrX" for="ch" forName="FiveNodes_4" refType="w" fact="0.4425"/>
          <dgm:constr type="w" for="ch" forName="FiveNodes_5" refType="w" fact="0.77"/>
          <dgm:constr type="h" for="ch" forName="FiveNodes_5" refType="h" fact="0.18"/>
          <dgm:constr type="b" for="ch" forName="FiveNodes_5" refType="h"/>
          <dgm:constr type="l" for="ch" forName="FiveNodes_5"/>
          <dgm:constr type="w" for="ch" forName="FiveConn_1-2" refType="h" refFor="ch" refForName="FiveNodes_1" fact="0.65"/>
          <dgm:constr type="h" for="ch" forName="FiveConn_1-2" refType="h" refFor="ch" refForName="FiveNodes_1" fact="0.65"/>
          <dgm:constr type="ctrY" for="ch" forName="FiveConn_1-2" refType="h" fact="0.19"/>
          <dgm:constr type="l" for="ch" forName="FiveConn_1-2" refType="l" refFor="ch" refForName="FiveNodes_1"/>
          <dgm:constr type="w" for="ch" forName="FiveConn_2-3" refType="h" refFor="ch" refForName="FiveNodes_2" fact="0.65"/>
          <dgm:constr type="h" for="ch" forName="FiveConn_2-3" refType="h" refFor="ch" refForName="FiveNodes_2" fact="0.65"/>
          <dgm:constr type="ctrY" for="ch" forName="FiveConn_2-3" refType="h" fact="0.395"/>
          <dgm:constr type="l" for="ch" forName="FiveConn_2-3" refType="l" refFor="ch" refForName="FiveNodes_2"/>
          <dgm:constr type="w" for="ch" forName="FiveConn_3-4" refType="h" refFor="ch" refForName="FiveNodes_3" fact="0.65"/>
          <dgm:constr type="h" for="ch" forName="FiveConn_3-4" refType="h" refFor="ch" refForName="FiveNodes_3" fact="0.65"/>
          <dgm:constr type="ctrY" for="ch" forName="FiveConn_3-4" refType="h" fact="0.597"/>
          <dgm:constr type="l" for="ch" forName="FiveConn_3-4" refType="l" refFor="ch" refForName="FiveNodes_3"/>
          <dgm:constr type="w" for="ch" forName="FiveConn_4-5" refType="h" refFor="ch" refForName="FiveNodes_4" fact="0.65"/>
          <dgm:constr type="h" for="ch" forName="FiveConn_4-5" refType="h" refFor="ch" refForName="FiveNodes_4" fact="0.65"/>
          <dgm:constr type="ctrY" for="ch" forName="FiveConn_4-5" refType="h" fact="0.804"/>
          <dgm:constr type="l" for="ch" forName="FiveConn_4-5" refType="l" refFor="ch" refForName="FiveNodes_4"/>
          <dgm:constr type="l" for="ch" forName="FiveNodes_1_text" refType="r" refFor="ch" refForName="FiveConn_1-2"/>
          <dgm:constr type="lOff" for="ch" forName="FiveNodes_1_text" refType="w" refFor="ch" refForName="FiveConn_1-2" fact="0.73"/>
          <dgm:constr type="t" for="ch" forName="FiveNodes_1_text" refType="t" refFor="ch" refForName="FiveNodes_1"/>
          <dgm:constr type="b" for="ch" forName="FiveNodes_1_text" refType="b" refFor="ch" refForName="FiveNodes_1"/>
          <dgm:constr type="r" for="ch" forName="FiveNodes_1_text" refType="r" refFor="ch" refForName="FiveNodes_1"/>
          <dgm:constr type="l" for="ch" forName="FiveNodes_2_text" refType="r" refFor="ch" refForName="FiveConn_1-2"/>
          <dgm:constr type="t" for="ch" forName="FiveNodes_2_text" refType="t" refFor="ch" refForName="FiveNodes_2"/>
          <dgm:constr type="b" for="ch" forName="FiveNodes_2_text" refType="b" refFor="ch" refForName="FiveNodes_2"/>
          <dgm:constr type="r" for="ch" forName="FiveNodes_2_text" refType="r" refFor="ch" refForName="FiveNodes_2"/>
          <dgm:constr type="l" for="ch" forName="FiveNodes_3_text" refType="r" refFor="ch" refForName="FiveConn_2-3"/>
          <dgm:constr type="t" for="ch" forName="FiveNodes_3_text" refType="t" refFor="ch" refForName="FiveNodes_3"/>
          <dgm:constr type="b" for="ch" forName="FiveNodes_3_text" refType="b" refFor="ch" refForName="FiveNodes_3"/>
          <dgm:constr type="r" for="ch" forName="FiveNodes_3_text" refType="r" refFor="ch" refForName="FiveNodes_3"/>
          <dgm:constr type="l" for="ch" forName="FiveNodes_4_text" refType="r" refFor="ch" refForName="FiveConn_3-4"/>
          <dgm:constr type="t" for="ch" forName="FiveNodes_4_text" refType="t" refFor="ch" refForName="FiveNodes_4"/>
          <dgm:constr type="b" for="ch" forName="FiveNodes_4_text" refType="b" refFor="ch" refForName="FiveNodes_4"/>
          <dgm:constr type="r" for="ch" forName="FiveNodes_4_text" refType="r" refFor="ch" refForName="FiveNodes_4"/>
          <dgm:constr type="l" for="ch" forName="FiveNodes_5_text" refType="r" refFor="ch" refForName="FiveConn_4-5"/>
          <dgm:constr type="t" for="ch" forName="FiveNodes_5_text" refType="t" refFor="ch" refForName="FiveNodes_5"/>
          <dgm:constr type="b" for="ch" forName="FiveNodes_5_text" refType="b" refFor="ch" refForName="FiveNodes_5"/>
          <dgm:constr type="r" for="ch" forName="FiveNodes_5_text" refType="r" refFor="ch" refForName="FiveNodes_5"/>
        </dgm:constrLst>
      </dgm:else>
    </dgm:choose>
    <dgm:ruleLst/>
    <dgm:layoutNode name="dummyMaxCanvas">
      <dgm:varLst/>
      <dgm:alg type="sp"/>
      <dgm:shape xmlns:r="http://schemas.openxmlformats.org/officeDocument/2006/relationships" r:blip="">
        <dgm:adjLst/>
      </dgm:shape>
      <dgm:presOf/>
      <dgm:constrLst/>
      <dgm:ruleLst/>
    </dgm:layoutNode>
    <dgm:choose name="Name3">
      <dgm:if name="Name4" axis="ch" ptType="node" func="cnt" op="equ" val="1">
        <dgm:layoutNode name="OneNode_1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if>
      <dgm:else name="Name5">
        <dgm:choose name="Name6">
          <dgm:if name="Name7" axis="ch" ptType="node" func="cnt" op="equ" val="2">
            <dgm:layoutNode name="TwoNodes_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ch desOrSelf" ptType="node node" st="1 1" cnt="1 0"/>
              <dgm:constrLst/>
              <dgm:ruleLst/>
            </dgm:layoutNode>
            <dgm:layoutNode name="TwoNodes_2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ch desOrSelf" ptType="node node" st="2 1" cnt="1 0"/>
              <dgm:constrLst/>
              <dgm:ruleLst/>
            </dgm:layoutNode>
            <dgm:layoutNode name="TwoConn_1-2" styleLbl="fgAccFollowNode1">
              <dgm:varLst>
                <dgm:bulletEnabled val="1"/>
              </dgm:varLst>
              <dgm:alg type="tx"/>
              <dgm:shape xmlns:r="http://schemas.openxmlformats.org/officeDocument/2006/relationships" type="downArrow" r:blip="">
                <dgm:adjLst>
                  <dgm:adj idx="1" val="0.55"/>
                  <dgm:adj idx="2" val="0.45"/>
                </dgm:adjLst>
              </dgm:shape>
              <dgm:presOf axis="ch" ptType="sibTrans" cnt="1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layoutNode name="TwoNodes_1_text">
              <dgm:varLst>
                <dgm:bulletEnabled val="1"/>
              </dgm:varLst>
              <dgm:alg type="tx">
                <dgm:param type="parTxLTRAlign" val="l"/>
                <dgm:param type="txAnchorVertCh" val="mid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  <dgm:layoutNode name="TwoNodes_2_text">
              <dgm:varLst>
                <dgm:bulletEnabled val="1"/>
              </dgm:varLst>
              <dgm:alg type="tx">
                <dgm:param type="parTxLTRAlign" val="l"/>
                <dgm:param type="txAnchorVertCh" val="mid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ch desOrSelf" ptType="node node" st="2 1" cnt="1 0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if>
          <dgm:else name="Name8">
            <dgm:choose name="Name9">
              <dgm:if name="Name10" axis="ch" ptType="node" func="cnt" op="equ" val="3">
                <dgm:layoutNode name="ThreeNodes_1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1 1" cnt="1 0"/>
                  <dgm:constrLst/>
                  <dgm:ruleLst/>
                </dgm:layoutNode>
                <dgm:layoutNode name="ThreeNodes_2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2 1" cnt="1 0"/>
                  <dgm:constrLst/>
                  <dgm:ruleLst/>
                </dgm:layoutNode>
                <dgm:layoutNode name="ThreeNodes_3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3 1" cnt="1 0"/>
                  <dgm:constrLst/>
                  <dgm:ruleLst/>
                </dgm:layoutNode>
                <dgm:layoutNode name="ThreeConn_1-2" styleLbl="fgAccFollowNode1">
                  <dgm:varLst>
                    <dgm:bulletEnabled val="1"/>
                  </dgm:varLst>
                  <dgm:alg type="tx"/>
                  <dgm:shape xmlns:r="http://schemas.openxmlformats.org/officeDocument/2006/relationships" type="downArrow" r:blip="">
                    <dgm:adjLst>
                      <dgm:adj idx="1" val="0.55"/>
                      <dgm:adj idx="2" val="0.45"/>
                    </dgm:adjLst>
                  </dgm:shape>
                  <dgm:presOf axis="ch" ptType="sibTrans" cnt="1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  <dgm:layoutNode name="ThreeConn_2-3" styleLbl="fgAccFollowNode1">
                  <dgm:varLst>
                    <dgm:bulletEnabled val="1"/>
                  </dgm:varLst>
                  <dgm:alg type="tx"/>
                  <dgm:shape xmlns:r="http://schemas.openxmlformats.org/officeDocument/2006/relationships" type="downArrow" r:blip="">
                    <dgm:adjLst>
                      <dgm:adj idx="1" val="0.55"/>
                      <dgm:adj idx="2" val="0.45"/>
                    </dgm:adjLst>
                  </dgm:shape>
                  <dgm:presOf axis="ch" ptType="sibTrans" st="2" cnt="1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  <dgm:layoutNode name="ThreeNodes_1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1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  <dgm:layoutNode name="ThreeNodes_2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2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  <dgm:layoutNode name="ThreeNodes_3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3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1">
                <dgm:choose name="Name12">
                  <dgm:if name="Name13" axis="ch" ptType="node" func="cnt" op="equ" val="4">
                    <dgm:layoutNode name="FourNodes_1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1 1" cnt="1 0"/>
                      <dgm:constrLst/>
                      <dgm:ruleLst/>
                    </dgm:layoutNode>
                    <dgm:layoutNode name="FourNodes_2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2 1" cnt="1 0"/>
                      <dgm:constrLst/>
                      <dgm:ruleLst/>
                    </dgm:layoutNode>
                    <dgm:layoutNode name="FourNodes_3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3 1" cnt="1 0"/>
                      <dgm:constrLst/>
                      <dgm:ruleLst/>
                    </dgm:layoutNode>
                    <dgm:layoutNode name="FourNodes_4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4 1" cnt="1 0"/>
                      <dgm:constrLst/>
                      <dgm:ruleLst/>
                    </dgm:layoutNode>
                    <dgm:layoutNode name="FourConn_1-2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Conn_2-3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st="2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Conn_3-4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st="3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1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1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2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2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3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3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4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4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if>
                  <dgm:else name="Name14">
                    <dgm:choose name="Name15">
                      <dgm:if name="Name16" axis="ch" ptType="node" func="cnt" op="gte" val="5">
                        <dgm:layoutNode name="FiveNodes_1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1 1" cnt="1 0"/>
                          <dgm:constrLst/>
                          <dgm:ruleLst/>
                        </dgm:layoutNode>
                        <dgm:layoutNode name="FiveNodes_2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2 1" cnt="1 0"/>
                          <dgm:constrLst/>
                          <dgm:ruleLst/>
                        </dgm:layoutNode>
                        <dgm:layoutNode name="FiveNodes_3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3 1" cnt="1 0"/>
                          <dgm:constrLst/>
                          <dgm:ruleLst/>
                        </dgm:layoutNode>
                        <dgm:layoutNode name="FiveNodes_4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4 1" cnt="1 0"/>
                          <dgm:constrLst/>
                          <dgm:ruleLst/>
                        </dgm:layoutNode>
                        <dgm:layoutNode name="FiveNodes_5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5 1" cnt="1 0"/>
                          <dgm:constrLst/>
                          <dgm:ruleLst/>
                        </dgm:layoutNode>
                        <dgm:layoutNode name="FiveConn_1-2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2-3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2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3-4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3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4-5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4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1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1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2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2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3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3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4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4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5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5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</dgm:if>
                      <dgm:else name="Name17"/>
                    </dgm:choose>
                  </dgm:else>
                </dgm:choose>
              </dgm:else>
            </dgm:choose>
          </dgm:else>
        </dgm:choos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2#1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2#1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24D4121816140BFB905B0F81396BF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EA23FE-0332-4DA4-BA84-BB9EAE0ED7F0}"/>
      </w:docPartPr>
      <w:docPartBody>
        <w:p w:rsidR="003F454C" w:rsidRDefault="00CA7123" w:rsidP="00CA7123">
          <w:pPr>
            <w:pStyle w:val="C24D4121816140BFB905B0F81396BFE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A7123"/>
    <w:rsid w:val="0025442B"/>
    <w:rsid w:val="003F454C"/>
    <w:rsid w:val="006E13A8"/>
    <w:rsid w:val="009D50AE"/>
    <w:rsid w:val="00CA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6F467A67F040C08E8559CCB33EC718">
    <w:name w:val="A66F467A67F040C08E8559CCB33EC718"/>
    <w:rsid w:val="00CA7123"/>
  </w:style>
  <w:style w:type="paragraph" w:customStyle="1" w:styleId="C24D4121816140BFB905B0F81396BFE9">
    <w:name w:val="C24D4121816140BFB905B0F81396BFE9"/>
    <w:rsid w:val="00CA7123"/>
  </w:style>
  <w:style w:type="paragraph" w:customStyle="1" w:styleId="E830955297C644A99CCE173CB899CABB">
    <w:name w:val="E830955297C644A99CCE173CB899CABB"/>
    <w:rsid w:val="0025442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57EAC-E9EB-40B8-9EDF-DA5E09FB9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13728</Words>
  <Characters>78255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«Лицей № 8»</vt:lpstr>
    </vt:vector>
  </TitlesOfParts>
  <Company>HP</Company>
  <LinksUpToDate>false</LinksUpToDate>
  <CharactersWithSpaces>91800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«Лицей № 8»</dc:title>
  <dc:creator>пк3</dc:creator>
  <cp:lastModifiedBy>я</cp:lastModifiedBy>
  <cp:revision>17</cp:revision>
  <cp:lastPrinted>2019-03-26T04:42:00Z</cp:lastPrinted>
  <dcterms:created xsi:type="dcterms:W3CDTF">2021-11-22T21:26:00Z</dcterms:created>
  <dcterms:modified xsi:type="dcterms:W3CDTF">2022-03-06T12:25:00Z</dcterms:modified>
</cp:coreProperties>
</file>